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0B7B" w:rsidRPr="00076552" w:rsidRDefault="00470B7B" w:rsidP="00076552">
      <w:pPr>
        <w:ind w:firstLine="708"/>
        <w:jc w:val="center"/>
        <w:rPr>
          <w:rFonts w:ascii="Times New Roman" w:hAnsi="Times New Roman" w:cs="Times New Roman"/>
          <w:b/>
          <w:sz w:val="28"/>
          <w:szCs w:val="28"/>
        </w:rPr>
      </w:pPr>
      <w:r w:rsidRPr="00076552">
        <w:rPr>
          <w:rFonts w:ascii="Times New Roman" w:hAnsi="Times New Roman" w:cs="Times New Roman"/>
          <w:b/>
          <w:sz w:val="28"/>
          <w:szCs w:val="28"/>
        </w:rPr>
        <w:t>Введение.</w:t>
      </w:r>
    </w:p>
    <w:p w:rsidR="00DF33B7" w:rsidRPr="00076552" w:rsidRDefault="00DF33B7" w:rsidP="00076552">
      <w:pPr>
        <w:ind w:firstLine="708"/>
        <w:rPr>
          <w:rFonts w:ascii="Times New Roman" w:hAnsi="Times New Roman" w:cs="Times New Roman"/>
          <w:sz w:val="28"/>
          <w:szCs w:val="28"/>
        </w:rPr>
      </w:pPr>
      <w:r w:rsidRPr="00076552">
        <w:rPr>
          <w:rFonts w:ascii="Times New Roman" w:hAnsi="Times New Roman" w:cs="Times New Roman"/>
          <w:sz w:val="28"/>
          <w:szCs w:val="28"/>
        </w:rPr>
        <w:t>Предлагаем Вашему вниманию Публичный доклад МКОУ средняя общеобразовательная школа № 9 г. Россоши. В данном документе содержится информация о том, чем живет школа, как работает, чего она достигла к концу 2014-2015 учебного года, какие у нее проблемы, перспективы, приоритеты и основные направления развития.</w:t>
      </w:r>
    </w:p>
    <w:p w:rsidR="00DF33B7" w:rsidRPr="00076552" w:rsidRDefault="00DF33B7" w:rsidP="00076552">
      <w:pPr>
        <w:ind w:firstLine="708"/>
        <w:rPr>
          <w:rFonts w:ascii="Times New Roman" w:hAnsi="Times New Roman" w:cs="Times New Roman"/>
          <w:sz w:val="28"/>
          <w:szCs w:val="28"/>
        </w:rPr>
      </w:pPr>
      <w:r w:rsidRPr="00076552">
        <w:rPr>
          <w:rFonts w:ascii="Times New Roman" w:hAnsi="Times New Roman" w:cs="Times New Roman"/>
          <w:sz w:val="28"/>
          <w:szCs w:val="28"/>
        </w:rPr>
        <w:t xml:space="preserve">Главная задача российской образовательной политики – обеспечение современного качества образования на основе сохранения его фундаментальности и соответствия актуальным и перспективным потребностям личности, общества и государства. Для решения этой задачи в школе разработана и реализуется Программа развития образовательного учреждения «Школа поликультурного образования в </w:t>
      </w:r>
      <w:proofErr w:type="gramStart"/>
      <w:r w:rsidRPr="00076552">
        <w:rPr>
          <w:rFonts w:ascii="Times New Roman" w:hAnsi="Times New Roman" w:cs="Times New Roman"/>
          <w:sz w:val="28"/>
          <w:szCs w:val="28"/>
        </w:rPr>
        <w:t>режиме  полного дня</w:t>
      </w:r>
      <w:proofErr w:type="gramEnd"/>
      <w:r w:rsidRPr="00076552">
        <w:rPr>
          <w:rFonts w:ascii="Times New Roman" w:hAnsi="Times New Roman" w:cs="Times New Roman"/>
          <w:sz w:val="28"/>
          <w:szCs w:val="28"/>
        </w:rPr>
        <w:t>» (2013-2018 гг.) </w:t>
      </w:r>
    </w:p>
    <w:p w:rsidR="00470B7B" w:rsidRPr="00076552" w:rsidRDefault="00DF33B7" w:rsidP="00076552">
      <w:pPr>
        <w:ind w:firstLine="708"/>
        <w:rPr>
          <w:rFonts w:ascii="Times New Roman" w:hAnsi="Times New Roman" w:cs="Times New Roman"/>
          <w:sz w:val="28"/>
          <w:szCs w:val="28"/>
        </w:rPr>
      </w:pPr>
      <w:proofErr w:type="gramStart"/>
      <w:r w:rsidRPr="00076552">
        <w:rPr>
          <w:rFonts w:ascii="Times New Roman" w:hAnsi="Times New Roman" w:cs="Times New Roman"/>
          <w:sz w:val="28"/>
          <w:szCs w:val="28"/>
        </w:rPr>
        <w:t>Главная цель деятельности педагогического коллектива школы - способствовать развитию личностной и практической направленности обучения в школе, обеспечивающей подготовку социально компетентного выпускника, обладающего сохранным здоровьем, навыками самостоятельности, саморазвития, творчества, способности к самореализации, высокой мотивацией к созидательной деятельности, с активной гражданской позицией.</w:t>
      </w:r>
      <w:proofErr w:type="gramEnd"/>
    </w:p>
    <w:p w:rsidR="007A64AE" w:rsidRPr="00076552" w:rsidRDefault="00DF33B7" w:rsidP="00076552">
      <w:pPr>
        <w:ind w:firstLine="708"/>
        <w:rPr>
          <w:rFonts w:ascii="Times New Roman" w:hAnsi="Times New Roman" w:cs="Times New Roman"/>
          <w:sz w:val="28"/>
          <w:szCs w:val="28"/>
        </w:rPr>
      </w:pPr>
      <w:r w:rsidRPr="00076552">
        <w:rPr>
          <w:rFonts w:ascii="Times New Roman" w:hAnsi="Times New Roman" w:cs="Times New Roman"/>
          <w:sz w:val="28"/>
          <w:szCs w:val="28"/>
        </w:rPr>
        <w:t xml:space="preserve">Данный отчет составлен на основе самоанализа работы образовательного учреждения, анализа организации учебного процесса, состояния воспитательной работы, методического и кадрового обеспечения, дана оценка места образовательного учреждения в системе общего образования </w:t>
      </w:r>
      <w:proofErr w:type="spellStart"/>
      <w:r w:rsidRPr="00076552">
        <w:rPr>
          <w:rFonts w:ascii="Times New Roman" w:hAnsi="Times New Roman" w:cs="Times New Roman"/>
          <w:sz w:val="28"/>
          <w:szCs w:val="28"/>
        </w:rPr>
        <w:t>Россошанского</w:t>
      </w:r>
      <w:proofErr w:type="spellEnd"/>
      <w:r w:rsidRPr="00076552">
        <w:rPr>
          <w:rFonts w:ascii="Times New Roman" w:hAnsi="Times New Roman" w:cs="Times New Roman"/>
          <w:sz w:val="28"/>
          <w:szCs w:val="28"/>
        </w:rPr>
        <w:t xml:space="preserve"> муниципального района. Часть представленной информации дана в сравнении с предыдущими годами, что позволит увидеть динамику промежуточных процессов.</w:t>
      </w:r>
    </w:p>
    <w:p w:rsidR="00087918" w:rsidRPr="00087918" w:rsidRDefault="00087918" w:rsidP="00B46AA8">
      <w:pPr>
        <w:pStyle w:val="a3"/>
        <w:numPr>
          <w:ilvl w:val="0"/>
          <w:numId w:val="8"/>
        </w:numPr>
        <w:jc w:val="center"/>
        <w:rPr>
          <w:rFonts w:ascii="Times New Roman" w:hAnsi="Times New Roman" w:cs="Times New Roman"/>
          <w:b/>
          <w:color w:val="C00000"/>
          <w:sz w:val="32"/>
          <w:szCs w:val="32"/>
        </w:rPr>
      </w:pPr>
      <w:r w:rsidRPr="00087918">
        <w:rPr>
          <w:rFonts w:ascii="Times New Roman" w:hAnsi="Times New Roman" w:cs="Times New Roman"/>
          <w:b/>
          <w:color w:val="C00000"/>
          <w:sz w:val="32"/>
          <w:szCs w:val="32"/>
        </w:rPr>
        <w:t>Сведения о муниципальном казенном образовательном учреждении средняя общеобразовательная школа № 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89"/>
        <w:gridCol w:w="7497"/>
      </w:tblGrid>
      <w:tr w:rsidR="00087918" w:rsidRPr="00084006" w:rsidTr="00601085">
        <w:tc>
          <w:tcPr>
            <w:tcW w:w="2465" w:type="pct"/>
          </w:tcPr>
          <w:p w:rsidR="00087918" w:rsidRPr="00084006" w:rsidRDefault="00087918" w:rsidP="00601085">
            <w:pPr>
              <w:spacing w:line="240" w:lineRule="auto"/>
              <w:rPr>
                <w:rFonts w:ascii="Times New Roman" w:eastAsia="Times New Roman" w:hAnsi="Times New Roman"/>
                <w:b/>
                <w:w w:val="90"/>
                <w:sz w:val="28"/>
                <w:szCs w:val="28"/>
                <w:lang w:eastAsia="ru-RU"/>
              </w:rPr>
            </w:pPr>
            <w:r w:rsidRPr="00084006">
              <w:rPr>
                <w:rFonts w:ascii="Times New Roman" w:eastAsia="Times New Roman" w:hAnsi="Times New Roman"/>
                <w:b/>
                <w:w w:val="90"/>
                <w:sz w:val="28"/>
                <w:szCs w:val="28"/>
                <w:lang w:eastAsia="ru-RU"/>
              </w:rPr>
              <w:lastRenderedPageBreak/>
              <w:t>1. Наименование МКОУ в соответствии с Уставом.</w:t>
            </w:r>
          </w:p>
        </w:tc>
        <w:tc>
          <w:tcPr>
            <w:tcW w:w="2535" w:type="pct"/>
          </w:tcPr>
          <w:p w:rsidR="00087918" w:rsidRPr="00084006" w:rsidRDefault="00087918" w:rsidP="00601085">
            <w:pPr>
              <w:spacing w:line="240" w:lineRule="auto"/>
              <w:rPr>
                <w:rFonts w:ascii="Times New Roman" w:eastAsia="Times New Roman" w:hAnsi="Times New Roman"/>
                <w:w w:val="90"/>
                <w:sz w:val="28"/>
                <w:szCs w:val="28"/>
                <w:lang w:eastAsia="ru-RU"/>
              </w:rPr>
            </w:pPr>
            <w:r w:rsidRPr="00084006">
              <w:rPr>
                <w:rFonts w:ascii="Times New Roman" w:eastAsia="Times New Roman" w:hAnsi="Times New Roman"/>
                <w:w w:val="90"/>
                <w:sz w:val="28"/>
                <w:szCs w:val="28"/>
                <w:lang w:eastAsia="ru-RU"/>
              </w:rPr>
              <w:t xml:space="preserve">Муниципальное казенное общеобразовательное учреждение средняя общеобразовательная школа № </w:t>
            </w:r>
            <w:smartTag w:uri="urn:schemas-microsoft-com:office:smarttags" w:element="metricconverter">
              <w:smartTagPr>
                <w:attr w:name="ProductID" w:val="9 г"/>
              </w:smartTagPr>
              <w:r w:rsidRPr="00084006">
                <w:rPr>
                  <w:rFonts w:ascii="Times New Roman" w:eastAsia="Times New Roman" w:hAnsi="Times New Roman"/>
                  <w:w w:val="90"/>
                  <w:sz w:val="28"/>
                  <w:szCs w:val="28"/>
                  <w:lang w:eastAsia="ru-RU"/>
                </w:rPr>
                <w:t>9 г</w:t>
              </w:r>
            </w:smartTag>
            <w:r w:rsidRPr="00084006">
              <w:rPr>
                <w:rFonts w:ascii="Times New Roman" w:eastAsia="Times New Roman" w:hAnsi="Times New Roman"/>
                <w:w w:val="90"/>
                <w:sz w:val="28"/>
                <w:szCs w:val="28"/>
                <w:lang w:eastAsia="ru-RU"/>
              </w:rPr>
              <w:t xml:space="preserve">. Россоши </w:t>
            </w:r>
            <w:proofErr w:type="spellStart"/>
            <w:r w:rsidRPr="00084006">
              <w:rPr>
                <w:rFonts w:ascii="Times New Roman" w:eastAsia="Times New Roman" w:hAnsi="Times New Roman"/>
                <w:w w:val="90"/>
                <w:sz w:val="28"/>
                <w:szCs w:val="28"/>
                <w:lang w:eastAsia="ru-RU"/>
              </w:rPr>
              <w:t>Россошанского</w:t>
            </w:r>
            <w:proofErr w:type="spellEnd"/>
            <w:r w:rsidRPr="00084006">
              <w:rPr>
                <w:rFonts w:ascii="Times New Roman" w:eastAsia="Times New Roman" w:hAnsi="Times New Roman"/>
                <w:w w:val="90"/>
                <w:sz w:val="28"/>
                <w:szCs w:val="28"/>
                <w:lang w:eastAsia="ru-RU"/>
              </w:rPr>
              <w:t xml:space="preserve"> муниципального района Воронежской области</w:t>
            </w:r>
          </w:p>
        </w:tc>
      </w:tr>
      <w:tr w:rsidR="00087918" w:rsidRPr="00084006" w:rsidTr="00601085">
        <w:tc>
          <w:tcPr>
            <w:tcW w:w="2465" w:type="pct"/>
          </w:tcPr>
          <w:p w:rsidR="00087918" w:rsidRPr="00084006" w:rsidRDefault="00087918" w:rsidP="00601085">
            <w:pPr>
              <w:spacing w:line="240" w:lineRule="auto"/>
              <w:rPr>
                <w:rFonts w:ascii="Times New Roman" w:eastAsia="Times New Roman" w:hAnsi="Times New Roman"/>
                <w:b/>
                <w:w w:val="90"/>
                <w:sz w:val="28"/>
                <w:szCs w:val="28"/>
                <w:lang w:eastAsia="ru-RU"/>
              </w:rPr>
            </w:pPr>
            <w:r w:rsidRPr="00084006">
              <w:rPr>
                <w:rFonts w:ascii="Times New Roman" w:eastAsia="Times New Roman" w:hAnsi="Times New Roman"/>
                <w:b/>
                <w:w w:val="90"/>
                <w:sz w:val="28"/>
                <w:szCs w:val="28"/>
                <w:lang w:eastAsia="ru-RU"/>
              </w:rPr>
              <w:t>2. Лицензия (номер, дата выдачи, кем выдана).</w:t>
            </w:r>
          </w:p>
        </w:tc>
        <w:tc>
          <w:tcPr>
            <w:tcW w:w="2535" w:type="pct"/>
          </w:tcPr>
          <w:p w:rsidR="00087918" w:rsidRPr="00084006" w:rsidRDefault="00087918" w:rsidP="00601085">
            <w:pPr>
              <w:spacing w:line="240" w:lineRule="auto"/>
              <w:rPr>
                <w:rFonts w:ascii="Times New Roman" w:eastAsia="Times New Roman" w:hAnsi="Times New Roman"/>
                <w:w w:val="90"/>
                <w:sz w:val="28"/>
                <w:szCs w:val="28"/>
                <w:lang w:eastAsia="ru-RU"/>
              </w:rPr>
            </w:pPr>
            <w:r w:rsidRPr="00084006">
              <w:rPr>
                <w:rFonts w:ascii="Times New Roman" w:eastAsia="Times New Roman" w:hAnsi="Times New Roman"/>
                <w:w w:val="90"/>
                <w:sz w:val="28"/>
                <w:szCs w:val="28"/>
                <w:lang w:eastAsia="ru-RU"/>
              </w:rPr>
              <w:t xml:space="preserve">Лицензия № И-3240 от 16 мая </w:t>
            </w:r>
            <w:smartTag w:uri="urn:schemas-microsoft-com:office:smarttags" w:element="metricconverter">
              <w:smartTagPr>
                <w:attr w:name="ProductID" w:val="2012 г"/>
              </w:smartTagPr>
              <w:r w:rsidRPr="00084006">
                <w:rPr>
                  <w:rFonts w:ascii="Times New Roman" w:eastAsia="Times New Roman" w:hAnsi="Times New Roman"/>
                  <w:w w:val="90"/>
                  <w:sz w:val="28"/>
                  <w:szCs w:val="28"/>
                  <w:lang w:eastAsia="ru-RU"/>
                </w:rPr>
                <w:t>2012 г</w:t>
              </w:r>
            </w:smartTag>
            <w:r w:rsidRPr="00084006">
              <w:rPr>
                <w:rFonts w:ascii="Times New Roman" w:eastAsia="Times New Roman" w:hAnsi="Times New Roman"/>
                <w:w w:val="90"/>
                <w:sz w:val="28"/>
                <w:szCs w:val="28"/>
                <w:lang w:eastAsia="ru-RU"/>
              </w:rPr>
              <w:t>.</w:t>
            </w:r>
          </w:p>
        </w:tc>
      </w:tr>
      <w:tr w:rsidR="00087918" w:rsidRPr="00084006" w:rsidTr="00601085">
        <w:tc>
          <w:tcPr>
            <w:tcW w:w="2465" w:type="pct"/>
          </w:tcPr>
          <w:p w:rsidR="00087918" w:rsidRPr="00084006" w:rsidRDefault="00087918" w:rsidP="00601085">
            <w:pPr>
              <w:spacing w:line="240" w:lineRule="auto"/>
              <w:rPr>
                <w:rFonts w:ascii="Times New Roman" w:eastAsia="Times New Roman" w:hAnsi="Times New Roman"/>
                <w:b/>
                <w:w w:val="90"/>
                <w:sz w:val="28"/>
                <w:szCs w:val="28"/>
                <w:lang w:eastAsia="ru-RU"/>
              </w:rPr>
            </w:pPr>
            <w:r w:rsidRPr="00084006">
              <w:rPr>
                <w:rFonts w:ascii="Times New Roman" w:eastAsia="Times New Roman" w:hAnsi="Times New Roman"/>
                <w:b/>
                <w:w w:val="90"/>
                <w:sz w:val="28"/>
                <w:szCs w:val="28"/>
                <w:lang w:eastAsia="ru-RU"/>
              </w:rPr>
              <w:t>3. Срок прохождения государственной аккредитации (дата и № свидетельства).</w:t>
            </w:r>
          </w:p>
        </w:tc>
        <w:tc>
          <w:tcPr>
            <w:tcW w:w="2535" w:type="pct"/>
          </w:tcPr>
          <w:p w:rsidR="00087918" w:rsidRPr="00084006" w:rsidRDefault="00087918" w:rsidP="00601085">
            <w:pPr>
              <w:spacing w:line="240" w:lineRule="auto"/>
              <w:rPr>
                <w:rFonts w:ascii="Times New Roman" w:eastAsia="Times New Roman" w:hAnsi="Times New Roman"/>
                <w:w w:val="90"/>
                <w:sz w:val="28"/>
                <w:szCs w:val="28"/>
                <w:lang w:eastAsia="ru-RU"/>
              </w:rPr>
            </w:pPr>
            <w:proofErr w:type="gramStart"/>
            <w:r w:rsidRPr="00084006">
              <w:rPr>
                <w:rFonts w:ascii="Times New Roman" w:eastAsia="Times New Roman" w:hAnsi="Times New Roman"/>
                <w:w w:val="90"/>
                <w:sz w:val="28"/>
                <w:szCs w:val="28"/>
                <w:lang w:eastAsia="ru-RU"/>
              </w:rPr>
              <w:t>Регистрационный</w:t>
            </w:r>
            <w:proofErr w:type="gramEnd"/>
            <w:r w:rsidRPr="00084006">
              <w:rPr>
                <w:rFonts w:ascii="Times New Roman" w:eastAsia="Times New Roman" w:hAnsi="Times New Roman"/>
                <w:w w:val="90"/>
                <w:sz w:val="28"/>
                <w:szCs w:val="28"/>
                <w:lang w:eastAsia="ru-RU"/>
              </w:rPr>
              <w:t xml:space="preserve"> № ИН-1320 от 16 мая 2012 года</w:t>
            </w:r>
          </w:p>
        </w:tc>
      </w:tr>
      <w:tr w:rsidR="00087918" w:rsidRPr="00084006" w:rsidTr="00601085">
        <w:tc>
          <w:tcPr>
            <w:tcW w:w="2465" w:type="pct"/>
          </w:tcPr>
          <w:p w:rsidR="00087918" w:rsidRPr="00084006" w:rsidRDefault="00087918" w:rsidP="00601085">
            <w:pPr>
              <w:spacing w:line="240" w:lineRule="auto"/>
              <w:rPr>
                <w:rFonts w:ascii="Times New Roman" w:eastAsia="Times New Roman" w:hAnsi="Times New Roman"/>
                <w:b/>
                <w:w w:val="90"/>
                <w:sz w:val="28"/>
                <w:szCs w:val="28"/>
                <w:lang w:eastAsia="ru-RU"/>
              </w:rPr>
            </w:pPr>
            <w:r w:rsidRPr="00084006">
              <w:rPr>
                <w:rFonts w:ascii="Times New Roman" w:eastAsia="Times New Roman" w:hAnsi="Times New Roman"/>
                <w:b/>
                <w:w w:val="90"/>
                <w:sz w:val="28"/>
                <w:szCs w:val="28"/>
                <w:lang w:eastAsia="ru-RU"/>
              </w:rPr>
              <w:t>4. Наличие программы развития</w:t>
            </w:r>
          </w:p>
        </w:tc>
        <w:tc>
          <w:tcPr>
            <w:tcW w:w="2535" w:type="pct"/>
          </w:tcPr>
          <w:p w:rsidR="00087918" w:rsidRPr="00084006" w:rsidRDefault="00087918" w:rsidP="00601085">
            <w:pPr>
              <w:spacing w:line="240" w:lineRule="auto"/>
              <w:rPr>
                <w:rFonts w:ascii="Times New Roman" w:eastAsia="Times New Roman" w:hAnsi="Times New Roman"/>
                <w:w w:val="90"/>
                <w:sz w:val="28"/>
                <w:szCs w:val="28"/>
                <w:lang w:eastAsia="ru-RU"/>
              </w:rPr>
            </w:pPr>
            <w:r w:rsidRPr="00084006">
              <w:rPr>
                <w:rFonts w:ascii="Times New Roman" w:eastAsia="Times New Roman" w:hAnsi="Times New Roman"/>
                <w:w w:val="90"/>
                <w:sz w:val="28"/>
                <w:szCs w:val="28"/>
                <w:lang w:eastAsia="ru-RU"/>
              </w:rPr>
              <w:t>имеется</w:t>
            </w:r>
          </w:p>
        </w:tc>
      </w:tr>
      <w:tr w:rsidR="00087918" w:rsidRPr="00084006" w:rsidTr="00601085">
        <w:tc>
          <w:tcPr>
            <w:tcW w:w="2465" w:type="pct"/>
          </w:tcPr>
          <w:p w:rsidR="00087918" w:rsidRPr="00084006" w:rsidRDefault="00087918" w:rsidP="00601085">
            <w:pPr>
              <w:spacing w:line="240" w:lineRule="auto"/>
              <w:rPr>
                <w:rFonts w:ascii="Times New Roman" w:eastAsia="Times New Roman" w:hAnsi="Times New Roman"/>
                <w:b/>
                <w:w w:val="90"/>
                <w:sz w:val="28"/>
                <w:szCs w:val="28"/>
                <w:lang w:eastAsia="ru-RU"/>
              </w:rPr>
            </w:pPr>
            <w:r w:rsidRPr="00084006">
              <w:rPr>
                <w:rFonts w:ascii="Times New Roman" w:eastAsia="Times New Roman" w:hAnsi="Times New Roman"/>
                <w:b/>
                <w:w w:val="90"/>
                <w:sz w:val="28"/>
                <w:szCs w:val="28"/>
                <w:lang w:eastAsia="ru-RU"/>
              </w:rPr>
              <w:t xml:space="preserve">5. Режим работы </w:t>
            </w:r>
          </w:p>
        </w:tc>
        <w:tc>
          <w:tcPr>
            <w:tcW w:w="2535" w:type="pct"/>
          </w:tcPr>
          <w:p w:rsidR="00087918" w:rsidRPr="00084006" w:rsidRDefault="00087918" w:rsidP="00601085">
            <w:pPr>
              <w:spacing w:line="240" w:lineRule="auto"/>
              <w:rPr>
                <w:rFonts w:ascii="Times New Roman" w:eastAsia="Times New Roman" w:hAnsi="Times New Roman"/>
                <w:w w:val="90"/>
                <w:sz w:val="28"/>
                <w:szCs w:val="28"/>
                <w:lang w:eastAsia="ru-RU"/>
              </w:rPr>
            </w:pPr>
            <w:r w:rsidRPr="00084006">
              <w:rPr>
                <w:rFonts w:ascii="Times New Roman" w:eastAsia="Times New Roman" w:hAnsi="Times New Roman"/>
                <w:w w:val="90"/>
                <w:sz w:val="28"/>
                <w:szCs w:val="28"/>
                <w:lang w:eastAsia="ru-RU"/>
              </w:rPr>
              <w:t>Шестидневная рабочая неделя, в одну смену, средняя наполняемость классов 25 человек, продолжительность перемен от 5 до 20 минут.</w:t>
            </w:r>
          </w:p>
        </w:tc>
      </w:tr>
      <w:tr w:rsidR="00087918" w:rsidRPr="00084006" w:rsidTr="00601085">
        <w:tc>
          <w:tcPr>
            <w:tcW w:w="2465" w:type="pct"/>
          </w:tcPr>
          <w:p w:rsidR="00087918" w:rsidRPr="00084006" w:rsidRDefault="00087918" w:rsidP="00601085">
            <w:pPr>
              <w:spacing w:line="240" w:lineRule="auto"/>
              <w:rPr>
                <w:rFonts w:ascii="Times New Roman" w:eastAsia="Times New Roman" w:hAnsi="Times New Roman"/>
                <w:b/>
                <w:w w:val="90"/>
                <w:sz w:val="28"/>
                <w:szCs w:val="28"/>
                <w:lang w:eastAsia="ru-RU"/>
              </w:rPr>
            </w:pPr>
            <w:r w:rsidRPr="00084006">
              <w:rPr>
                <w:rFonts w:ascii="Times New Roman" w:eastAsia="Times New Roman" w:hAnsi="Times New Roman"/>
                <w:b/>
                <w:w w:val="90"/>
                <w:sz w:val="28"/>
                <w:szCs w:val="28"/>
                <w:lang w:eastAsia="ru-RU"/>
              </w:rPr>
              <w:t>6. Органы самоуправления.</w:t>
            </w:r>
          </w:p>
        </w:tc>
        <w:tc>
          <w:tcPr>
            <w:tcW w:w="2535" w:type="pct"/>
          </w:tcPr>
          <w:p w:rsidR="00087918" w:rsidRPr="00084006" w:rsidRDefault="00087918" w:rsidP="00087918">
            <w:pPr>
              <w:spacing w:line="240" w:lineRule="auto"/>
              <w:rPr>
                <w:rFonts w:ascii="Times New Roman" w:eastAsia="Times New Roman" w:hAnsi="Times New Roman"/>
                <w:w w:val="90"/>
                <w:sz w:val="28"/>
                <w:szCs w:val="28"/>
                <w:lang w:eastAsia="ru-RU"/>
              </w:rPr>
            </w:pPr>
            <w:r w:rsidRPr="00084006">
              <w:rPr>
                <w:rFonts w:ascii="Times New Roman" w:eastAsia="Times New Roman" w:hAnsi="Times New Roman"/>
                <w:w w:val="90"/>
                <w:sz w:val="28"/>
                <w:szCs w:val="28"/>
                <w:lang w:eastAsia="ru-RU"/>
              </w:rPr>
              <w:t>Совет</w:t>
            </w:r>
            <w:r>
              <w:rPr>
                <w:rFonts w:ascii="Times New Roman" w:eastAsia="Times New Roman" w:hAnsi="Times New Roman"/>
                <w:w w:val="90"/>
                <w:sz w:val="28"/>
                <w:szCs w:val="28"/>
                <w:lang w:eastAsia="ru-RU"/>
              </w:rPr>
              <w:t xml:space="preserve"> школы</w:t>
            </w:r>
          </w:p>
        </w:tc>
      </w:tr>
      <w:tr w:rsidR="00087918" w:rsidRPr="00084006" w:rsidTr="00601085">
        <w:tc>
          <w:tcPr>
            <w:tcW w:w="2465" w:type="pct"/>
          </w:tcPr>
          <w:p w:rsidR="00087918" w:rsidRPr="00084006" w:rsidRDefault="00087918" w:rsidP="00601085">
            <w:pPr>
              <w:spacing w:line="240" w:lineRule="auto"/>
              <w:rPr>
                <w:rFonts w:ascii="Times New Roman" w:eastAsia="Times New Roman" w:hAnsi="Times New Roman"/>
                <w:b/>
                <w:w w:val="90"/>
                <w:sz w:val="28"/>
                <w:szCs w:val="28"/>
                <w:lang w:eastAsia="ru-RU"/>
              </w:rPr>
            </w:pPr>
            <w:r w:rsidRPr="00084006">
              <w:rPr>
                <w:rFonts w:ascii="Times New Roman" w:eastAsia="Times New Roman" w:hAnsi="Times New Roman"/>
                <w:b/>
                <w:w w:val="90"/>
                <w:sz w:val="28"/>
                <w:szCs w:val="28"/>
                <w:lang w:eastAsia="ru-RU"/>
              </w:rPr>
              <w:t>7. Адрес</w:t>
            </w:r>
          </w:p>
        </w:tc>
        <w:tc>
          <w:tcPr>
            <w:tcW w:w="2535" w:type="pct"/>
          </w:tcPr>
          <w:p w:rsidR="00087918" w:rsidRPr="00084006" w:rsidRDefault="00087918" w:rsidP="00601085">
            <w:pPr>
              <w:spacing w:line="240" w:lineRule="auto"/>
              <w:rPr>
                <w:rFonts w:ascii="Times New Roman" w:eastAsia="Times New Roman" w:hAnsi="Times New Roman"/>
                <w:w w:val="90"/>
                <w:sz w:val="28"/>
                <w:szCs w:val="28"/>
                <w:lang w:eastAsia="ru-RU"/>
              </w:rPr>
            </w:pPr>
            <w:r w:rsidRPr="00084006">
              <w:rPr>
                <w:rFonts w:ascii="Times New Roman" w:eastAsia="Times New Roman" w:hAnsi="Times New Roman"/>
                <w:w w:val="90"/>
                <w:sz w:val="28"/>
                <w:szCs w:val="28"/>
                <w:lang w:eastAsia="ru-RU"/>
              </w:rPr>
              <w:t>396658 Воронежская обл., г. Россошь, пр-т Труда, д.20</w:t>
            </w:r>
          </w:p>
        </w:tc>
      </w:tr>
      <w:tr w:rsidR="00087918" w:rsidRPr="00084006" w:rsidTr="00601085">
        <w:tc>
          <w:tcPr>
            <w:tcW w:w="2465" w:type="pct"/>
          </w:tcPr>
          <w:p w:rsidR="00087918" w:rsidRPr="00084006" w:rsidRDefault="00087918" w:rsidP="00601085">
            <w:pPr>
              <w:spacing w:line="240" w:lineRule="auto"/>
              <w:rPr>
                <w:rFonts w:ascii="Times New Roman" w:eastAsia="Times New Roman" w:hAnsi="Times New Roman"/>
                <w:b/>
                <w:w w:val="90"/>
                <w:sz w:val="28"/>
                <w:szCs w:val="28"/>
                <w:lang w:eastAsia="ru-RU"/>
              </w:rPr>
            </w:pPr>
            <w:r w:rsidRPr="00084006">
              <w:rPr>
                <w:rFonts w:ascii="Times New Roman" w:eastAsia="Times New Roman" w:hAnsi="Times New Roman"/>
                <w:b/>
                <w:w w:val="90"/>
                <w:sz w:val="28"/>
                <w:szCs w:val="28"/>
                <w:lang w:eastAsia="ru-RU"/>
              </w:rPr>
              <w:t>8. телефон</w:t>
            </w:r>
          </w:p>
        </w:tc>
        <w:tc>
          <w:tcPr>
            <w:tcW w:w="2535" w:type="pct"/>
          </w:tcPr>
          <w:p w:rsidR="00087918" w:rsidRPr="00084006" w:rsidRDefault="00087918" w:rsidP="00601085">
            <w:pPr>
              <w:spacing w:line="240" w:lineRule="auto"/>
              <w:rPr>
                <w:rFonts w:ascii="Times New Roman" w:eastAsia="Times New Roman" w:hAnsi="Times New Roman"/>
                <w:w w:val="90"/>
                <w:sz w:val="28"/>
                <w:szCs w:val="28"/>
                <w:lang w:eastAsia="ru-RU"/>
              </w:rPr>
            </w:pPr>
            <w:r w:rsidRPr="00084006">
              <w:rPr>
                <w:rFonts w:ascii="Times New Roman" w:eastAsia="Times New Roman" w:hAnsi="Times New Roman"/>
                <w:w w:val="90"/>
                <w:sz w:val="28"/>
                <w:szCs w:val="28"/>
                <w:lang w:eastAsia="ru-RU"/>
              </w:rPr>
              <w:t>(47396)25412, факс (47396)27189</w:t>
            </w:r>
          </w:p>
        </w:tc>
      </w:tr>
      <w:tr w:rsidR="00087918" w:rsidRPr="00084006" w:rsidTr="00601085">
        <w:tc>
          <w:tcPr>
            <w:tcW w:w="2465" w:type="pct"/>
          </w:tcPr>
          <w:p w:rsidR="00087918" w:rsidRPr="00084006" w:rsidRDefault="00087918" w:rsidP="00601085">
            <w:pPr>
              <w:spacing w:line="240" w:lineRule="auto"/>
              <w:rPr>
                <w:rFonts w:ascii="Times New Roman" w:eastAsia="Times New Roman" w:hAnsi="Times New Roman"/>
                <w:b/>
                <w:w w:val="90"/>
                <w:sz w:val="28"/>
                <w:szCs w:val="28"/>
                <w:lang w:eastAsia="ru-RU"/>
              </w:rPr>
            </w:pPr>
            <w:r w:rsidRPr="00084006">
              <w:rPr>
                <w:rFonts w:ascii="Times New Roman" w:eastAsia="Times New Roman" w:hAnsi="Times New Roman"/>
                <w:b/>
                <w:w w:val="90"/>
                <w:sz w:val="28"/>
                <w:szCs w:val="28"/>
                <w:lang w:eastAsia="ru-RU"/>
              </w:rPr>
              <w:t xml:space="preserve">9. </w:t>
            </w:r>
            <w:r w:rsidRPr="00084006">
              <w:rPr>
                <w:rFonts w:ascii="Times New Roman" w:eastAsia="Times New Roman" w:hAnsi="Times New Roman"/>
                <w:b/>
                <w:w w:val="90"/>
                <w:sz w:val="28"/>
                <w:szCs w:val="28"/>
                <w:lang w:val="en-US" w:eastAsia="ru-RU"/>
              </w:rPr>
              <w:t>e</w:t>
            </w:r>
            <w:r w:rsidRPr="00084006">
              <w:rPr>
                <w:rFonts w:ascii="Times New Roman" w:eastAsia="Times New Roman" w:hAnsi="Times New Roman"/>
                <w:b/>
                <w:w w:val="90"/>
                <w:sz w:val="28"/>
                <w:szCs w:val="28"/>
                <w:lang w:eastAsia="ru-RU"/>
              </w:rPr>
              <w:t>-</w:t>
            </w:r>
            <w:r w:rsidRPr="00084006">
              <w:rPr>
                <w:rFonts w:ascii="Times New Roman" w:eastAsia="Times New Roman" w:hAnsi="Times New Roman"/>
                <w:b/>
                <w:w w:val="90"/>
                <w:sz w:val="28"/>
                <w:szCs w:val="28"/>
                <w:lang w:val="en-US" w:eastAsia="ru-RU"/>
              </w:rPr>
              <w:t>mail</w:t>
            </w:r>
          </w:p>
        </w:tc>
        <w:tc>
          <w:tcPr>
            <w:tcW w:w="2535" w:type="pct"/>
          </w:tcPr>
          <w:p w:rsidR="00087918" w:rsidRPr="00084006" w:rsidRDefault="00087918" w:rsidP="00601085">
            <w:pPr>
              <w:spacing w:line="240" w:lineRule="auto"/>
              <w:rPr>
                <w:rFonts w:ascii="Times New Roman" w:eastAsia="Times New Roman" w:hAnsi="Times New Roman"/>
                <w:w w:val="90"/>
                <w:sz w:val="28"/>
                <w:szCs w:val="28"/>
                <w:lang w:eastAsia="ru-RU"/>
              </w:rPr>
            </w:pPr>
            <w:r w:rsidRPr="00084006">
              <w:rPr>
                <w:rStyle w:val="-c"/>
                <w:rFonts w:ascii="Times New Roman" w:eastAsia="Times New Roman" w:hAnsi="Times New Roman"/>
                <w:sz w:val="28"/>
                <w:szCs w:val="28"/>
                <w:lang w:eastAsia="ru-RU"/>
              </w:rPr>
              <w:t>mou_sosh-9@mail.ru</w:t>
            </w:r>
          </w:p>
        </w:tc>
      </w:tr>
    </w:tbl>
    <w:p w:rsidR="00087918" w:rsidRPr="001B2C6D" w:rsidRDefault="00087918" w:rsidP="00087918">
      <w:pPr>
        <w:spacing w:line="240" w:lineRule="auto"/>
        <w:rPr>
          <w:rFonts w:ascii="Times New Roman" w:eastAsia="Times New Roman" w:hAnsi="Times New Roman"/>
          <w:b/>
          <w:i/>
          <w:w w:val="90"/>
          <w:sz w:val="28"/>
          <w:szCs w:val="28"/>
          <w:lang w:eastAsia="ru-RU"/>
        </w:rPr>
      </w:pPr>
    </w:p>
    <w:p w:rsidR="00087918" w:rsidRPr="00087918" w:rsidRDefault="00087918" w:rsidP="00B46AA8">
      <w:pPr>
        <w:pStyle w:val="a3"/>
        <w:numPr>
          <w:ilvl w:val="0"/>
          <w:numId w:val="8"/>
        </w:numPr>
        <w:jc w:val="center"/>
        <w:rPr>
          <w:rFonts w:ascii="Times New Roman" w:hAnsi="Times New Roman" w:cs="Times New Roman"/>
          <w:b/>
          <w:color w:val="C00000"/>
          <w:sz w:val="32"/>
          <w:szCs w:val="32"/>
        </w:rPr>
      </w:pPr>
      <w:r w:rsidRPr="00087918">
        <w:rPr>
          <w:rFonts w:ascii="Times New Roman" w:hAnsi="Times New Roman" w:cs="Times New Roman"/>
          <w:b/>
          <w:color w:val="C00000"/>
          <w:sz w:val="32"/>
          <w:szCs w:val="32"/>
        </w:rPr>
        <w:t>Общая характеристика школы</w:t>
      </w:r>
    </w:p>
    <w:p w:rsidR="00087918" w:rsidRPr="00087918" w:rsidRDefault="00087918" w:rsidP="00087918">
      <w:pPr>
        <w:ind w:firstLine="708"/>
        <w:rPr>
          <w:rFonts w:ascii="Times New Roman" w:hAnsi="Times New Roman" w:cs="Times New Roman"/>
          <w:sz w:val="28"/>
          <w:szCs w:val="28"/>
        </w:rPr>
      </w:pPr>
      <w:r w:rsidRPr="00087918">
        <w:rPr>
          <w:rFonts w:ascii="Times New Roman" w:hAnsi="Times New Roman" w:cs="Times New Roman"/>
          <w:sz w:val="28"/>
          <w:szCs w:val="28"/>
        </w:rPr>
        <w:t>Муниципальное казенное образовательное учреждение средняя общеобразовательная школа № 9 является неотъемлемой частью общей государственной образовательной системы. В своей деятельности школа руководствуется Уставом и нормативными документами органов управления образованием. Деятельность школы осуществляется исходя из принципа неукоснительного соблюдения законных прав всех субъектов учебно-воспитательного процесса. Образовательное учреждение стремится к максимальному учету потребностей и склонностей учащихся, интересов родителей в целях наиболее полного удовлетворения запросов указанных категорий потребителей образовательных услуг. В школе уделяется приоритетное внимание решению вопросов создания комфортных условий для воспитания и обучения детей, оптимизации деятельности педагогов.</w:t>
      </w:r>
    </w:p>
    <w:p w:rsidR="00087918" w:rsidRPr="00087918" w:rsidRDefault="00087918" w:rsidP="00087918">
      <w:pPr>
        <w:ind w:firstLine="708"/>
        <w:rPr>
          <w:rFonts w:ascii="Times New Roman" w:hAnsi="Times New Roman" w:cs="Times New Roman"/>
          <w:sz w:val="28"/>
          <w:szCs w:val="28"/>
        </w:rPr>
      </w:pPr>
      <w:r w:rsidRPr="00087918">
        <w:rPr>
          <w:rFonts w:ascii="Times New Roman" w:hAnsi="Times New Roman" w:cs="Times New Roman"/>
          <w:sz w:val="28"/>
          <w:szCs w:val="28"/>
        </w:rPr>
        <w:lastRenderedPageBreak/>
        <w:t xml:space="preserve">Школа № 9 была основана в </w:t>
      </w:r>
      <w:smartTag w:uri="urn:schemas-microsoft-com:office:smarttags" w:element="metricconverter">
        <w:smartTagPr>
          <w:attr w:name="ProductID" w:val="1984 г"/>
        </w:smartTagPr>
        <w:r w:rsidRPr="00087918">
          <w:rPr>
            <w:rFonts w:ascii="Times New Roman" w:hAnsi="Times New Roman" w:cs="Times New Roman"/>
            <w:sz w:val="28"/>
            <w:szCs w:val="28"/>
          </w:rPr>
          <w:t>1984 г</w:t>
        </w:r>
      </w:smartTag>
      <w:r w:rsidRPr="00087918">
        <w:rPr>
          <w:rFonts w:ascii="Times New Roman" w:hAnsi="Times New Roman" w:cs="Times New Roman"/>
          <w:sz w:val="28"/>
          <w:szCs w:val="28"/>
        </w:rPr>
        <w:t>. В первые годы ее деятельности в школе обучалось более 2000 человек, причем обучение велось в три смены. В настоящее время функционирует как хорошее среднее образовательное учреждение.</w:t>
      </w:r>
    </w:p>
    <w:p w:rsidR="00087918" w:rsidRPr="00087918" w:rsidRDefault="00087918" w:rsidP="00087918">
      <w:pPr>
        <w:ind w:firstLine="708"/>
        <w:rPr>
          <w:rFonts w:ascii="Times New Roman" w:hAnsi="Times New Roman" w:cs="Times New Roman"/>
          <w:sz w:val="28"/>
          <w:szCs w:val="28"/>
        </w:rPr>
      </w:pPr>
      <w:r w:rsidRPr="00087918">
        <w:rPr>
          <w:rFonts w:ascii="Times New Roman" w:hAnsi="Times New Roman" w:cs="Times New Roman"/>
          <w:sz w:val="28"/>
          <w:szCs w:val="28"/>
        </w:rPr>
        <w:t xml:space="preserve">Образовательное учреждение имеет государственную лицензию на ведение образовательной деятельности </w:t>
      </w:r>
      <w:r>
        <w:rPr>
          <w:rFonts w:ascii="Times New Roman" w:hAnsi="Times New Roman" w:cs="Times New Roman"/>
          <w:sz w:val="28"/>
          <w:szCs w:val="28"/>
        </w:rPr>
        <w:t>(</w:t>
      </w:r>
      <w:r w:rsidRPr="00087918">
        <w:rPr>
          <w:rFonts w:ascii="Times New Roman" w:hAnsi="Times New Roman" w:cs="Times New Roman"/>
          <w:sz w:val="28"/>
          <w:szCs w:val="28"/>
        </w:rPr>
        <w:t xml:space="preserve">Лицензия № И-3240 от 16 мая </w:t>
      </w:r>
      <w:smartTag w:uri="urn:schemas-microsoft-com:office:smarttags" w:element="metricconverter">
        <w:smartTagPr>
          <w:attr w:name="ProductID" w:val="2012 г"/>
        </w:smartTagPr>
        <w:r w:rsidRPr="00087918">
          <w:rPr>
            <w:rFonts w:ascii="Times New Roman" w:hAnsi="Times New Roman" w:cs="Times New Roman"/>
            <w:sz w:val="28"/>
            <w:szCs w:val="28"/>
          </w:rPr>
          <w:t>2012 г</w:t>
        </w:r>
      </w:smartTag>
      <w:r w:rsidRPr="00087918">
        <w:rPr>
          <w:rFonts w:ascii="Times New Roman" w:hAnsi="Times New Roman" w:cs="Times New Roman"/>
          <w:sz w:val="28"/>
          <w:szCs w:val="28"/>
        </w:rPr>
        <w:t>.</w:t>
      </w:r>
      <w:r>
        <w:rPr>
          <w:rFonts w:ascii="Times New Roman" w:hAnsi="Times New Roman" w:cs="Times New Roman"/>
          <w:sz w:val="28"/>
          <w:szCs w:val="28"/>
        </w:rPr>
        <w:t xml:space="preserve">). </w:t>
      </w:r>
      <w:r w:rsidRPr="00087918">
        <w:rPr>
          <w:rFonts w:ascii="Times New Roman" w:hAnsi="Times New Roman" w:cs="Times New Roman"/>
          <w:sz w:val="28"/>
          <w:szCs w:val="28"/>
        </w:rPr>
        <w:t xml:space="preserve">С </w:t>
      </w:r>
      <w:smartTag w:uri="urn:schemas-microsoft-com:office:smarttags" w:element="metricconverter">
        <w:smartTagPr>
          <w:attr w:name="ProductID" w:val="1994 г"/>
        </w:smartTagPr>
        <w:r w:rsidRPr="00087918">
          <w:rPr>
            <w:rFonts w:ascii="Times New Roman" w:hAnsi="Times New Roman" w:cs="Times New Roman"/>
            <w:sz w:val="28"/>
            <w:szCs w:val="28"/>
          </w:rPr>
          <w:t>1994 г</w:t>
        </w:r>
      </w:smartTag>
      <w:r w:rsidRPr="00087918">
        <w:rPr>
          <w:rFonts w:ascii="Times New Roman" w:hAnsi="Times New Roman" w:cs="Times New Roman"/>
          <w:sz w:val="28"/>
          <w:szCs w:val="28"/>
        </w:rPr>
        <w:t>. школу возглавляет руководитель высшей квалификационной категории, заслуженный учитель РФ</w:t>
      </w:r>
      <w:r>
        <w:rPr>
          <w:rFonts w:ascii="Times New Roman" w:hAnsi="Times New Roman" w:cs="Times New Roman"/>
          <w:sz w:val="28"/>
          <w:szCs w:val="28"/>
        </w:rPr>
        <w:t xml:space="preserve"> </w:t>
      </w:r>
      <w:r w:rsidRPr="00087918">
        <w:rPr>
          <w:rFonts w:ascii="Times New Roman" w:hAnsi="Times New Roman" w:cs="Times New Roman"/>
          <w:sz w:val="28"/>
          <w:szCs w:val="28"/>
        </w:rPr>
        <w:t>Калашникова В.В.</w:t>
      </w:r>
    </w:p>
    <w:p w:rsidR="00087918" w:rsidRPr="00087918" w:rsidRDefault="00087918" w:rsidP="00087918">
      <w:pPr>
        <w:ind w:firstLine="708"/>
        <w:rPr>
          <w:rFonts w:ascii="Times New Roman" w:hAnsi="Times New Roman" w:cs="Times New Roman"/>
          <w:sz w:val="28"/>
          <w:szCs w:val="28"/>
        </w:rPr>
      </w:pPr>
      <w:r w:rsidRPr="00087918">
        <w:rPr>
          <w:rFonts w:ascii="Times New Roman" w:hAnsi="Times New Roman" w:cs="Times New Roman"/>
          <w:sz w:val="28"/>
          <w:szCs w:val="28"/>
        </w:rPr>
        <w:t>В настоящее время школа имеет статус общеобразовательной и включает в себя три ступени: начальное общее, основное и среднее (полное) общее образование. Направление работы школы вполне согласуется с нормативной документальной базой российской образовательной системы. Аналитика показана в мониторинговой карте школы, которая включает фактические данные и выводные критические суждения по нескольким направлениям, различающимся участниками анализа, а именно: внутренняя образовательная среда — 1) учащиеся, 2) учебно-воспитательный процесс, 3) педагоги, 4) родители и 5) социальный паспорт школы и внешняя образовательная среда.</w:t>
      </w:r>
    </w:p>
    <w:p w:rsidR="00087918" w:rsidRPr="00087918" w:rsidRDefault="00087918" w:rsidP="00087918">
      <w:pPr>
        <w:ind w:firstLine="708"/>
        <w:rPr>
          <w:rFonts w:ascii="Times New Roman" w:hAnsi="Times New Roman" w:cs="Times New Roman"/>
          <w:sz w:val="28"/>
          <w:szCs w:val="28"/>
        </w:rPr>
      </w:pPr>
      <w:r w:rsidRPr="00087918">
        <w:rPr>
          <w:rFonts w:ascii="Times New Roman" w:hAnsi="Times New Roman" w:cs="Times New Roman"/>
          <w:sz w:val="28"/>
          <w:szCs w:val="28"/>
        </w:rPr>
        <w:t xml:space="preserve">Одной из основных проблем современной школы является разрыв между становящимися образовательными потребностями общества и реальными возможностями системы образования. Путь к новому состоянию и новому качеству образования невозможен без организации диалога между сферой образования, институтами попечительства и родительской общественностью. Общество, </w:t>
      </w:r>
      <w:proofErr w:type="gramStart"/>
      <w:r w:rsidRPr="00087918">
        <w:rPr>
          <w:rFonts w:ascii="Times New Roman" w:hAnsi="Times New Roman" w:cs="Times New Roman"/>
          <w:sz w:val="28"/>
          <w:szCs w:val="28"/>
        </w:rPr>
        <w:t>выступая как партнер в многообразном</w:t>
      </w:r>
      <w:proofErr w:type="gramEnd"/>
      <w:r w:rsidRPr="00087918">
        <w:rPr>
          <w:rFonts w:ascii="Times New Roman" w:hAnsi="Times New Roman" w:cs="Times New Roman"/>
          <w:sz w:val="28"/>
          <w:szCs w:val="28"/>
        </w:rPr>
        <w:t xml:space="preserve"> процессе обучения, формулирует социальный заказ образованию в соответствии с потребностями рынка труда и разделяет ответственность за состояние учебно-воспитательного процесса. Партнерство школы, родителей, попечителей в целях образования оказывает еще и долгосрочное воспитательное воздействие на молодежь, подавая ей практический пример и формулируя ценности и традиции социально ориентированной инициативы.</w:t>
      </w:r>
    </w:p>
    <w:p w:rsidR="00087918" w:rsidRPr="00087918" w:rsidRDefault="00087918" w:rsidP="00087918">
      <w:pPr>
        <w:ind w:firstLine="708"/>
        <w:rPr>
          <w:rFonts w:ascii="Times New Roman" w:hAnsi="Times New Roman" w:cs="Times New Roman"/>
          <w:sz w:val="28"/>
          <w:szCs w:val="28"/>
        </w:rPr>
      </w:pPr>
      <w:r w:rsidRPr="00087918">
        <w:rPr>
          <w:rFonts w:ascii="Times New Roman" w:hAnsi="Times New Roman" w:cs="Times New Roman"/>
          <w:sz w:val="28"/>
          <w:szCs w:val="28"/>
        </w:rPr>
        <w:lastRenderedPageBreak/>
        <w:t xml:space="preserve">МКОУ средняя общеобразовательная школа №9 выступает за развитие партнерских отношений как условия общественного благополучия и социального согласия. Согласно федеральной программе модернизации системы образования, одним из приоритетных направлений является расширение участия общества в управлении образованием через создание различных форм самоорганизации населения и в поддержку образования. Программа развития школы призвана стать инструментом актуализации идей и проблематики образования, становления новых форм и предметов продуктивного взаимодействия, согласования позиций ее участников. </w:t>
      </w:r>
    </w:p>
    <w:p w:rsidR="00087918" w:rsidRPr="00087918" w:rsidRDefault="00087918" w:rsidP="00087918">
      <w:pPr>
        <w:ind w:firstLine="708"/>
        <w:rPr>
          <w:rFonts w:ascii="Times New Roman" w:hAnsi="Times New Roman" w:cs="Times New Roman"/>
          <w:sz w:val="28"/>
          <w:szCs w:val="28"/>
        </w:rPr>
      </w:pPr>
      <w:r w:rsidRPr="00087918">
        <w:rPr>
          <w:rFonts w:ascii="Times New Roman" w:hAnsi="Times New Roman" w:cs="Times New Roman"/>
          <w:sz w:val="28"/>
          <w:szCs w:val="28"/>
        </w:rPr>
        <w:t xml:space="preserve">Выбор модели развития, адекватной организационной структуре школы, традиционно начинается с определения ее глобальной цели (идеально планируемого результата) или миссии как утверждения, раскрывающего смысл существования ОУ, в котором проявляется отличие данной организации от ей подобных и с </w:t>
      </w:r>
      <w:proofErr w:type="gramStart"/>
      <w:r w:rsidRPr="00087918">
        <w:rPr>
          <w:rFonts w:ascii="Times New Roman" w:hAnsi="Times New Roman" w:cs="Times New Roman"/>
          <w:sz w:val="28"/>
          <w:szCs w:val="28"/>
        </w:rPr>
        <w:t>помощью</w:t>
      </w:r>
      <w:proofErr w:type="gramEnd"/>
      <w:r w:rsidRPr="00087918">
        <w:rPr>
          <w:rFonts w:ascii="Times New Roman" w:hAnsi="Times New Roman" w:cs="Times New Roman"/>
          <w:sz w:val="28"/>
          <w:szCs w:val="28"/>
        </w:rPr>
        <w:t xml:space="preserve"> которой школа формирует у потребителей своих образовательных услуг культуру заказа на образование и привычку соизмерять свои запросы со статусом школы.</w:t>
      </w:r>
    </w:p>
    <w:p w:rsidR="00087918" w:rsidRPr="00087918" w:rsidRDefault="00087918" w:rsidP="00087918">
      <w:pPr>
        <w:ind w:firstLine="708"/>
        <w:rPr>
          <w:rFonts w:ascii="Times New Roman" w:hAnsi="Times New Roman" w:cs="Times New Roman"/>
          <w:sz w:val="28"/>
          <w:szCs w:val="28"/>
        </w:rPr>
      </w:pPr>
      <w:r w:rsidRPr="00087918">
        <w:rPr>
          <w:rFonts w:ascii="Times New Roman" w:hAnsi="Times New Roman" w:cs="Times New Roman"/>
          <w:sz w:val="28"/>
          <w:szCs w:val="28"/>
        </w:rPr>
        <w:t xml:space="preserve">Миссия школы состоит в создании условий, обеспечивающих </w:t>
      </w:r>
    </w:p>
    <w:p w:rsidR="00087918" w:rsidRPr="00087918" w:rsidRDefault="00087918" w:rsidP="00087918">
      <w:pPr>
        <w:ind w:firstLine="708"/>
        <w:rPr>
          <w:rFonts w:ascii="Times New Roman" w:hAnsi="Times New Roman" w:cs="Times New Roman"/>
          <w:sz w:val="28"/>
          <w:szCs w:val="28"/>
        </w:rPr>
      </w:pPr>
      <w:r w:rsidRPr="00087918">
        <w:rPr>
          <w:rFonts w:ascii="Times New Roman" w:hAnsi="Times New Roman" w:cs="Times New Roman"/>
          <w:sz w:val="28"/>
          <w:szCs w:val="28"/>
        </w:rPr>
        <w:t xml:space="preserve">1) успешное продвижение учащихся на материале повышенного уровня содержания в соответствии с индивидуальными образовательными маршрутами, </w:t>
      </w:r>
    </w:p>
    <w:p w:rsidR="00087918" w:rsidRPr="00087918" w:rsidRDefault="00087918" w:rsidP="00087918">
      <w:pPr>
        <w:ind w:firstLine="708"/>
        <w:rPr>
          <w:rFonts w:ascii="Times New Roman" w:hAnsi="Times New Roman" w:cs="Times New Roman"/>
          <w:sz w:val="28"/>
          <w:szCs w:val="28"/>
        </w:rPr>
      </w:pPr>
      <w:r w:rsidRPr="00087918">
        <w:rPr>
          <w:rFonts w:ascii="Times New Roman" w:hAnsi="Times New Roman" w:cs="Times New Roman"/>
          <w:sz w:val="28"/>
          <w:szCs w:val="28"/>
        </w:rPr>
        <w:t xml:space="preserve">2) развитие и воспитание каждого учащегося в атмосфере комфортного, благоприятного психологического и социального климата, основанного на принципах гуманистического подхода к образованию. </w:t>
      </w:r>
    </w:p>
    <w:p w:rsidR="00087918" w:rsidRPr="00087918" w:rsidRDefault="00087918" w:rsidP="00B46AA8">
      <w:pPr>
        <w:pStyle w:val="a3"/>
        <w:numPr>
          <w:ilvl w:val="0"/>
          <w:numId w:val="8"/>
        </w:numPr>
        <w:jc w:val="center"/>
        <w:rPr>
          <w:rFonts w:ascii="Times New Roman" w:hAnsi="Times New Roman" w:cs="Times New Roman"/>
          <w:b/>
          <w:color w:val="C00000"/>
          <w:sz w:val="32"/>
          <w:szCs w:val="32"/>
        </w:rPr>
      </w:pPr>
      <w:r w:rsidRPr="00087918">
        <w:rPr>
          <w:rFonts w:ascii="Times New Roman" w:hAnsi="Times New Roman" w:cs="Times New Roman"/>
          <w:b/>
          <w:color w:val="C00000"/>
          <w:sz w:val="32"/>
          <w:szCs w:val="32"/>
        </w:rPr>
        <w:t>Организация питания</w:t>
      </w:r>
    </w:p>
    <w:p w:rsidR="00087918" w:rsidRPr="00087918" w:rsidRDefault="00087918" w:rsidP="00087918">
      <w:pPr>
        <w:ind w:firstLine="708"/>
        <w:rPr>
          <w:rFonts w:ascii="Times New Roman" w:hAnsi="Times New Roman" w:cs="Times New Roman"/>
          <w:sz w:val="28"/>
          <w:szCs w:val="28"/>
        </w:rPr>
      </w:pPr>
      <w:r w:rsidRPr="00087918">
        <w:rPr>
          <w:rFonts w:ascii="Times New Roman" w:hAnsi="Times New Roman" w:cs="Times New Roman"/>
          <w:sz w:val="28"/>
          <w:szCs w:val="28"/>
        </w:rPr>
        <w:t xml:space="preserve">Все обучающиеся начальной школы обеспечены ежедневным бесплатным одноразовым питанием, 83 человека из контингента учащихся 5-11 классов </w:t>
      </w:r>
      <w:proofErr w:type="spellStart"/>
      <w:r w:rsidRPr="00087918">
        <w:rPr>
          <w:rFonts w:ascii="Times New Roman" w:hAnsi="Times New Roman" w:cs="Times New Roman"/>
          <w:sz w:val="28"/>
          <w:szCs w:val="28"/>
        </w:rPr>
        <w:t>обеспеченыльготным</w:t>
      </w:r>
      <w:proofErr w:type="spellEnd"/>
      <w:r w:rsidRPr="00087918">
        <w:rPr>
          <w:rFonts w:ascii="Times New Roman" w:hAnsi="Times New Roman" w:cs="Times New Roman"/>
          <w:sz w:val="28"/>
          <w:szCs w:val="28"/>
        </w:rPr>
        <w:t xml:space="preserve">  ежедневным питанием.</w:t>
      </w:r>
    </w:p>
    <w:p w:rsidR="00087918" w:rsidRPr="00087918" w:rsidRDefault="00087918" w:rsidP="00087918">
      <w:pPr>
        <w:ind w:firstLine="708"/>
        <w:rPr>
          <w:rFonts w:ascii="Times New Roman" w:hAnsi="Times New Roman" w:cs="Times New Roman"/>
          <w:sz w:val="28"/>
          <w:szCs w:val="28"/>
        </w:rPr>
      </w:pPr>
      <w:r w:rsidRPr="00087918">
        <w:rPr>
          <w:rFonts w:ascii="Times New Roman" w:hAnsi="Times New Roman" w:cs="Times New Roman"/>
          <w:sz w:val="28"/>
          <w:szCs w:val="28"/>
        </w:rPr>
        <w:lastRenderedPageBreak/>
        <w:t xml:space="preserve">Создана </w:t>
      </w:r>
      <w:proofErr w:type="spellStart"/>
      <w:r w:rsidRPr="00087918">
        <w:rPr>
          <w:rFonts w:ascii="Times New Roman" w:hAnsi="Times New Roman" w:cs="Times New Roman"/>
          <w:sz w:val="28"/>
          <w:szCs w:val="28"/>
        </w:rPr>
        <w:t>бракеражная</w:t>
      </w:r>
      <w:proofErr w:type="spellEnd"/>
      <w:r w:rsidRPr="00087918">
        <w:rPr>
          <w:rFonts w:ascii="Times New Roman" w:hAnsi="Times New Roman" w:cs="Times New Roman"/>
          <w:sz w:val="28"/>
          <w:szCs w:val="28"/>
        </w:rPr>
        <w:t xml:space="preserve"> комиссия, которая проверяет качество приготовляемой пищи, что позволяет избежать пищевых отравлений.</w:t>
      </w:r>
      <w:r>
        <w:rPr>
          <w:rFonts w:ascii="Times New Roman" w:hAnsi="Times New Roman" w:cs="Times New Roman"/>
          <w:sz w:val="28"/>
          <w:szCs w:val="28"/>
        </w:rPr>
        <w:t xml:space="preserve"> Ежегодно ведется мониторинг питания </w:t>
      </w:r>
      <w:r w:rsidRPr="00087918">
        <w:rPr>
          <w:rFonts w:ascii="Times New Roman" w:hAnsi="Times New Roman" w:cs="Times New Roman"/>
          <w:b/>
          <w:sz w:val="28"/>
          <w:szCs w:val="28"/>
          <w:u w:val="single"/>
        </w:rPr>
        <w:t>(</w:t>
      </w:r>
      <w:hyperlink r:id="rId7" w:history="1">
        <w:r w:rsidRPr="00BD214E">
          <w:rPr>
            <w:rStyle w:val="a7"/>
            <w:rFonts w:ascii="Times New Roman" w:hAnsi="Times New Roman" w:cs="Times New Roman"/>
            <w:b/>
            <w:sz w:val="28"/>
            <w:szCs w:val="28"/>
          </w:rPr>
          <w:t>таблица 1</w:t>
        </w:r>
      </w:hyperlink>
      <w:r w:rsidRPr="00087918">
        <w:rPr>
          <w:rFonts w:ascii="Times New Roman" w:hAnsi="Times New Roman" w:cs="Times New Roman"/>
          <w:b/>
          <w:sz w:val="28"/>
          <w:szCs w:val="28"/>
          <w:u w:val="single"/>
        </w:rPr>
        <w:t>)</w:t>
      </w:r>
    </w:p>
    <w:p w:rsidR="00087918" w:rsidRPr="00062C08" w:rsidRDefault="00087918" w:rsidP="00087918">
      <w:pPr>
        <w:spacing w:line="240" w:lineRule="auto"/>
        <w:ind w:firstLine="708"/>
        <w:rPr>
          <w:rFonts w:ascii="Times New Roman" w:eastAsia="Times New Roman" w:hAnsi="Times New Roman"/>
          <w:w w:val="90"/>
          <w:sz w:val="28"/>
          <w:szCs w:val="28"/>
          <w:lang w:eastAsia="ru-RU"/>
        </w:rPr>
      </w:pPr>
    </w:p>
    <w:p w:rsidR="00087918" w:rsidRPr="00087918" w:rsidRDefault="00087918" w:rsidP="00B46AA8">
      <w:pPr>
        <w:pStyle w:val="a3"/>
        <w:numPr>
          <w:ilvl w:val="0"/>
          <w:numId w:val="8"/>
        </w:numPr>
        <w:jc w:val="center"/>
        <w:rPr>
          <w:rFonts w:ascii="Times New Roman" w:hAnsi="Times New Roman" w:cs="Times New Roman"/>
          <w:b/>
          <w:color w:val="C00000"/>
          <w:sz w:val="32"/>
          <w:szCs w:val="32"/>
        </w:rPr>
      </w:pPr>
      <w:r w:rsidRPr="00087918">
        <w:rPr>
          <w:rFonts w:ascii="Times New Roman" w:hAnsi="Times New Roman" w:cs="Times New Roman"/>
          <w:b/>
          <w:color w:val="C00000"/>
          <w:sz w:val="32"/>
          <w:szCs w:val="32"/>
        </w:rPr>
        <w:t>Медицинское обслуживание</w:t>
      </w:r>
    </w:p>
    <w:p w:rsidR="00087918" w:rsidRPr="00087918" w:rsidRDefault="00087918" w:rsidP="00087918">
      <w:pPr>
        <w:ind w:firstLine="708"/>
        <w:rPr>
          <w:rFonts w:ascii="Times New Roman" w:hAnsi="Times New Roman" w:cs="Times New Roman"/>
          <w:sz w:val="28"/>
          <w:szCs w:val="28"/>
        </w:rPr>
      </w:pPr>
      <w:r w:rsidRPr="00087918">
        <w:rPr>
          <w:rFonts w:ascii="Times New Roman" w:hAnsi="Times New Roman" w:cs="Times New Roman"/>
          <w:sz w:val="28"/>
          <w:szCs w:val="28"/>
        </w:rPr>
        <w:t>Администрация школы совместно с медицинскими работниками БУЗ ЦРБ отслеживают состояние здоровья учащихся, намечают конкретные меры по профилактике детских заболеваний.</w:t>
      </w:r>
    </w:p>
    <w:p w:rsidR="00087918" w:rsidRPr="00087918" w:rsidRDefault="00087918" w:rsidP="00087918">
      <w:pPr>
        <w:ind w:firstLine="708"/>
        <w:rPr>
          <w:rFonts w:ascii="Times New Roman" w:hAnsi="Times New Roman" w:cs="Times New Roman"/>
          <w:sz w:val="28"/>
          <w:szCs w:val="28"/>
        </w:rPr>
      </w:pPr>
      <w:proofErr w:type="gramStart"/>
      <w:r w:rsidRPr="00087918">
        <w:rPr>
          <w:rFonts w:ascii="Times New Roman" w:hAnsi="Times New Roman" w:cs="Times New Roman"/>
          <w:sz w:val="28"/>
          <w:szCs w:val="28"/>
        </w:rPr>
        <w:t>Самыми распространенными заболеваниями среди детей являются следующие:</w:t>
      </w:r>
      <w:proofErr w:type="gramEnd"/>
    </w:p>
    <w:p w:rsidR="00087918" w:rsidRPr="00087918" w:rsidRDefault="00087918" w:rsidP="00087918">
      <w:pPr>
        <w:ind w:firstLine="708"/>
        <w:rPr>
          <w:rFonts w:ascii="Times New Roman" w:hAnsi="Times New Roman" w:cs="Times New Roman"/>
          <w:sz w:val="28"/>
          <w:szCs w:val="28"/>
        </w:rPr>
      </w:pPr>
      <w:r w:rsidRPr="00087918">
        <w:rPr>
          <w:rFonts w:ascii="Times New Roman" w:hAnsi="Times New Roman" w:cs="Times New Roman"/>
          <w:sz w:val="28"/>
          <w:szCs w:val="28"/>
        </w:rPr>
        <w:t xml:space="preserve">нарушение зрения – </w:t>
      </w:r>
      <w:r>
        <w:rPr>
          <w:rFonts w:ascii="Times New Roman" w:hAnsi="Times New Roman" w:cs="Times New Roman"/>
          <w:sz w:val="28"/>
          <w:szCs w:val="28"/>
        </w:rPr>
        <w:t>1</w:t>
      </w:r>
      <w:r w:rsidRPr="00087918">
        <w:rPr>
          <w:rFonts w:ascii="Times New Roman" w:hAnsi="Times New Roman" w:cs="Times New Roman"/>
          <w:sz w:val="28"/>
          <w:szCs w:val="28"/>
        </w:rPr>
        <w:t xml:space="preserve">79 чел., нарушение осанки – </w:t>
      </w:r>
      <w:r>
        <w:rPr>
          <w:rFonts w:ascii="Times New Roman" w:hAnsi="Times New Roman" w:cs="Times New Roman"/>
          <w:sz w:val="28"/>
          <w:szCs w:val="28"/>
        </w:rPr>
        <w:t>111</w:t>
      </w:r>
      <w:r w:rsidRPr="00087918">
        <w:rPr>
          <w:rFonts w:ascii="Times New Roman" w:hAnsi="Times New Roman" w:cs="Times New Roman"/>
          <w:sz w:val="28"/>
          <w:szCs w:val="28"/>
        </w:rPr>
        <w:t xml:space="preserve"> чел., вегето-сосудистая дистония</w:t>
      </w:r>
      <w:r>
        <w:rPr>
          <w:rFonts w:ascii="Times New Roman" w:hAnsi="Times New Roman" w:cs="Times New Roman"/>
          <w:sz w:val="28"/>
          <w:szCs w:val="28"/>
        </w:rPr>
        <w:t xml:space="preserve"> </w:t>
      </w:r>
      <w:r w:rsidRPr="00087918">
        <w:rPr>
          <w:rFonts w:ascii="Times New Roman" w:hAnsi="Times New Roman" w:cs="Times New Roman"/>
          <w:sz w:val="28"/>
          <w:szCs w:val="28"/>
        </w:rPr>
        <w:t xml:space="preserve">- </w:t>
      </w:r>
      <w:r>
        <w:rPr>
          <w:rFonts w:ascii="Times New Roman" w:hAnsi="Times New Roman" w:cs="Times New Roman"/>
          <w:sz w:val="28"/>
          <w:szCs w:val="28"/>
        </w:rPr>
        <w:t>39</w:t>
      </w:r>
      <w:r w:rsidRPr="00087918">
        <w:rPr>
          <w:rFonts w:ascii="Times New Roman" w:hAnsi="Times New Roman" w:cs="Times New Roman"/>
          <w:sz w:val="28"/>
          <w:szCs w:val="28"/>
        </w:rPr>
        <w:t xml:space="preserve"> чел.</w:t>
      </w:r>
    </w:p>
    <w:p w:rsidR="00087918" w:rsidRPr="00087918" w:rsidRDefault="00087918" w:rsidP="00B46AA8">
      <w:pPr>
        <w:pStyle w:val="a3"/>
        <w:numPr>
          <w:ilvl w:val="0"/>
          <w:numId w:val="8"/>
        </w:numPr>
        <w:jc w:val="center"/>
        <w:rPr>
          <w:rFonts w:ascii="Times New Roman" w:hAnsi="Times New Roman" w:cs="Times New Roman"/>
          <w:b/>
          <w:color w:val="C00000"/>
          <w:sz w:val="32"/>
          <w:szCs w:val="32"/>
        </w:rPr>
      </w:pPr>
      <w:r w:rsidRPr="00087918">
        <w:rPr>
          <w:rFonts w:ascii="Times New Roman" w:hAnsi="Times New Roman" w:cs="Times New Roman"/>
          <w:b/>
          <w:color w:val="C00000"/>
          <w:sz w:val="32"/>
          <w:szCs w:val="32"/>
        </w:rPr>
        <w:t>Обеспечение безопасности</w:t>
      </w:r>
    </w:p>
    <w:p w:rsidR="00087918" w:rsidRPr="00087918" w:rsidRDefault="00087918" w:rsidP="00087918">
      <w:pPr>
        <w:ind w:firstLine="708"/>
        <w:rPr>
          <w:rFonts w:ascii="Times New Roman" w:hAnsi="Times New Roman" w:cs="Times New Roman"/>
          <w:sz w:val="28"/>
          <w:szCs w:val="28"/>
        </w:rPr>
      </w:pPr>
      <w:r w:rsidRPr="00087918">
        <w:rPr>
          <w:rFonts w:ascii="Times New Roman" w:hAnsi="Times New Roman" w:cs="Times New Roman"/>
          <w:sz w:val="28"/>
          <w:szCs w:val="28"/>
        </w:rPr>
        <w:t>На начало каждого учебного года администрацией школы издаются следующие приказы по обеспечению безопасности жизнедеятельности, охране труда:</w:t>
      </w:r>
    </w:p>
    <w:p w:rsidR="00087918" w:rsidRPr="00087918" w:rsidRDefault="00087918" w:rsidP="00B46AA8">
      <w:pPr>
        <w:pStyle w:val="a3"/>
        <w:numPr>
          <w:ilvl w:val="0"/>
          <w:numId w:val="9"/>
        </w:numPr>
        <w:rPr>
          <w:rFonts w:ascii="Times New Roman" w:hAnsi="Times New Roman" w:cs="Times New Roman"/>
          <w:sz w:val="28"/>
          <w:szCs w:val="28"/>
        </w:rPr>
      </w:pPr>
      <w:r w:rsidRPr="00087918">
        <w:rPr>
          <w:rFonts w:ascii="Times New Roman" w:hAnsi="Times New Roman" w:cs="Times New Roman"/>
          <w:sz w:val="28"/>
          <w:szCs w:val="28"/>
        </w:rPr>
        <w:t>Об охране труда и соблюдении правил техники безопасности.</w:t>
      </w:r>
    </w:p>
    <w:p w:rsidR="00087918" w:rsidRPr="00087918" w:rsidRDefault="00087918" w:rsidP="00B46AA8">
      <w:pPr>
        <w:pStyle w:val="a3"/>
        <w:numPr>
          <w:ilvl w:val="0"/>
          <w:numId w:val="9"/>
        </w:numPr>
        <w:rPr>
          <w:rFonts w:ascii="Times New Roman" w:hAnsi="Times New Roman" w:cs="Times New Roman"/>
          <w:sz w:val="28"/>
          <w:szCs w:val="28"/>
        </w:rPr>
      </w:pPr>
      <w:r w:rsidRPr="00087918">
        <w:rPr>
          <w:rFonts w:ascii="Times New Roman" w:hAnsi="Times New Roman" w:cs="Times New Roman"/>
          <w:sz w:val="28"/>
          <w:szCs w:val="28"/>
        </w:rPr>
        <w:t>Об обеспечении пожарной безопасности в школе.</w:t>
      </w:r>
    </w:p>
    <w:p w:rsidR="00087918" w:rsidRPr="00087918" w:rsidRDefault="00087918" w:rsidP="00B46AA8">
      <w:pPr>
        <w:pStyle w:val="a3"/>
        <w:numPr>
          <w:ilvl w:val="0"/>
          <w:numId w:val="9"/>
        </w:numPr>
        <w:rPr>
          <w:rFonts w:ascii="Times New Roman" w:hAnsi="Times New Roman" w:cs="Times New Roman"/>
          <w:sz w:val="28"/>
          <w:szCs w:val="28"/>
        </w:rPr>
      </w:pPr>
      <w:r w:rsidRPr="00087918">
        <w:rPr>
          <w:rFonts w:ascii="Times New Roman" w:hAnsi="Times New Roman" w:cs="Times New Roman"/>
          <w:sz w:val="28"/>
          <w:szCs w:val="28"/>
        </w:rPr>
        <w:t>Об утверждении инструкций по  охране труда.</w:t>
      </w:r>
    </w:p>
    <w:p w:rsidR="00087918" w:rsidRPr="00087918" w:rsidRDefault="00087918" w:rsidP="00B46AA8">
      <w:pPr>
        <w:pStyle w:val="a3"/>
        <w:numPr>
          <w:ilvl w:val="0"/>
          <w:numId w:val="9"/>
        </w:numPr>
        <w:rPr>
          <w:rFonts w:ascii="Times New Roman" w:hAnsi="Times New Roman" w:cs="Times New Roman"/>
          <w:sz w:val="28"/>
          <w:szCs w:val="28"/>
        </w:rPr>
      </w:pPr>
      <w:r w:rsidRPr="00087918">
        <w:rPr>
          <w:rFonts w:ascii="Times New Roman" w:hAnsi="Times New Roman" w:cs="Times New Roman"/>
          <w:sz w:val="28"/>
          <w:szCs w:val="28"/>
        </w:rPr>
        <w:t>О неотложных мерах по предупреждению террористических актов в школе.</w:t>
      </w:r>
    </w:p>
    <w:p w:rsidR="00087918" w:rsidRPr="00087918" w:rsidRDefault="00087918" w:rsidP="00B46AA8">
      <w:pPr>
        <w:pStyle w:val="a3"/>
        <w:numPr>
          <w:ilvl w:val="0"/>
          <w:numId w:val="9"/>
        </w:numPr>
        <w:rPr>
          <w:rFonts w:ascii="Times New Roman" w:hAnsi="Times New Roman" w:cs="Times New Roman"/>
          <w:sz w:val="28"/>
          <w:szCs w:val="28"/>
        </w:rPr>
      </w:pPr>
      <w:r w:rsidRPr="00087918">
        <w:rPr>
          <w:rFonts w:ascii="Times New Roman" w:hAnsi="Times New Roman" w:cs="Times New Roman"/>
          <w:sz w:val="28"/>
          <w:szCs w:val="28"/>
        </w:rPr>
        <w:t>Об организации охраны труда, техники безопасности и противопожарной безопасности в школе.</w:t>
      </w:r>
    </w:p>
    <w:p w:rsidR="00087918" w:rsidRPr="00087918" w:rsidRDefault="00087918" w:rsidP="00B46AA8">
      <w:pPr>
        <w:pStyle w:val="a3"/>
        <w:numPr>
          <w:ilvl w:val="0"/>
          <w:numId w:val="9"/>
        </w:numPr>
        <w:rPr>
          <w:rFonts w:ascii="Times New Roman" w:hAnsi="Times New Roman" w:cs="Times New Roman"/>
          <w:sz w:val="28"/>
          <w:szCs w:val="28"/>
        </w:rPr>
      </w:pPr>
      <w:r w:rsidRPr="00087918">
        <w:rPr>
          <w:rFonts w:ascii="Times New Roman" w:hAnsi="Times New Roman" w:cs="Times New Roman"/>
          <w:sz w:val="28"/>
          <w:szCs w:val="28"/>
        </w:rPr>
        <w:t>Об организации производственного контроля в школе.</w:t>
      </w:r>
    </w:p>
    <w:p w:rsidR="00087918" w:rsidRPr="00087918" w:rsidRDefault="00087918" w:rsidP="00B46AA8">
      <w:pPr>
        <w:pStyle w:val="a3"/>
        <w:numPr>
          <w:ilvl w:val="0"/>
          <w:numId w:val="9"/>
        </w:numPr>
        <w:rPr>
          <w:rFonts w:ascii="Times New Roman" w:hAnsi="Times New Roman" w:cs="Times New Roman"/>
          <w:sz w:val="28"/>
          <w:szCs w:val="28"/>
        </w:rPr>
      </w:pPr>
      <w:r w:rsidRPr="00087918">
        <w:rPr>
          <w:rFonts w:ascii="Times New Roman" w:hAnsi="Times New Roman" w:cs="Times New Roman"/>
          <w:sz w:val="28"/>
          <w:szCs w:val="28"/>
        </w:rPr>
        <w:t>О порядке закрытия помещений школы по окончании рабочего дня.</w:t>
      </w:r>
    </w:p>
    <w:p w:rsidR="00087918" w:rsidRPr="00087918" w:rsidRDefault="00087918" w:rsidP="00B46AA8">
      <w:pPr>
        <w:pStyle w:val="a3"/>
        <w:numPr>
          <w:ilvl w:val="0"/>
          <w:numId w:val="9"/>
        </w:numPr>
        <w:rPr>
          <w:rFonts w:ascii="Times New Roman" w:hAnsi="Times New Roman" w:cs="Times New Roman"/>
          <w:sz w:val="28"/>
          <w:szCs w:val="28"/>
        </w:rPr>
      </w:pPr>
      <w:r w:rsidRPr="00087918">
        <w:rPr>
          <w:rFonts w:ascii="Times New Roman" w:hAnsi="Times New Roman" w:cs="Times New Roman"/>
          <w:sz w:val="28"/>
          <w:szCs w:val="28"/>
        </w:rPr>
        <w:t>О неотложных мерах по предупреждению несчастных случаев среди учащихся.</w:t>
      </w:r>
    </w:p>
    <w:p w:rsidR="00087918" w:rsidRPr="00087918" w:rsidRDefault="00087918" w:rsidP="00087918">
      <w:pPr>
        <w:ind w:firstLine="708"/>
        <w:rPr>
          <w:rFonts w:ascii="Times New Roman" w:hAnsi="Times New Roman" w:cs="Times New Roman"/>
          <w:sz w:val="28"/>
          <w:szCs w:val="28"/>
        </w:rPr>
      </w:pPr>
      <w:r w:rsidRPr="00087918">
        <w:rPr>
          <w:rFonts w:ascii="Times New Roman" w:hAnsi="Times New Roman" w:cs="Times New Roman"/>
          <w:sz w:val="28"/>
          <w:szCs w:val="28"/>
        </w:rPr>
        <w:lastRenderedPageBreak/>
        <w:t>В школе разработана Программа  основных мероприятий по вопросам  гражданской обороны, предупреждения и ликвидации чрезвычайных ситуаций и пожарной безопасности, Паспорт антитеррористической защищенности. Реализуется Программа по улучшению условий безопасности жизнедеятельности, охране труда в образовательном учреждении. Разработан план организационно-технических мероприятий по усилению противопожарного режима в школе, план мероприятий по организации электробезопасности в школе.</w:t>
      </w:r>
    </w:p>
    <w:p w:rsidR="00087918" w:rsidRPr="00087918" w:rsidRDefault="00087918" w:rsidP="00087918">
      <w:pPr>
        <w:ind w:firstLine="708"/>
        <w:rPr>
          <w:rFonts w:ascii="Times New Roman" w:hAnsi="Times New Roman" w:cs="Times New Roman"/>
          <w:sz w:val="28"/>
          <w:szCs w:val="28"/>
        </w:rPr>
      </w:pPr>
      <w:r w:rsidRPr="00087918">
        <w:rPr>
          <w:rFonts w:ascii="Times New Roman" w:hAnsi="Times New Roman" w:cs="Times New Roman"/>
          <w:sz w:val="28"/>
          <w:szCs w:val="28"/>
        </w:rPr>
        <w:t xml:space="preserve">Между администрацией школы и профсоюзным комитетом  заключено соглашение по совершенствованию условий труда. В школе работает комиссия по охране труда. Ведутся журналы регистрации вводного инструктажа, инструктажа по технике безопасности на рабочем месте, повторного инструктажа. В кабинетах физики, химии, биологии, информатики, учебных мастерских имеются инструкции по технике безопасности. </w:t>
      </w:r>
    </w:p>
    <w:p w:rsidR="00087918" w:rsidRPr="00087918" w:rsidRDefault="00087918" w:rsidP="00087918">
      <w:pPr>
        <w:ind w:firstLine="708"/>
        <w:rPr>
          <w:rFonts w:ascii="Times New Roman" w:hAnsi="Times New Roman" w:cs="Times New Roman"/>
          <w:sz w:val="28"/>
          <w:szCs w:val="28"/>
        </w:rPr>
      </w:pPr>
      <w:r w:rsidRPr="00087918">
        <w:rPr>
          <w:rFonts w:ascii="Times New Roman" w:hAnsi="Times New Roman" w:cs="Times New Roman"/>
          <w:sz w:val="28"/>
          <w:szCs w:val="28"/>
        </w:rPr>
        <w:t>Регулярно проводятся тренировки по эвакуации обучающихся и работников школы в случае ЧС. Все учащиеся обеспечены индивидуальными средствами защиты, ознакомлены с правилами поведения в случае возникновения ЧС.</w:t>
      </w:r>
    </w:p>
    <w:p w:rsidR="00087918" w:rsidRPr="00087918" w:rsidRDefault="00087918" w:rsidP="00087918">
      <w:pPr>
        <w:ind w:firstLine="708"/>
        <w:rPr>
          <w:rFonts w:ascii="Times New Roman" w:hAnsi="Times New Roman" w:cs="Times New Roman"/>
          <w:sz w:val="28"/>
          <w:szCs w:val="28"/>
        </w:rPr>
      </w:pPr>
      <w:r w:rsidRPr="00087918">
        <w:rPr>
          <w:rFonts w:ascii="Times New Roman" w:hAnsi="Times New Roman" w:cs="Times New Roman"/>
          <w:sz w:val="28"/>
          <w:szCs w:val="28"/>
        </w:rPr>
        <w:t xml:space="preserve">В школе создана добровольная пожарная дружина из числа работников школы. </w:t>
      </w:r>
    </w:p>
    <w:p w:rsidR="00087918" w:rsidRPr="00087918" w:rsidRDefault="00087918" w:rsidP="00087918">
      <w:pPr>
        <w:ind w:firstLine="708"/>
        <w:rPr>
          <w:rFonts w:ascii="Times New Roman" w:hAnsi="Times New Roman" w:cs="Times New Roman"/>
          <w:sz w:val="28"/>
          <w:szCs w:val="28"/>
        </w:rPr>
      </w:pPr>
      <w:r w:rsidRPr="00087918">
        <w:rPr>
          <w:rFonts w:ascii="Times New Roman" w:hAnsi="Times New Roman" w:cs="Times New Roman"/>
          <w:sz w:val="28"/>
          <w:szCs w:val="28"/>
        </w:rPr>
        <w:t xml:space="preserve">Ежегодно работники школы проходят </w:t>
      </w:r>
      <w:proofErr w:type="gramStart"/>
      <w:r w:rsidRPr="00087918">
        <w:rPr>
          <w:rFonts w:ascii="Times New Roman" w:hAnsi="Times New Roman" w:cs="Times New Roman"/>
          <w:sz w:val="28"/>
          <w:szCs w:val="28"/>
        </w:rPr>
        <w:t>обучение по охране</w:t>
      </w:r>
      <w:proofErr w:type="gramEnd"/>
      <w:r w:rsidRPr="00087918">
        <w:rPr>
          <w:rFonts w:ascii="Times New Roman" w:hAnsi="Times New Roman" w:cs="Times New Roman"/>
          <w:sz w:val="28"/>
          <w:szCs w:val="28"/>
        </w:rPr>
        <w:t xml:space="preserve"> труда, технике безопасности, электробезопасности.</w:t>
      </w:r>
    </w:p>
    <w:p w:rsidR="00087918" w:rsidRPr="00087918" w:rsidRDefault="00087918" w:rsidP="00087918">
      <w:pPr>
        <w:ind w:firstLine="708"/>
        <w:rPr>
          <w:rFonts w:ascii="Times New Roman" w:hAnsi="Times New Roman" w:cs="Times New Roman"/>
          <w:sz w:val="28"/>
          <w:szCs w:val="28"/>
        </w:rPr>
      </w:pPr>
      <w:r w:rsidRPr="00087918">
        <w:rPr>
          <w:rFonts w:ascii="Times New Roman" w:hAnsi="Times New Roman" w:cs="Times New Roman"/>
          <w:sz w:val="28"/>
          <w:szCs w:val="28"/>
        </w:rPr>
        <w:t> Перед началом нового учебного года  проводится  обработка огнезащитным составом деревянных перекрытий  чердачных помещений, замер сопротивления изоляции электропроводки.</w:t>
      </w:r>
    </w:p>
    <w:p w:rsidR="00087918" w:rsidRPr="00087918" w:rsidRDefault="00087918" w:rsidP="00087918">
      <w:pPr>
        <w:ind w:firstLine="708"/>
        <w:rPr>
          <w:rFonts w:ascii="Times New Roman" w:hAnsi="Times New Roman" w:cs="Times New Roman"/>
          <w:sz w:val="28"/>
          <w:szCs w:val="28"/>
        </w:rPr>
      </w:pPr>
      <w:r w:rsidRPr="00087918">
        <w:rPr>
          <w:rFonts w:ascii="Times New Roman" w:hAnsi="Times New Roman" w:cs="Times New Roman"/>
          <w:sz w:val="28"/>
          <w:szCs w:val="28"/>
        </w:rPr>
        <w:t xml:space="preserve">Органами </w:t>
      </w:r>
      <w:proofErr w:type="spellStart"/>
      <w:r w:rsidRPr="00087918">
        <w:rPr>
          <w:rFonts w:ascii="Times New Roman" w:hAnsi="Times New Roman" w:cs="Times New Roman"/>
          <w:sz w:val="28"/>
          <w:szCs w:val="28"/>
        </w:rPr>
        <w:t>Роспотребнадзора</w:t>
      </w:r>
      <w:proofErr w:type="spellEnd"/>
      <w:r w:rsidRPr="00087918">
        <w:rPr>
          <w:rFonts w:ascii="Times New Roman" w:hAnsi="Times New Roman" w:cs="Times New Roman"/>
          <w:sz w:val="28"/>
          <w:szCs w:val="28"/>
        </w:rPr>
        <w:t>  осуществляется замер  уровня звука, концентрации  вредных веществ, мягкого рентгеновского излучения, электромагнитного поля в кабинетах информатики, влажности воздуха, искусственного и естественного освещения в классных комнатах и рекреациях.</w:t>
      </w:r>
    </w:p>
    <w:p w:rsidR="00087918" w:rsidRPr="00087918" w:rsidRDefault="00087918" w:rsidP="00087918">
      <w:pPr>
        <w:ind w:firstLine="708"/>
        <w:rPr>
          <w:rFonts w:ascii="Times New Roman" w:hAnsi="Times New Roman" w:cs="Times New Roman"/>
          <w:sz w:val="28"/>
          <w:szCs w:val="28"/>
        </w:rPr>
      </w:pPr>
      <w:r w:rsidRPr="00087918">
        <w:rPr>
          <w:rFonts w:ascii="Times New Roman" w:hAnsi="Times New Roman" w:cs="Times New Roman"/>
          <w:sz w:val="28"/>
          <w:szCs w:val="28"/>
        </w:rPr>
        <w:t>Среди учащихся школы проводятся конкурсы по противопожарной тематике.</w:t>
      </w:r>
    </w:p>
    <w:p w:rsidR="00087918" w:rsidRPr="00087918" w:rsidRDefault="00087918" w:rsidP="00087918">
      <w:pPr>
        <w:ind w:firstLine="708"/>
        <w:rPr>
          <w:rFonts w:ascii="Times New Roman" w:hAnsi="Times New Roman" w:cs="Times New Roman"/>
          <w:sz w:val="28"/>
          <w:szCs w:val="28"/>
        </w:rPr>
      </w:pPr>
      <w:r w:rsidRPr="00087918">
        <w:rPr>
          <w:rFonts w:ascii="Times New Roman" w:hAnsi="Times New Roman" w:cs="Times New Roman"/>
          <w:sz w:val="28"/>
          <w:szCs w:val="28"/>
        </w:rPr>
        <w:lastRenderedPageBreak/>
        <w:t xml:space="preserve">Школа оборудована автоматической пожарной сигнализацией и тревожной кнопкой,  имеются огнетушители, </w:t>
      </w:r>
      <w:proofErr w:type="spellStart"/>
      <w:r w:rsidRPr="00087918">
        <w:rPr>
          <w:rFonts w:ascii="Times New Roman" w:hAnsi="Times New Roman" w:cs="Times New Roman"/>
          <w:sz w:val="28"/>
          <w:szCs w:val="28"/>
        </w:rPr>
        <w:t>пожарныйгидрант</w:t>
      </w:r>
      <w:proofErr w:type="spellEnd"/>
      <w:r w:rsidRPr="00087918">
        <w:rPr>
          <w:rFonts w:ascii="Times New Roman" w:hAnsi="Times New Roman" w:cs="Times New Roman"/>
          <w:sz w:val="28"/>
          <w:szCs w:val="28"/>
        </w:rPr>
        <w:t>, что соответствует нормам пожарной безопасности.</w:t>
      </w:r>
    </w:p>
    <w:p w:rsidR="00087918" w:rsidRPr="00087918" w:rsidRDefault="00087918" w:rsidP="00087918">
      <w:pPr>
        <w:ind w:firstLine="708"/>
        <w:rPr>
          <w:rFonts w:ascii="Times New Roman" w:hAnsi="Times New Roman" w:cs="Times New Roman"/>
          <w:sz w:val="28"/>
          <w:szCs w:val="28"/>
        </w:rPr>
      </w:pPr>
      <w:r w:rsidRPr="00087918">
        <w:rPr>
          <w:rFonts w:ascii="Times New Roman" w:hAnsi="Times New Roman" w:cs="Times New Roman"/>
          <w:sz w:val="28"/>
          <w:szCs w:val="28"/>
        </w:rPr>
        <w:t>В кабинете  химии имеется ящик с песком, вытяжной шкаф; в мастерских по металлу и дереву имеется резиновые коврики, защитные очки, спецодежда. В кабинетах физики, химии, мастерских, спортзале имеются медицинские аптечки.</w:t>
      </w:r>
    </w:p>
    <w:p w:rsidR="00470B7B" w:rsidRPr="00087918" w:rsidRDefault="00470B7B" w:rsidP="00B46AA8">
      <w:pPr>
        <w:pStyle w:val="a3"/>
        <w:numPr>
          <w:ilvl w:val="0"/>
          <w:numId w:val="8"/>
        </w:numPr>
        <w:jc w:val="center"/>
        <w:rPr>
          <w:rFonts w:ascii="Times New Roman" w:hAnsi="Times New Roman" w:cs="Times New Roman"/>
          <w:b/>
          <w:color w:val="C00000"/>
          <w:sz w:val="32"/>
          <w:szCs w:val="32"/>
        </w:rPr>
      </w:pPr>
      <w:r w:rsidRPr="00087918">
        <w:rPr>
          <w:rFonts w:ascii="Times New Roman" w:hAnsi="Times New Roman" w:cs="Times New Roman"/>
          <w:b/>
          <w:color w:val="C00000"/>
          <w:sz w:val="32"/>
          <w:szCs w:val="32"/>
        </w:rPr>
        <w:t xml:space="preserve">Концепция образовательной модели программы развития «Поликультурное образование в режиме </w:t>
      </w:r>
      <w:proofErr w:type="gramStart"/>
      <w:r w:rsidRPr="00087918">
        <w:rPr>
          <w:rFonts w:ascii="Times New Roman" w:hAnsi="Times New Roman" w:cs="Times New Roman"/>
          <w:b/>
          <w:color w:val="C00000"/>
          <w:sz w:val="32"/>
          <w:szCs w:val="32"/>
        </w:rPr>
        <w:t>школы полного дня</w:t>
      </w:r>
      <w:proofErr w:type="gramEnd"/>
      <w:r w:rsidRPr="00087918">
        <w:rPr>
          <w:rFonts w:ascii="Times New Roman" w:hAnsi="Times New Roman" w:cs="Times New Roman"/>
          <w:b/>
          <w:color w:val="C00000"/>
          <w:sz w:val="32"/>
          <w:szCs w:val="32"/>
        </w:rPr>
        <w:t>».</w:t>
      </w:r>
    </w:p>
    <w:p w:rsidR="00470B7B" w:rsidRPr="00076552" w:rsidRDefault="00470B7B" w:rsidP="00076552">
      <w:pPr>
        <w:ind w:firstLine="708"/>
        <w:rPr>
          <w:rFonts w:ascii="Times New Roman" w:hAnsi="Times New Roman" w:cs="Times New Roman"/>
          <w:sz w:val="28"/>
          <w:szCs w:val="28"/>
        </w:rPr>
      </w:pPr>
      <w:r w:rsidRPr="00076552">
        <w:rPr>
          <w:rFonts w:ascii="Times New Roman" w:hAnsi="Times New Roman" w:cs="Times New Roman"/>
          <w:sz w:val="28"/>
          <w:szCs w:val="28"/>
        </w:rPr>
        <w:t>Актуальность поликультурного образования как одного из главных факторов освоения, сохранения и развития культурного наследия человечества и укрепления межнационального сотрудничества обусловлена реальными потребностями современного российского общества и, в целом, мирового сообщества.</w:t>
      </w:r>
    </w:p>
    <w:p w:rsidR="00470B7B" w:rsidRPr="00076552" w:rsidRDefault="00470B7B" w:rsidP="00076552">
      <w:pPr>
        <w:ind w:firstLine="708"/>
        <w:rPr>
          <w:rFonts w:ascii="Times New Roman" w:hAnsi="Times New Roman" w:cs="Times New Roman"/>
          <w:sz w:val="28"/>
          <w:szCs w:val="28"/>
        </w:rPr>
      </w:pPr>
      <w:proofErr w:type="gramStart"/>
      <w:r w:rsidRPr="00076552">
        <w:rPr>
          <w:rFonts w:ascii="Times New Roman" w:hAnsi="Times New Roman" w:cs="Times New Roman"/>
          <w:sz w:val="28"/>
          <w:szCs w:val="28"/>
        </w:rPr>
        <w:t>Для России актуальность обусловлена обострением проблем межнационального общения в поликультурном и полиэтническом пространстве современной России; необходимостью признания ценности каждой из самобытных культур народов России и создания достойных условий для их изучения и развития; потребностью в восстановлении традиционной отечественной ценностно-нормативной системы общественной жизни; ростом национального самосознания народов России и связанного с этим интереса к своим культурно-историческим и национально-культурным традициям;</w:t>
      </w:r>
      <w:proofErr w:type="gramEnd"/>
      <w:r w:rsidRPr="00076552">
        <w:rPr>
          <w:rFonts w:ascii="Times New Roman" w:hAnsi="Times New Roman" w:cs="Times New Roman"/>
          <w:sz w:val="28"/>
          <w:szCs w:val="28"/>
        </w:rPr>
        <w:t xml:space="preserve"> недостаточным уровнем реализации в школах задач приобщения школьников к национально-культурным традициям русского народа, других народов России, а также к этнокультурному наследию зарубежных стран. Концептуальными идеями поликультурного образования являются: - формирование всесторонне и гармонически развитой личности, способной к творческому саморазвитию и осуществляющей этнокультурное и  гражданское </w:t>
      </w:r>
      <w:r w:rsidRPr="00076552">
        <w:rPr>
          <w:rFonts w:ascii="Times New Roman" w:hAnsi="Times New Roman" w:cs="Times New Roman"/>
          <w:sz w:val="28"/>
          <w:szCs w:val="28"/>
        </w:rPr>
        <w:lastRenderedPageBreak/>
        <w:t xml:space="preserve">самоопределение на основе национальной традиции, ценностей российской и мировой культуры; - формирование российской гражданской идентичности развивающейся личности в условиях социально-политического многообразия Российской Федерации, </w:t>
      </w:r>
      <w:proofErr w:type="spellStart"/>
      <w:r w:rsidRPr="00076552">
        <w:rPr>
          <w:rFonts w:ascii="Times New Roman" w:hAnsi="Times New Roman" w:cs="Times New Roman"/>
          <w:sz w:val="28"/>
          <w:szCs w:val="28"/>
        </w:rPr>
        <w:t>поликультурности</w:t>
      </w:r>
      <w:proofErr w:type="spellEnd"/>
      <w:r w:rsidRPr="00076552">
        <w:rPr>
          <w:rFonts w:ascii="Times New Roman" w:hAnsi="Times New Roman" w:cs="Times New Roman"/>
          <w:sz w:val="28"/>
          <w:szCs w:val="28"/>
        </w:rPr>
        <w:t xml:space="preserve"> и </w:t>
      </w:r>
      <w:proofErr w:type="spellStart"/>
      <w:r w:rsidRPr="00076552">
        <w:rPr>
          <w:rFonts w:ascii="Times New Roman" w:hAnsi="Times New Roman" w:cs="Times New Roman"/>
          <w:sz w:val="28"/>
          <w:szCs w:val="28"/>
        </w:rPr>
        <w:t>полилингвальности</w:t>
      </w:r>
      <w:proofErr w:type="spellEnd"/>
      <w:r w:rsidRPr="00076552">
        <w:rPr>
          <w:rFonts w:ascii="Times New Roman" w:hAnsi="Times New Roman" w:cs="Times New Roman"/>
          <w:sz w:val="28"/>
          <w:szCs w:val="28"/>
        </w:rPr>
        <w:t xml:space="preserve"> многонационального народа России; - эффективная подготовка выпускников школы и вуза к жизни в условиях федеративного государства и современной цивилизации, расширение возможностей самореализации, социального роста, повышения качества жизни. Формирование культуры межэтнических отношений стало одним из необходимых условий реализации профессиональных целей и задач педагогов МКОУ СОШ № 9 г. Россоши.</w:t>
      </w:r>
    </w:p>
    <w:p w:rsidR="00470B7B" w:rsidRPr="00076552" w:rsidRDefault="00470B7B" w:rsidP="00076552">
      <w:pPr>
        <w:ind w:firstLine="708"/>
        <w:rPr>
          <w:rFonts w:ascii="Times New Roman" w:hAnsi="Times New Roman" w:cs="Times New Roman"/>
          <w:sz w:val="28"/>
          <w:szCs w:val="28"/>
        </w:rPr>
      </w:pPr>
      <w:r w:rsidRPr="00076552">
        <w:rPr>
          <w:rFonts w:ascii="Times New Roman" w:hAnsi="Times New Roman" w:cs="Times New Roman"/>
          <w:sz w:val="28"/>
          <w:szCs w:val="28"/>
        </w:rPr>
        <w:t>В связи с этим в МКОУ СОШ № 9 г. Россоши разработана Программа поликультурного образования, цель которой - создание в школе системы поликультурного образования, способной обеспечить благоприятный демократический и гуманистический социальный климат, способствующий гармонизации отношений между представителями всех социокультурных групп населения в интересах российской гражданской идентичности.</w:t>
      </w:r>
    </w:p>
    <w:p w:rsidR="00470B7B" w:rsidRPr="00076552" w:rsidRDefault="00470B7B" w:rsidP="00076552">
      <w:pPr>
        <w:ind w:firstLine="708"/>
        <w:rPr>
          <w:rFonts w:ascii="Times New Roman" w:hAnsi="Times New Roman" w:cs="Times New Roman"/>
          <w:sz w:val="28"/>
          <w:szCs w:val="28"/>
        </w:rPr>
      </w:pPr>
      <w:proofErr w:type="gramStart"/>
      <w:r w:rsidRPr="00076552">
        <w:rPr>
          <w:rFonts w:ascii="Times New Roman" w:hAnsi="Times New Roman" w:cs="Times New Roman"/>
          <w:sz w:val="28"/>
          <w:szCs w:val="28"/>
        </w:rPr>
        <w:t>Создание оптимальных социально-педагогических условий образования возможно в школе, реализующей факторы продуктивного процесса образования, досуга и укрепления здоровья, приведет к реализации индивидуальности обучающихся, обеспечивающего комплекс условий для сохранения здоровья и гармоничного развития социально активной, творческой личности, обладающей высоким уровнем общей культуры.</w:t>
      </w:r>
      <w:proofErr w:type="gramEnd"/>
      <w:r w:rsidRPr="00076552">
        <w:rPr>
          <w:rFonts w:ascii="Times New Roman" w:hAnsi="Times New Roman" w:cs="Times New Roman"/>
          <w:sz w:val="28"/>
          <w:szCs w:val="28"/>
        </w:rPr>
        <w:t xml:space="preserve"> Модель «</w:t>
      </w:r>
      <w:proofErr w:type="gramStart"/>
      <w:r w:rsidRPr="00076552">
        <w:rPr>
          <w:rFonts w:ascii="Times New Roman" w:hAnsi="Times New Roman" w:cs="Times New Roman"/>
          <w:sz w:val="28"/>
          <w:szCs w:val="28"/>
        </w:rPr>
        <w:t>Школа полного дня</w:t>
      </w:r>
      <w:proofErr w:type="gramEnd"/>
      <w:r w:rsidRPr="00076552">
        <w:rPr>
          <w:rFonts w:ascii="Times New Roman" w:hAnsi="Times New Roman" w:cs="Times New Roman"/>
          <w:sz w:val="28"/>
          <w:szCs w:val="28"/>
        </w:rPr>
        <w:t>» способствует достижению современного качества образования, прежде всего, посредством интеграции основного и дополнительного образования.</w:t>
      </w:r>
    </w:p>
    <w:p w:rsidR="00470B7B" w:rsidRPr="00076552" w:rsidRDefault="00470B7B" w:rsidP="00076552">
      <w:pPr>
        <w:ind w:firstLine="708"/>
        <w:rPr>
          <w:rFonts w:ascii="Times New Roman" w:hAnsi="Times New Roman" w:cs="Times New Roman"/>
          <w:sz w:val="28"/>
          <w:szCs w:val="28"/>
        </w:rPr>
      </w:pPr>
      <w:proofErr w:type="gramStart"/>
      <w:r w:rsidRPr="00076552">
        <w:rPr>
          <w:rFonts w:ascii="Times New Roman" w:hAnsi="Times New Roman" w:cs="Times New Roman"/>
          <w:sz w:val="28"/>
          <w:szCs w:val="28"/>
        </w:rPr>
        <w:t xml:space="preserve">«Школа полного дня» - это новый тип школы, осуществляющей образовательные и воспитательные функции целый день и обеспечивающей максимальное раскрытие способностей ученика, его всестороннее развитие через </w:t>
      </w:r>
      <w:r w:rsidRPr="00076552">
        <w:rPr>
          <w:rFonts w:ascii="Times New Roman" w:hAnsi="Times New Roman" w:cs="Times New Roman"/>
          <w:sz w:val="28"/>
          <w:szCs w:val="28"/>
        </w:rPr>
        <w:lastRenderedPageBreak/>
        <w:t>коллективную совместную работу с учениками и педагогами, общение, дискуссии, развивающие часы, предметные кружки, кружки по интересам, консультирования по предметам, дополнительные занятия, самоподготовку, работу в научном обществе.</w:t>
      </w:r>
      <w:proofErr w:type="gramEnd"/>
      <w:r w:rsidRPr="00076552">
        <w:rPr>
          <w:rFonts w:ascii="Times New Roman" w:hAnsi="Times New Roman" w:cs="Times New Roman"/>
          <w:sz w:val="28"/>
          <w:szCs w:val="28"/>
        </w:rPr>
        <w:t xml:space="preserve"> «</w:t>
      </w:r>
      <w:proofErr w:type="gramStart"/>
      <w:r w:rsidRPr="00076552">
        <w:rPr>
          <w:rFonts w:ascii="Times New Roman" w:hAnsi="Times New Roman" w:cs="Times New Roman"/>
          <w:sz w:val="28"/>
          <w:szCs w:val="28"/>
        </w:rPr>
        <w:t>Школа полного дня</w:t>
      </w:r>
      <w:proofErr w:type="gramEnd"/>
      <w:r w:rsidRPr="00076552">
        <w:rPr>
          <w:rFonts w:ascii="Times New Roman" w:hAnsi="Times New Roman" w:cs="Times New Roman"/>
          <w:sz w:val="28"/>
          <w:szCs w:val="28"/>
        </w:rPr>
        <w:t>» - это современная востребованная модель учебного заведения, в которой сочетаются черты и функции общеобразовательного учебного заведения и учреждения дополнительного образования.</w:t>
      </w:r>
    </w:p>
    <w:p w:rsidR="00470B7B" w:rsidRPr="00076552" w:rsidRDefault="00470B7B" w:rsidP="00076552">
      <w:pPr>
        <w:ind w:firstLine="708"/>
        <w:rPr>
          <w:rFonts w:ascii="Times New Roman" w:hAnsi="Times New Roman" w:cs="Times New Roman"/>
          <w:sz w:val="28"/>
          <w:szCs w:val="28"/>
        </w:rPr>
      </w:pPr>
      <w:r w:rsidRPr="00076552">
        <w:rPr>
          <w:rFonts w:ascii="Times New Roman" w:hAnsi="Times New Roman" w:cs="Times New Roman"/>
          <w:sz w:val="28"/>
          <w:szCs w:val="28"/>
        </w:rPr>
        <w:t>Основной идеей концепции «</w:t>
      </w:r>
      <w:proofErr w:type="gramStart"/>
      <w:r w:rsidRPr="00076552">
        <w:rPr>
          <w:rFonts w:ascii="Times New Roman" w:hAnsi="Times New Roman" w:cs="Times New Roman"/>
          <w:sz w:val="28"/>
          <w:szCs w:val="28"/>
        </w:rPr>
        <w:t>Школа полного дня</w:t>
      </w:r>
      <w:proofErr w:type="gramEnd"/>
      <w:r w:rsidRPr="00076552">
        <w:rPr>
          <w:rFonts w:ascii="Times New Roman" w:hAnsi="Times New Roman" w:cs="Times New Roman"/>
          <w:sz w:val="28"/>
          <w:szCs w:val="28"/>
        </w:rPr>
        <w:t>» является то, что главным фактором развития образовательной и воспитательной системы и достижения современного качества образования является развитие школьной среды и характера отношений между участниками образовательного процесса на основе сотрудничества, инициирующего и стимулирующего сознательную познавательную и созидательную деятельность учеников и учителей. Миссия «</w:t>
      </w:r>
      <w:proofErr w:type="gramStart"/>
      <w:r w:rsidRPr="00076552">
        <w:rPr>
          <w:rFonts w:ascii="Times New Roman" w:hAnsi="Times New Roman" w:cs="Times New Roman"/>
          <w:sz w:val="28"/>
          <w:szCs w:val="28"/>
        </w:rPr>
        <w:t>Школы полного дня</w:t>
      </w:r>
      <w:proofErr w:type="gramEnd"/>
      <w:r w:rsidRPr="00076552">
        <w:rPr>
          <w:rFonts w:ascii="Times New Roman" w:hAnsi="Times New Roman" w:cs="Times New Roman"/>
          <w:sz w:val="28"/>
          <w:szCs w:val="28"/>
        </w:rPr>
        <w:t>» – высокое качество образования на основе предоставления каждому участнику образовательного процесса сферы деятельности, необходимой для реализации интеллектуальных и творческих способностей, формирование ключевых компетенций; вовлечение родителей в совместную общеобразовательную и воспитательную деятельность школы; развитие социального партнерства, сетевого взаимодействия, информационной открытости образовательного учреждения.</w:t>
      </w:r>
    </w:p>
    <w:p w:rsidR="00470B7B" w:rsidRPr="00076552" w:rsidRDefault="00470B7B" w:rsidP="00076552">
      <w:pPr>
        <w:ind w:firstLine="708"/>
        <w:rPr>
          <w:rFonts w:ascii="Times New Roman" w:hAnsi="Times New Roman" w:cs="Times New Roman"/>
          <w:sz w:val="28"/>
          <w:szCs w:val="28"/>
        </w:rPr>
      </w:pPr>
      <w:r w:rsidRPr="00076552">
        <w:rPr>
          <w:rFonts w:ascii="Times New Roman" w:hAnsi="Times New Roman" w:cs="Times New Roman"/>
          <w:sz w:val="28"/>
          <w:szCs w:val="28"/>
        </w:rPr>
        <w:t>Учебно-воспитательный процесс при реализации модели «</w:t>
      </w:r>
      <w:proofErr w:type="gramStart"/>
      <w:r w:rsidRPr="00076552">
        <w:rPr>
          <w:rFonts w:ascii="Times New Roman" w:hAnsi="Times New Roman" w:cs="Times New Roman"/>
          <w:sz w:val="28"/>
          <w:szCs w:val="28"/>
        </w:rPr>
        <w:t>Школа полного дня</w:t>
      </w:r>
      <w:proofErr w:type="gramEnd"/>
      <w:r w:rsidRPr="00076552">
        <w:rPr>
          <w:rFonts w:ascii="Times New Roman" w:hAnsi="Times New Roman" w:cs="Times New Roman"/>
          <w:sz w:val="28"/>
          <w:szCs w:val="28"/>
        </w:rPr>
        <w:t xml:space="preserve">» в нашем образовательном учреждении будет организован на основе широкого применения информационно – коммуникационных и </w:t>
      </w:r>
      <w:proofErr w:type="spellStart"/>
      <w:r w:rsidRPr="00076552">
        <w:rPr>
          <w:rFonts w:ascii="Times New Roman" w:hAnsi="Times New Roman" w:cs="Times New Roman"/>
          <w:sz w:val="28"/>
          <w:szCs w:val="28"/>
        </w:rPr>
        <w:t>здоровьесберегающих</w:t>
      </w:r>
      <w:proofErr w:type="spellEnd"/>
      <w:r w:rsidRPr="00076552">
        <w:rPr>
          <w:rFonts w:ascii="Times New Roman" w:hAnsi="Times New Roman" w:cs="Times New Roman"/>
          <w:sz w:val="28"/>
          <w:szCs w:val="28"/>
        </w:rPr>
        <w:t xml:space="preserve"> технологий, с использованием следующих критериев оптимального выбора методов обучения и воспитания:</w:t>
      </w:r>
    </w:p>
    <w:p w:rsidR="00470B7B" w:rsidRPr="00076552" w:rsidRDefault="00470B7B" w:rsidP="00076552">
      <w:pPr>
        <w:ind w:firstLine="708"/>
        <w:rPr>
          <w:rFonts w:ascii="Times New Roman" w:hAnsi="Times New Roman" w:cs="Times New Roman"/>
          <w:sz w:val="28"/>
          <w:szCs w:val="28"/>
        </w:rPr>
      </w:pPr>
      <w:r w:rsidRPr="00076552">
        <w:rPr>
          <w:rFonts w:ascii="Times New Roman" w:hAnsi="Times New Roman" w:cs="Times New Roman"/>
          <w:sz w:val="28"/>
          <w:szCs w:val="28"/>
        </w:rPr>
        <w:t>• соответствие методов особенностям содержания обучения;</w:t>
      </w:r>
    </w:p>
    <w:p w:rsidR="00470B7B" w:rsidRPr="00076552" w:rsidRDefault="00470B7B" w:rsidP="00076552">
      <w:pPr>
        <w:ind w:firstLine="708"/>
        <w:rPr>
          <w:rFonts w:ascii="Times New Roman" w:hAnsi="Times New Roman" w:cs="Times New Roman"/>
          <w:sz w:val="28"/>
          <w:szCs w:val="28"/>
        </w:rPr>
      </w:pPr>
      <w:r w:rsidRPr="00076552">
        <w:rPr>
          <w:rFonts w:ascii="Times New Roman" w:hAnsi="Times New Roman" w:cs="Times New Roman"/>
          <w:sz w:val="28"/>
          <w:szCs w:val="28"/>
        </w:rPr>
        <w:t>• учет индивидуальных психологических возможностей детей;</w:t>
      </w:r>
    </w:p>
    <w:p w:rsidR="00470B7B" w:rsidRPr="00076552" w:rsidRDefault="00470B7B" w:rsidP="00076552">
      <w:pPr>
        <w:ind w:firstLine="708"/>
        <w:rPr>
          <w:rFonts w:ascii="Times New Roman" w:hAnsi="Times New Roman" w:cs="Times New Roman"/>
          <w:sz w:val="28"/>
          <w:szCs w:val="28"/>
        </w:rPr>
      </w:pPr>
      <w:r w:rsidRPr="00076552">
        <w:rPr>
          <w:rFonts w:ascii="Times New Roman" w:hAnsi="Times New Roman" w:cs="Times New Roman"/>
          <w:sz w:val="28"/>
          <w:szCs w:val="28"/>
        </w:rPr>
        <w:lastRenderedPageBreak/>
        <w:t>• учет уровня образовательной и воспитательной подготовленности школьников;</w:t>
      </w:r>
    </w:p>
    <w:p w:rsidR="00470B7B" w:rsidRPr="00076552" w:rsidRDefault="00470B7B" w:rsidP="00076552">
      <w:pPr>
        <w:ind w:firstLine="708"/>
        <w:rPr>
          <w:rFonts w:ascii="Times New Roman" w:hAnsi="Times New Roman" w:cs="Times New Roman"/>
          <w:sz w:val="28"/>
          <w:szCs w:val="28"/>
        </w:rPr>
      </w:pPr>
      <w:r w:rsidRPr="00076552">
        <w:rPr>
          <w:rFonts w:ascii="Times New Roman" w:hAnsi="Times New Roman" w:cs="Times New Roman"/>
          <w:sz w:val="28"/>
          <w:szCs w:val="28"/>
        </w:rPr>
        <w:t>• учет особенностей групп и коллективов учащихся и педагогов;</w:t>
      </w:r>
    </w:p>
    <w:p w:rsidR="00470B7B" w:rsidRPr="00076552" w:rsidRDefault="00470B7B" w:rsidP="00076552">
      <w:pPr>
        <w:ind w:firstLine="708"/>
        <w:rPr>
          <w:rFonts w:ascii="Times New Roman" w:hAnsi="Times New Roman" w:cs="Times New Roman"/>
          <w:sz w:val="28"/>
          <w:szCs w:val="28"/>
        </w:rPr>
      </w:pPr>
      <w:r w:rsidRPr="00076552">
        <w:rPr>
          <w:rFonts w:ascii="Times New Roman" w:hAnsi="Times New Roman" w:cs="Times New Roman"/>
          <w:sz w:val="28"/>
          <w:szCs w:val="28"/>
        </w:rPr>
        <w:t>• учет конкретных социальных условий.</w:t>
      </w:r>
    </w:p>
    <w:p w:rsidR="00470B7B" w:rsidRPr="00076552" w:rsidRDefault="00470B7B" w:rsidP="00076552">
      <w:pPr>
        <w:ind w:firstLine="708"/>
        <w:rPr>
          <w:rFonts w:ascii="Times New Roman" w:hAnsi="Times New Roman" w:cs="Times New Roman"/>
          <w:sz w:val="28"/>
          <w:szCs w:val="28"/>
        </w:rPr>
      </w:pPr>
      <w:r w:rsidRPr="00076552">
        <w:rPr>
          <w:rFonts w:ascii="Times New Roman" w:hAnsi="Times New Roman" w:cs="Times New Roman"/>
          <w:sz w:val="28"/>
          <w:szCs w:val="28"/>
        </w:rPr>
        <w:t>Содержание учебно-воспитательного процесса в «</w:t>
      </w:r>
      <w:proofErr w:type="gramStart"/>
      <w:r w:rsidRPr="00076552">
        <w:rPr>
          <w:rFonts w:ascii="Times New Roman" w:hAnsi="Times New Roman" w:cs="Times New Roman"/>
          <w:sz w:val="28"/>
          <w:szCs w:val="28"/>
        </w:rPr>
        <w:t>Школе полного дня</w:t>
      </w:r>
      <w:proofErr w:type="gramEnd"/>
      <w:r w:rsidRPr="00076552">
        <w:rPr>
          <w:rFonts w:ascii="Times New Roman" w:hAnsi="Times New Roman" w:cs="Times New Roman"/>
          <w:sz w:val="28"/>
          <w:szCs w:val="28"/>
        </w:rPr>
        <w:t>» строится на следующих параметрах:</w:t>
      </w:r>
    </w:p>
    <w:p w:rsidR="00470B7B" w:rsidRPr="00076552" w:rsidRDefault="00470B7B" w:rsidP="00076552">
      <w:pPr>
        <w:ind w:firstLine="708"/>
        <w:rPr>
          <w:rFonts w:ascii="Times New Roman" w:hAnsi="Times New Roman" w:cs="Times New Roman"/>
          <w:sz w:val="28"/>
          <w:szCs w:val="28"/>
        </w:rPr>
      </w:pPr>
      <w:r w:rsidRPr="00076552">
        <w:rPr>
          <w:rFonts w:ascii="Times New Roman" w:hAnsi="Times New Roman" w:cs="Times New Roman"/>
          <w:sz w:val="28"/>
          <w:szCs w:val="28"/>
        </w:rPr>
        <w:t xml:space="preserve">• </w:t>
      </w:r>
      <w:proofErr w:type="spellStart"/>
      <w:r w:rsidRPr="00076552">
        <w:rPr>
          <w:rFonts w:ascii="Times New Roman" w:hAnsi="Times New Roman" w:cs="Times New Roman"/>
          <w:sz w:val="28"/>
          <w:szCs w:val="28"/>
        </w:rPr>
        <w:t>инновационность</w:t>
      </w:r>
      <w:proofErr w:type="spellEnd"/>
      <w:r w:rsidRPr="00076552">
        <w:rPr>
          <w:rFonts w:ascii="Times New Roman" w:hAnsi="Times New Roman" w:cs="Times New Roman"/>
          <w:sz w:val="28"/>
          <w:szCs w:val="28"/>
        </w:rPr>
        <w:t>: освоение и внедрение в практику современных инновационных технологий, новых форм и методов работы;</w:t>
      </w:r>
    </w:p>
    <w:p w:rsidR="00470B7B" w:rsidRPr="00076552" w:rsidRDefault="00470B7B" w:rsidP="00076552">
      <w:pPr>
        <w:ind w:firstLine="708"/>
        <w:rPr>
          <w:rFonts w:ascii="Times New Roman" w:hAnsi="Times New Roman" w:cs="Times New Roman"/>
          <w:sz w:val="28"/>
          <w:szCs w:val="28"/>
        </w:rPr>
      </w:pPr>
      <w:r w:rsidRPr="00076552">
        <w:rPr>
          <w:rFonts w:ascii="Times New Roman" w:hAnsi="Times New Roman" w:cs="Times New Roman"/>
          <w:sz w:val="28"/>
          <w:szCs w:val="28"/>
        </w:rPr>
        <w:t>• альтернативность: вариативность внедрения в педагогическую практику образовательных программ и учебно-методических комплексов;</w:t>
      </w:r>
    </w:p>
    <w:p w:rsidR="00470B7B" w:rsidRPr="00076552" w:rsidRDefault="00470B7B" w:rsidP="00076552">
      <w:pPr>
        <w:ind w:firstLine="708"/>
        <w:rPr>
          <w:rFonts w:ascii="Times New Roman" w:hAnsi="Times New Roman" w:cs="Times New Roman"/>
          <w:sz w:val="28"/>
          <w:szCs w:val="28"/>
        </w:rPr>
      </w:pPr>
      <w:r w:rsidRPr="00076552">
        <w:rPr>
          <w:rFonts w:ascii="Times New Roman" w:hAnsi="Times New Roman" w:cs="Times New Roman"/>
          <w:sz w:val="28"/>
          <w:szCs w:val="28"/>
        </w:rPr>
        <w:t>• системность и комплексность учебно-воспитательного процесса;</w:t>
      </w:r>
    </w:p>
    <w:p w:rsidR="00470B7B" w:rsidRPr="00076552" w:rsidRDefault="00470B7B" w:rsidP="00076552">
      <w:pPr>
        <w:ind w:firstLine="708"/>
        <w:rPr>
          <w:rFonts w:ascii="Times New Roman" w:hAnsi="Times New Roman" w:cs="Times New Roman"/>
          <w:sz w:val="28"/>
          <w:szCs w:val="28"/>
        </w:rPr>
      </w:pPr>
      <w:r w:rsidRPr="00076552">
        <w:rPr>
          <w:rFonts w:ascii="Times New Roman" w:hAnsi="Times New Roman" w:cs="Times New Roman"/>
          <w:sz w:val="28"/>
          <w:szCs w:val="28"/>
        </w:rPr>
        <w:t>• социально-педагогическая целесообразность: соответствие образовательных целей школы социальному заказу;</w:t>
      </w:r>
    </w:p>
    <w:p w:rsidR="00470B7B" w:rsidRPr="00076552" w:rsidRDefault="00470B7B" w:rsidP="00076552">
      <w:pPr>
        <w:ind w:firstLine="708"/>
        <w:rPr>
          <w:rFonts w:ascii="Times New Roman" w:hAnsi="Times New Roman" w:cs="Times New Roman"/>
          <w:sz w:val="28"/>
          <w:szCs w:val="28"/>
        </w:rPr>
      </w:pPr>
      <w:r w:rsidRPr="00076552">
        <w:rPr>
          <w:rFonts w:ascii="Times New Roman" w:hAnsi="Times New Roman" w:cs="Times New Roman"/>
          <w:sz w:val="28"/>
          <w:szCs w:val="28"/>
        </w:rPr>
        <w:t>• наличие конкретных результатов, определяющих реальность и эффективность работы школы.</w:t>
      </w:r>
    </w:p>
    <w:p w:rsidR="00470B7B" w:rsidRPr="00076552" w:rsidRDefault="00470B7B" w:rsidP="00076552">
      <w:pPr>
        <w:ind w:firstLine="708"/>
        <w:rPr>
          <w:rFonts w:ascii="Times New Roman" w:hAnsi="Times New Roman" w:cs="Times New Roman"/>
          <w:sz w:val="28"/>
          <w:szCs w:val="28"/>
        </w:rPr>
      </w:pPr>
      <w:proofErr w:type="gramStart"/>
      <w:r w:rsidRPr="00076552">
        <w:rPr>
          <w:rFonts w:ascii="Times New Roman" w:hAnsi="Times New Roman" w:cs="Times New Roman"/>
          <w:sz w:val="28"/>
          <w:szCs w:val="28"/>
        </w:rPr>
        <w:t xml:space="preserve">«Школа полного дня» станет образовательным учреждением со следующими подсистемами: образовательной, спортивно-оздоровительной, </w:t>
      </w:r>
      <w:proofErr w:type="spellStart"/>
      <w:r w:rsidRPr="00076552">
        <w:rPr>
          <w:rFonts w:ascii="Times New Roman" w:hAnsi="Times New Roman" w:cs="Times New Roman"/>
          <w:sz w:val="28"/>
          <w:szCs w:val="28"/>
        </w:rPr>
        <w:t>профориентационной</w:t>
      </w:r>
      <w:proofErr w:type="spellEnd"/>
      <w:r w:rsidRPr="00076552">
        <w:rPr>
          <w:rFonts w:ascii="Times New Roman" w:hAnsi="Times New Roman" w:cs="Times New Roman"/>
          <w:sz w:val="28"/>
          <w:szCs w:val="28"/>
        </w:rPr>
        <w:t>, научной, методической, духовно-нравственной, включающими различные формы взаимодействия и общения детей и взрослых.</w:t>
      </w:r>
      <w:proofErr w:type="gramEnd"/>
      <w:r w:rsidRPr="00076552">
        <w:rPr>
          <w:rFonts w:ascii="Times New Roman" w:hAnsi="Times New Roman" w:cs="Times New Roman"/>
          <w:sz w:val="28"/>
          <w:szCs w:val="28"/>
        </w:rPr>
        <w:t xml:space="preserve"> На наш взгляд, образовательная система школы - это не только сам образовательный процесс, но и его среда, от которой во многом зависит успех работы школы. Создание и поддержание такой среды также является важнейшим объектом внимания педагогического коллектива.</w:t>
      </w:r>
    </w:p>
    <w:p w:rsidR="00470B7B" w:rsidRPr="00076552" w:rsidRDefault="00470B7B" w:rsidP="00076552">
      <w:pPr>
        <w:ind w:firstLine="708"/>
        <w:rPr>
          <w:rFonts w:ascii="Times New Roman" w:hAnsi="Times New Roman" w:cs="Times New Roman"/>
          <w:sz w:val="28"/>
          <w:szCs w:val="28"/>
        </w:rPr>
      </w:pPr>
      <w:proofErr w:type="gramStart"/>
      <w:r w:rsidRPr="00076552">
        <w:rPr>
          <w:rFonts w:ascii="Times New Roman" w:hAnsi="Times New Roman" w:cs="Times New Roman"/>
          <w:sz w:val="28"/>
          <w:szCs w:val="28"/>
        </w:rPr>
        <w:t xml:space="preserve">Речь идет об определенных группах условий внутренней жизни школы (организационно-педагогические, социально-психологические, материальные, социально-бытовые, гигиенические, эстетические, пространственные условия) и о важнейших свойствах образовательной среды (ее активности, адаптивности, многообразии, комфортности, </w:t>
      </w:r>
      <w:r w:rsidRPr="00076552">
        <w:rPr>
          <w:rFonts w:ascii="Times New Roman" w:hAnsi="Times New Roman" w:cs="Times New Roman"/>
          <w:sz w:val="28"/>
          <w:szCs w:val="28"/>
        </w:rPr>
        <w:lastRenderedPageBreak/>
        <w:t>толерантности).</w:t>
      </w:r>
      <w:proofErr w:type="gramEnd"/>
      <w:r w:rsidRPr="00076552">
        <w:rPr>
          <w:rFonts w:ascii="Times New Roman" w:hAnsi="Times New Roman" w:cs="Times New Roman"/>
          <w:sz w:val="28"/>
          <w:szCs w:val="28"/>
        </w:rPr>
        <w:t xml:space="preserve"> </w:t>
      </w:r>
      <w:proofErr w:type="gramStart"/>
      <w:r w:rsidRPr="00076552">
        <w:rPr>
          <w:rFonts w:ascii="Times New Roman" w:hAnsi="Times New Roman" w:cs="Times New Roman"/>
          <w:sz w:val="28"/>
          <w:szCs w:val="28"/>
        </w:rPr>
        <w:t>Достижение современного качества образования на основе обеспечения интеграции основного и дополнительного образования, развитие системы поддержки талантливых детей, развитие профессиональных компетенций педагогического коллектива, совершенствование школьной инфраструктуры, сохранение и укрепление физического, психического, нравственного и социального здоровья школьников, совершенствование организационно-управленческих механизмов реализации модели «Школа полного дня» является главными задачами комплексного проекта «Поликультурное образование в режиме школы полного дня».</w:t>
      </w:r>
      <w:proofErr w:type="gramEnd"/>
    </w:p>
    <w:p w:rsidR="00470B7B" w:rsidRPr="00076552" w:rsidRDefault="00470B7B" w:rsidP="00076552">
      <w:pPr>
        <w:ind w:firstLine="708"/>
        <w:rPr>
          <w:rFonts w:ascii="Times New Roman" w:hAnsi="Times New Roman" w:cs="Times New Roman"/>
          <w:sz w:val="28"/>
          <w:szCs w:val="28"/>
        </w:rPr>
      </w:pPr>
      <w:r w:rsidRPr="00076552">
        <w:rPr>
          <w:rFonts w:ascii="Times New Roman" w:hAnsi="Times New Roman" w:cs="Times New Roman"/>
          <w:sz w:val="28"/>
          <w:szCs w:val="28"/>
        </w:rPr>
        <w:t>Современное общество крайне заинтересовано в том, чтобы свести к минимуму возможность случайного выбора профессии выпускниками. Более того, желательно, чтобы еще в школе молодой человек сумел определиться в выборе своей будущей профессиональной деятельности. Работа общеобразовательного учреждения должна содействовать развитию социально и профессионально ценных качеств личности. Именно поэтому в нашей «</w:t>
      </w:r>
      <w:proofErr w:type="gramStart"/>
      <w:r w:rsidRPr="00076552">
        <w:rPr>
          <w:rFonts w:ascii="Times New Roman" w:hAnsi="Times New Roman" w:cs="Times New Roman"/>
          <w:sz w:val="28"/>
          <w:szCs w:val="28"/>
        </w:rPr>
        <w:t>Школе полного дня</w:t>
      </w:r>
      <w:proofErr w:type="gramEnd"/>
      <w:r w:rsidRPr="00076552">
        <w:rPr>
          <w:rFonts w:ascii="Times New Roman" w:hAnsi="Times New Roman" w:cs="Times New Roman"/>
          <w:sz w:val="28"/>
          <w:szCs w:val="28"/>
        </w:rPr>
        <w:t>» отводится особое место социализации ребёнка в обществе. В современной ситуации очень многое зависит от учителя, его личных качеств, авторитета среди учеников, глубины знаний, широты его кругозора и увлечений, общественной активности. Необходимым условием нормального функционирования «</w:t>
      </w:r>
      <w:proofErr w:type="gramStart"/>
      <w:r w:rsidRPr="00076552">
        <w:rPr>
          <w:rFonts w:ascii="Times New Roman" w:hAnsi="Times New Roman" w:cs="Times New Roman"/>
          <w:sz w:val="28"/>
          <w:szCs w:val="28"/>
        </w:rPr>
        <w:t>Школы полного дня</w:t>
      </w:r>
      <w:proofErr w:type="gramEnd"/>
      <w:r w:rsidRPr="00076552">
        <w:rPr>
          <w:rFonts w:ascii="Times New Roman" w:hAnsi="Times New Roman" w:cs="Times New Roman"/>
          <w:sz w:val="28"/>
          <w:szCs w:val="28"/>
        </w:rPr>
        <w:t xml:space="preserve">» является формирование высокопрофессионального корпуса учителей, педагогов дополнительного образования, воспитателей. В такой школе должны работать квалифицированные специалисты, которых отличает глубокое знание не только фундаментальных теоретических основ, но и постоянный поиск и использование нового, умение создавать содержательную основу учебно-воспитательного процесса на основе </w:t>
      </w:r>
      <w:proofErr w:type="spellStart"/>
      <w:r w:rsidRPr="00076552">
        <w:rPr>
          <w:rFonts w:ascii="Times New Roman" w:hAnsi="Times New Roman" w:cs="Times New Roman"/>
          <w:sz w:val="28"/>
          <w:szCs w:val="28"/>
        </w:rPr>
        <w:t>деятельностного</w:t>
      </w:r>
      <w:proofErr w:type="spellEnd"/>
      <w:r w:rsidRPr="00076552">
        <w:rPr>
          <w:rFonts w:ascii="Times New Roman" w:hAnsi="Times New Roman" w:cs="Times New Roman"/>
          <w:sz w:val="28"/>
          <w:szCs w:val="28"/>
        </w:rPr>
        <w:t xml:space="preserve"> подхода. Эффективное решение совокупности перечисленных задач возможно лишь при построении в учебном заведении целостной воспитательной системы гуманистического типа.</w:t>
      </w:r>
    </w:p>
    <w:p w:rsidR="00470B7B" w:rsidRPr="00076552" w:rsidRDefault="00470B7B" w:rsidP="00076552">
      <w:pPr>
        <w:ind w:firstLine="708"/>
        <w:rPr>
          <w:rFonts w:ascii="Times New Roman" w:hAnsi="Times New Roman" w:cs="Times New Roman"/>
          <w:sz w:val="28"/>
          <w:szCs w:val="28"/>
        </w:rPr>
      </w:pPr>
      <w:r w:rsidRPr="00076552">
        <w:rPr>
          <w:rFonts w:ascii="Times New Roman" w:hAnsi="Times New Roman" w:cs="Times New Roman"/>
          <w:sz w:val="28"/>
          <w:szCs w:val="28"/>
        </w:rPr>
        <w:lastRenderedPageBreak/>
        <w:t>Воспитательная работа в «</w:t>
      </w:r>
      <w:proofErr w:type="gramStart"/>
      <w:r w:rsidRPr="00076552">
        <w:rPr>
          <w:rFonts w:ascii="Times New Roman" w:hAnsi="Times New Roman" w:cs="Times New Roman"/>
          <w:sz w:val="28"/>
          <w:szCs w:val="28"/>
        </w:rPr>
        <w:t>Школе полного дня</w:t>
      </w:r>
      <w:proofErr w:type="gramEnd"/>
      <w:r w:rsidRPr="00076552">
        <w:rPr>
          <w:rFonts w:ascii="Times New Roman" w:hAnsi="Times New Roman" w:cs="Times New Roman"/>
          <w:sz w:val="28"/>
          <w:szCs w:val="28"/>
        </w:rPr>
        <w:t>» строится по принципу: воспитание есть управление процессом развития личности. При этом необходимо создание условий для целенаправленного систематического развития ребенка как личности, как индивидуальности. Опираясь на личностн</w:t>
      </w:r>
      <w:proofErr w:type="gramStart"/>
      <w:r w:rsidRPr="00076552">
        <w:rPr>
          <w:rFonts w:ascii="Times New Roman" w:hAnsi="Times New Roman" w:cs="Times New Roman"/>
          <w:sz w:val="28"/>
          <w:szCs w:val="28"/>
        </w:rPr>
        <w:t>о-</w:t>
      </w:r>
      <w:proofErr w:type="gramEnd"/>
      <w:r w:rsidRPr="00076552">
        <w:rPr>
          <w:rFonts w:ascii="Times New Roman" w:hAnsi="Times New Roman" w:cs="Times New Roman"/>
          <w:sz w:val="28"/>
          <w:szCs w:val="28"/>
        </w:rPr>
        <w:t xml:space="preserve"> ориентированный подход, наша школа будет систематизировать уже накопленные исследователями и практиками знания и использовать в работе педагогического коллектива принципы личностно-ориентированного подхода:</w:t>
      </w:r>
    </w:p>
    <w:p w:rsidR="00470B7B" w:rsidRPr="00076552" w:rsidRDefault="00470B7B" w:rsidP="00076552">
      <w:pPr>
        <w:pStyle w:val="a3"/>
        <w:numPr>
          <w:ilvl w:val="0"/>
          <w:numId w:val="1"/>
        </w:numPr>
        <w:ind w:left="0"/>
        <w:rPr>
          <w:rFonts w:ascii="Times New Roman" w:hAnsi="Times New Roman" w:cs="Times New Roman"/>
          <w:sz w:val="28"/>
          <w:szCs w:val="28"/>
        </w:rPr>
      </w:pPr>
      <w:r w:rsidRPr="00076552">
        <w:rPr>
          <w:rFonts w:ascii="Times New Roman" w:hAnsi="Times New Roman" w:cs="Times New Roman"/>
          <w:sz w:val="28"/>
          <w:szCs w:val="28"/>
        </w:rPr>
        <w:t>индивидуальности;</w:t>
      </w:r>
    </w:p>
    <w:p w:rsidR="00470B7B" w:rsidRPr="00076552" w:rsidRDefault="00470B7B" w:rsidP="00076552">
      <w:pPr>
        <w:pStyle w:val="a3"/>
        <w:numPr>
          <w:ilvl w:val="0"/>
          <w:numId w:val="1"/>
        </w:numPr>
        <w:ind w:left="0"/>
        <w:rPr>
          <w:rFonts w:ascii="Times New Roman" w:hAnsi="Times New Roman" w:cs="Times New Roman"/>
          <w:sz w:val="28"/>
          <w:szCs w:val="28"/>
        </w:rPr>
      </w:pPr>
      <w:proofErr w:type="spellStart"/>
      <w:r w:rsidRPr="00076552">
        <w:rPr>
          <w:rFonts w:ascii="Times New Roman" w:hAnsi="Times New Roman" w:cs="Times New Roman"/>
          <w:sz w:val="28"/>
          <w:szCs w:val="28"/>
        </w:rPr>
        <w:t>субъектности</w:t>
      </w:r>
      <w:proofErr w:type="spellEnd"/>
      <w:r w:rsidRPr="00076552">
        <w:rPr>
          <w:rFonts w:ascii="Times New Roman" w:hAnsi="Times New Roman" w:cs="Times New Roman"/>
          <w:sz w:val="28"/>
          <w:szCs w:val="28"/>
        </w:rPr>
        <w:t>;</w:t>
      </w:r>
    </w:p>
    <w:p w:rsidR="00470B7B" w:rsidRPr="00076552" w:rsidRDefault="00470B7B" w:rsidP="00076552">
      <w:pPr>
        <w:pStyle w:val="a3"/>
        <w:numPr>
          <w:ilvl w:val="0"/>
          <w:numId w:val="1"/>
        </w:numPr>
        <w:ind w:left="0"/>
        <w:rPr>
          <w:rFonts w:ascii="Times New Roman" w:hAnsi="Times New Roman" w:cs="Times New Roman"/>
          <w:sz w:val="28"/>
          <w:szCs w:val="28"/>
        </w:rPr>
      </w:pPr>
      <w:r w:rsidRPr="00076552">
        <w:rPr>
          <w:rFonts w:ascii="Times New Roman" w:hAnsi="Times New Roman" w:cs="Times New Roman"/>
          <w:sz w:val="28"/>
          <w:szCs w:val="28"/>
        </w:rPr>
        <w:t>выбора;</w:t>
      </w:r>
    </w:p>
    <w:p w:rsidR="00470B7B" w:rsidRPr="00076552" w:rsidRDefault="00470B7B" w:rsidP="00076552">
      <w:pPr>
        <w:pStyle w:val="a3"/>
        <w:numPr>
          <w:ilvl w:val="0"/>
          <w:numId w:val="1"/>
        </w:numPr>
        <w:ind w:left="0"/>
        <w:rPr>
          <w:rFonts w:ascii="Times New Roman" w:hAnsi="Times New Roman" w:cs="Times New Roman"/>
          <w:sz w:val="28"/>
          <w:szCs w:val="28"/>
        </w:rPr>
      </w:pPr>
      <w:r w:rsidRPr="00076552">
        <w:rPr>
          <w:rFonts w:ascii="Times New Roman" w:hAnsi="Times New Roman" w:cs="Times New Roman"/>
          <w:sz w:val="28"/>
          <w:szCs w:val="28"/>
        </w:rPr>
        <w:t>творчества;</w:t>
      </w:r>
    </w:p>
    <w:p w:rsidR="00470B7B" w:rsidRPr="00076552" w:rsidRDefault="00470B7B" w:rsidP="00076552">
      <w:pPr>
        <w:pStyle w:val="a3"/>
        <w:numPr>
          <w:ilvl w:val="0"/>
          <w:numId w:val="1"/>
        </w:numPr>
        <w:ind w:left="0"/>
        <w:rPr>
          <w:rFonts w:ascii="Times New Roman" w:hAnsi="Times New Roman" w:cs="Times New Roman"/>
          <w:sz w:val="28"/>
          <w:szCs w:val="28"/>
        </w:rPr>
      </w:pPr>
      <w:r w:rsidRPr="00076552">
        <w:rPr>
          <w:rFonts w:ascii="Times New Roman" w:hAnsi="Times New Roman" w:cs="Times New Roman"/>
          <w:sz w:val="28"/>
          <w:szCs w:val="28"/>
        </w:rPr>
        <w:t>доверия и поддержки.</w:t>
      </w:r>
    </w:p>
    <w:p w:rsidR="00470B7B" w:rsidRPr="00076552" w:rsidRDefault="00470B7B" w:rsidP="00076552">
      <w:pPr>
        <w:ind w:firstLine="708"/>
        <w:rPr>
          <w:rFonts w:ascii="Times New Roman" w:hAnsi="Times New Roman" w:cs="Times New Roman"/>
          <w:sz w:val="28"/>
          <w:szCs w:val="28"/>
        </w:rPr>
      </w:pPr>
      <w:r w:rsidRPr="00076552">
        <w:rPr>
          <w:rFonts w:ascii="Times New Roman" w:hAnsi="Times New Roman" w:cs="Times New Roman"/>
          <w:sz w:val="28"/>
          <w:szCs w:val="28"/>
        </w:rPr>
        <w:t>При этом наш педагогический коллектив не рассматривает «</w:t>
      </w:r>
      <w:proofErr w:type="gramStart"/>
      <w:r w:rsidRPr="00076552">
        <w:rPr>
          <w:rFonts w:ascii="Times New Roman" w:hAnsi="Times New Roman" w:cs="Times New Roman"/>
          <w:sz w:val="28"/>
          <w:szCs w:val="28"/>
        </w:rPr>
        <w:t>Школу полного дня</w:t>
      </w:r>
      <w:proofErr w:type="gramEnd"/>
      <w:r w:rsidRPr="00076552">
        <w:rPr>
          <w:rFonts w:ascii="Times New Roman" w:hAnsi="Times New Roman" w:cs="Times New Roman"/>
          <w:sz w:val="28"/>
          <w:szCs w:val="28"/>
        </w:rPr>
        <w:t xml:space="preserve">» как замкнутое пространство. </w:t>
      </w:r>
      <w:proofErr w:type="gramStart"/>
      <w:r w:rsidRPr="00076552">
        <w:rPr>
          <w:rFonts w:ascii="Times New Roman" w:hAnsi="Times New Roman" w:cs="Times New Roman"/>
          <w:sz w:val="28"/>
          <w:szCs w:val="28"/>
        </w:rPr>
        <w:t>Системный</w:t>
      </w:r>
      <w:proofErr w:type="gramEnd"/>
      <w:r w:rsidRPr="00076552">
        <w:rPr>
          <w:rFonts w:ascii="Times New Roman" w:hAnsi="Times New Roman" w:cs="Times New Roman"/>
          <w:sz w:val="28"/>
          <w:szCs w:val="28"/>
        </w:rPr>
        <w:t xml:space="preserve"> и </w:t>
      </w:r>
      <w:proofErr w:type="spellStart"/>
      <w:r w:rsidRPr="00076552">
        <w:rPr>
          <w:rFonts w:ascii="Times New Roman" w:hAnsi="Times New Roman" w:cs="Times New Roman"/>
          <w:sz w:val="28"/>
          <w:szCs w:val="28"/>
        </w:rPr>
        <w:t>деятельностный</w:t>
      </w:r>
      <w:proofErr w:type="spellEnd"/>
      <w:r w:rsidRPr="00076552">
        <w:rPr>
          <w:rFonts w:ascii="Times New Roman" w:hAnsi="Times New Roman" w:cs="Times New Roman"/>
          <w:sz w:val="28"/>
          <w:szCs w:val="28"/>
        </w:rPr>
        <w:t xml:space="preserve"> подходы к образованию и воспитанию диктуют необходимость выйти за рамки школы, активно участвовать в жизни социума. Важнейшим аспектом является максимальное снижение негативного влияния социума на личность ученика и использование всех позитивных возможностей для многогранного развития личности. Таким образом, важнейшими задачами образовательного учреждения является достижение современного качества образования на основе обеспечения интеграции основного и дополнительного образования, развитие системы поддержки талантливых детей, развитие профессиональных компетенций педагогического коллектива, совершенствование школьной инфраструктуры, сохранение и укрепление физического, психического, нравственного и социального здоровья школьников. В соответствии с концепцией развития школы необходимы изменения в механизме </w:t>
      </w:r>
      <w:r w:rsidRPr="00076552">
        <w:rPr>
          <w:rFonts w:ascii="Times New Roman" w:hAnsi="Times New Roman" w:cs="Times New Roman"/>
          <w:sz w:val="28"/>
          <w:szCs w:val="28"/>
        </w:rPr>
        <w:lastRenderedPageBreak/>
        <w:t>управления единым педагогическим процессом. Система управления «</w:t>
      </w:r>
      <w:proofErr w:type="gramStart"/>
      <w:r w:rsidRPr="00076552">
        <w:rPr>
          <w:rFonts w:ascii="Times New Roman" w:hAnsi="Times New Roman" w:cs="Times New Roman"/>
          <w:sz w:val="28"/>
          <w:szCs w:val="28"/>
        </w:rPr>
        <w:t>Школы полного дня</w:t>
      </w:r>
      <w:proofErr w:type="gramEnd"/>
      <w:r w:rsidRPr="00076552">
        <w:rPr>
          <w:rFonts w:ascii="Times New Roman" w:hAnsi="Times New Roman" w:cs="Times New Roman"/>
          <w:sz w:val="28"/>
          <w:szCs w:val="28"/>
        </w:rPr>
        <w:t>» направлена на создание педагогических условий эффективного достижения конечных целей школы.</w:t>
      </w:r>
    </w:p>
    <w:p w:rsidR="00470B7B" w:rsidRPr="00076552" w:rsidRDefault="00470B7B" w:rsidP="00076552">
      <w:pPr>
        <w:ind w:firstLine="708"/>
        <w:rPr>
          <w:rFonts w:ascii="Times New Roman" w:hAnsi="Times New Roman" w:cs="Times New Roman"/>
          <w:sz w:val="28"/>
          <w:szCs w:val="28"/>
        </w:rPr>
      </w:pPr>
      <w:r w:rsidRPr="00076552">
        <w:rPr>
          <w:rFonts w:ascii="Times New Roman" w:hAnsi="Times New Roman" w:cs="Times New Roman"/>
          <w:sz w:val="28"/>
          <w:szCs w:val="28"/>
        </w:rPr>
        <w:t xml:space="preserve">Система управления учебно-воспитательным процессом обеспечивает создание в школе коллектива единомышленников на принципах самоуправления и </w:t>
      </w:r>
      <w:proofErr w:type="spellStart"/>
      <w:r w:rsidRPr="00076552">
        <w:rPr>
          <w:rFonts w:ascii="Times New Roman" w:hAnsi="Times New Roman" w:cs="Times New Roman"/>
          <w:sz w:val="28"/>
          <w:szCs w:val="28"/>
        </w:rPr>
        <w:t>соуправления</w:t>
      </w:r>
      <w:proofErr w:type="spellEnd"/>
      <w:r w:rsidRPr="00076552">
        <w:rPr>
          <w:rFonts w:ascii="Times New Roman" w:hAnsi="Times New Roman" w:cs="Times New Roman"/>
          <w:sz w:val="28"/>
          <w:szCs w:val="28"/>
        </w:rPr>
        <w:t>, на основе сотрудничества, инициативы и творчества.</w:t>
      </w:r>
    </w:p>
    <w:p w:rsidR="00470B7B" w:rsidRPr="00076552" w:rsidRDefault="00470B7B" w:rsidP="00076552">
      <w:pPr>
        <w:ind w:firstLine="708"/>
        <w:rPr>
          <w:rFonts w:ascii="Times New Roman" w:hAnsi="Times New Roman" w:cs="Times New Roman"/>
          <w:sz w:val="28"/>
          <w:szCs w:val="28"/>
        </w:rPr>
      </w:pPr>
      <w:r w:rsidRPr="00076552">
        <w:rPr>
          <w:rFonts w:ascii="Times New Roman" w:hAnsi="Times New Roman" w:cs="Times New Roman"/>
          <w:sz w:val="28"/>
          <w:szCs w:val="28"/>
        </w:rPr>
        <w:t>Продуктом реализации модели «Школа полного дня» является обновление механизмов организации жизнедеятельности школы и управления ее культурн</w:t>
      </w:r>
      <w:proofErr w:type="gramStart"/>
      <w:r w:rsidRPr="00076552">
        <w:rPr>
          <w:rFonts w:ascii="Times New Roman" w:hAnsi="Times New Roman" w:cs="Times New Roman"/>
          <w:sz w:val="28"/>
          <w:szCs w:val="28"/>
        </w:rPr>
        <w:t>о-</w:t>
      </w:r>
      <w:proofErr w:type="gramEnd"/>
      <w:r w:rsidRPr="00076552">
        <w:rPr>
          <w:rFonts w:ascii="Times New Roman" w:hAnsi="Times New Roman" w:cs="Times New Roman"/>
          <w:sz w:val="28"/>
          <w:szCs w:val="28"/>
        </w:rPr>
        <w:t xml:space="preserve"> образовательным пространством, направленных на личностное и профессиональное развитие педагога и учащегося как субъектов образовательного процесса. Достижение заявленного результата в развитии личности ребенка возможно при условии качественных изменений профессионального сознания педагога, ориентированного на реализацию личностно-ориентированного, </w:t>
      </w:r>
      <w:proofErr w:type="spellStart"/>
      <w:r w:rsidRPr="00076552">
        <w:rPr>
          <w:rFonts w:ascii="Times New Roman" w:hAnsi="Times New Roman" w:cs="Times New Roman"/>
          <w:sz w:val="28"/>
          <w:szCs w:val="28"/>
        </w:rPr>
        <w:t>компетентностного</w:t>
      </w:r>
      <w:proofErr w:type="spellEnd"/>
      <w:r w:rsidRPr="00076552">
        <w:rPr>
          <w:rFonts w:ascii="Times New Roman" w:hAnsi="Times New Roman" w:cs="Times New Roman"/>
          <w:sz w:val="28"/>
          <w:szCs w:val="28"/>
        </w:rPr>
        <w:t xml:space="preserve">, </w:t>
      </w:r>
      <w:proofErr w:type="spellStart"/>
      <w:r w:rsidRPr="00076552">
        <w:rPr>
          <w:rFonts w:ascii="Times New Roman" w:hAnsi="Times New Roman" w:cs="Times New Roman"/>
          <w:sz w:val="28"/>
          <w:szCs w:val="28"/>
        </w:rPr>
        <w:t>деятельностного</w:t>
      </w:r>
      <w:proofErr w:type="spellEnd"/>
      <w:r w:rsidRPr="00076552">
        <w:rPr>
          <w:rFonts w:ascii="Times New Roman" w:hAnsi="Times New Roman" w:cs="Times New Roman"/>
          <w:sz w:val="28"/>
          <w:szCs w:val="28"/>
        </w:rPr>
        <w:t xml:space="preserve"> подходов, определяющих успешность внедрения ФГОС второго поколения. Приоритетными идеями, которые позволяют раскрыть сущность основных направлений и механизмов развития школы, являются: - переход на новые образовательные стандарты на основе обеспечения интеграции основного и дополнительного образования обучающихся как необходимого условия достижения современного качества образования; - развитие системы поддержки талантливых детей посредством совершенствования условий для самовыражения и самоопределения каждого ученика; - развитие профессиональных компетенций педагогов как решающего фактора реализации идей современного качества образования; - развитие школьной инфраструктуры; - сохранение и укрепление физического, психического, нравственного и социального здоровья школьников; - идея совершенствования организационно-управленческие механизмы и апробации элементов автономного функционирования образовательного учреждения.</w:t>
      </w:r>
    </w:p>
    <w:p w:rsidR="00470B7B" w:rsidRPr="00076552" w:rsidRDefault="00470B7B" w:rsidP="00076552">
      <w:pPr>
        <w:ind w:firstLine="708"/>
        <w:rPr>
          <w:rFonts w:ascii="Times New Roman" w:hAnsi="Times New Roman" w:cs="Times New Roman"/>
          <w:sz w:val="28"/>
          <w:szCs w:val="28"/>
        </w:rPr>
      </w:pPr>
      <w:r w:rsidRPr="00076552">
        <w:rPr>
          <w:rFonts w:ascii="Times New Roman" w:hAnsi="Times New Roman" w:cs="Times New Roman"/>
          <w:sz w:val="28"/>
          <w:szCs w:val="28"/>
        </w:rPr>
        <w:lastRenderedPageBreak/>
        <w:t>В современных условиях изменяются требования к выпускнику. Выпускник «Новой школы» должен быть:</w:t>
      </w:r>
    </w:p>
    <w:p w:rsidR="00470B7B" w:rsidRPr="00076552" w:rsidRDefault="00470B7B" w:rsidP="00076552">
      <w:pPr>
        <w:pStyle w:val="a3"/>
        <w:numPr>
          <w:ilvl w:val="0"/>
          <w:numId w:val="2"/>
        </w:numPr>
        <w:ind w:left="0"/>
        <w:rPr>
          <w:rFonts w:ascii="Times New Roman" w:hAnsi="Times New Roman" w:cs="Times New Roman"/>
          <w:sz w:val="28"/>
          <w:szCs w:val="28"/>
        </w:rPr>
      </w:pPr>
      <w:proofErr w:type="gramStart"/>
      <w:r w:rsidRPr="00076552">
        <w:rPr>
          <w:rFonts w:ascii="Times New Roman" w:hAnsi="Times New Roman" w:cs="Times New Roman"/>
          <w:sz w:val="28"/>
          <w:szCs w:val="28"/>
        </w:rPr>
        <w:t>мотивированным</w:t>
      </w:r>
      <w:proofErr w:type="gramEnd"/>
      <w:r w:rsidRPr="00076552">
        <w:rPr>
          <w:rFonts w:ascii="Times New Roman" w:hAnsi="Times New Roman" w:cs="Times New Roman"/>
          <w:sz w:val="28"/>
          <w:szCs w:val="28"/>
        </w:rPr>
        <w:t xml:space="preserve"> к познанию;</w:t>
      </w:r>
    </w:p>
    <w:p w:rsidR="00470B7B" w:rsidRPr="00076552" w:rsidRDefault="00470B7B" w:rsidP="00076552">
      <w:pPr>
        <w:pStyle w:val="a3"/>
        <w:numPr>
          <w:ilvl w:val="0"/>
          <w:numId w:val="2"/>
        </w:numPr>
        <w:ind w:left="0"/>
        <w:rPr>
          <w:rFonts w:ascii="Times New Roman" w:hAnsi="Times New Roman" w:cs="Times New Roman"/>
          <w:sz w:val="28"/>
          <w:szCs w:val="28"/>
        </w:rPr>
      </w:pPr>
      <w:proofErr w:type="gramStart"/>
      <w:r w:rsidRPr="00076552">
        <w:rPr>
          <w:rFonts w:ascii="Times New Roman" w:hAnsi="Times New Roman" w:cs="Times New Roman"/>
          <w:sz w:val="28"/>
          <w:szCs w:val="28"/>
        </w:rPr>
        <w:t>владеющим</w:t>
      </w:r>
      <w:proofErr w:type="gramEnd"/>
      <w:r w:rsidRPr="00076552">
        <w:rPr>
          <w:rFonts w:ascii="Times New Roman" w:hAnsi="Times New Roman" w:cs="Times New Roman"/>
          <w:sz w:val="28"/>
          <w:szCs w:val="28"/>
        </w:rPr>
        <w:t xml:space="preserve"> достаточными знаниями, компетенциями и компетентностями, необходимыми для успешной социализации, образования на протяжении жизни;</w:t>
      </w:r>
    </w:p>
    <w:p w:rsidR="00470B7B" w:rsidRPr="00076552" w:rsidRDefault="00470B7B" w:rsidP="00076552">
      <w:pPr>
        <w:pStyle w:val="a3"/>
        <w:numPr>
          <w:ilvl w:val="0"/>
          <w:numId w:val="2"/>
        </w:numPr>
        <w:ind w:left="0"/>
        <w:rPr>
          <w:rFonts w:ascii="Times New Roman" w:hAnsi="Times New Roman" w:cs="Times New Roman"/>
          <w:sz w:val="28"/>
          <w:szCs w:val="28"/>
        </w:rPr>
      </w:pPr>
      <w:r w:rsidRPr="00076552">
        <w:rPr>
          <w:rFonts w:ascii="Times New Roman" w:hAnsi="Times New Roman" w:cs="Times New Roman"/>
          <w:sz w:val="28"/>
          <w:szCs w:val="28"/>
        </w:rPr>
        <w:t>критически мыслящим;</w:t>
      </w:r>
    </w:p>
    <w:p w:rsidR="00470B7B" w:rsidRPr="00076552" w:rsidRDefault="00470B7B" w:rsidP="00076552">
      <w:pPr>
        <w:pStyle w:val="a3"/>
        <w:numPr>
          <w:ilvl w:val="0"/>
          <w:numId w:val="2"/>
        </w:numPr>
        <w:ind w:left="0"/>
        <w:rPr>
          <w:rFonts w:ascii="Times New Roman" w:hAnsi="Times New Roman" w:cs="Times New Roman"/>
          <w:sz w:val="28"/>
          <w:szCs w:val="28"/>
        </w:rPr>
      </w:pPr>
      <w:proofErr w:type="gramStart"/>
      <w:r w:rsidRPr="00076552">
        <w:rPr>
          <w:rFonts w:ascii="Times New Roman" w:hAnsi="Times New Roman" w:cs="Times New Roman"/>
          <w:sz w:val="28"/>
          <w:szCs w:val="28"/>
        </w:rPr>
        <w:t>готовым</w:t>
      </w:r>
      <w:proofErr w:type="gramEnd"/>
      <w:r w:rsidRPr="00076552">
        <w:rPr>
          <w:rFonts w:ascii="Times New Roman" w:hAnsi="Times New Roman" w:cs="Times New Roman"/>
          <w:sz w:val="28"/>
          <w:szCs w:val="28"/>
        </w:rPr>
        <w:t xml:space="preserve"> к сотрудничеству и коммуникации;</w:t>
      </w:r>
    </w:p>
    <w:p w:rsidR="00470B7B" w:rsidRPr="00076552" w:rsidRDefault="00470B7B" w:rsidP="00076552">
      <w:pPr>
        <w:pStyle w:val="a3"/>
        <w:numPr>
          <w:ilvl w:val="0"/>
          <w:numId w:val="2"/>
        </w:numPr>
        <w:ind w:left="0"/>
        <w:rPr>
          <w:rFonts w:ascii="Times New Roman" w:hAnsi="Times New Roman" w:cs="Times New Roman"/>
          <w:sz w:val="28"/>
          <w:szCs w:val="28"/>
        </w:rPr>
      </w:pPr>
      <w:proofErr w:type="gramStart"/>
      <w:r w:rsidRPr="00076552">
        <w:rPr>
          <w:rFonts w:ascii="Times New Roman" w:hAnsi="Times New Roman" w:cs="Times New Roman"/>
          <w:sz w:val="28"/>
          <w:szCs w:val="28"/>
        </w:rPr>
        <w:t>готовым</w:t>
      </w:r>
      <w:proofErr w:type="gramEnd"/>
      <w:r w:rsidRPr="00076552">
        <w:rPr>
          <w:rFonts w:ascii="Times New Roman" w:hAnsi="Times New Roman" w:cs="Times New Roman"/>
          <w:sz w:val="28"/>
          <w:szCs w:val="28"/>
        </w:rPr>
        <w:t xml:space="preserve"> отвечать за свои действия и их последствия, уважающим закон, справедливость, принимающим ценность личности, человеческой жизни, общества, человечества;</w:t>
      </w:r>
    </w:p>
    <w:p w:rsidR="00470B7B" w:rsidRPr="00076552" w:rsidRDefault="00470B7B" w:rsidP="00076552">
      <w:pPr>
        <w:pStyle w:val="a3"/>
        <w:numPr>
          <w:ilvl w:val="0"/>
          <w:numId w:val="2"/>
        </w:numPr>
        <w:ind w:left="0"/>
        <w:rPr>
          <w:rFonts w:ascii="Times New Roman" w:hAnsi="Times New Roman" w:cs="Times New Roman"/>
          <w:sz w:val="28"/>
          <w:szCs w:val="28"/>
        </w:rPr>
      </w:pPr>
      <w:r w:rsidRPr="00076552">
        <w:rPr>
          <w:rFonts w:ascii="Times New Roman" w:hAnsi="Times New Roman" w:cs="Times New Roman"/>
          <w:sz w:val="28"/>
          <w:szCs w:val="28"/>
        </w:rPr>
        <w:t>любящим свою семью, свой народ, его культуру, открытый к ценностям и традициям других людей и народов, уважать и принимать разные мнения и точки зрения;</w:t>
      </w:r>
    </w:p>
    <w:p w:rsidR="00470B7B" w:rsidRPr="00076552" w:rsidRDefault="00470B7B" w:rsidP="00076552">
      <w:pPr>
        <w:pStyle w:val="a3"/>
        <w:numPr>
          <w:ilvl w:val="0"/>
          <w:numId w:val="2"/>
        </w:numPr>
        <w:ind w:left="0"/>
        <w:rPr>
          <w:rFonts w:ascii="Times New Roman" w:hAnsi="Times New Roman" w:cs="Times New Roman"/>
          <w:sz w:val="28"/>
          <w:szCs w:val="28"/>
        </w:rPr>
      </w:pPr>
      <w:r w:rsidRPr="00076552">
        <w:rPr>
          <w:rFonts w:ascii="Times New Roman" w:hAnsi="Times New Roman" w:cs="Times New Roman"/>
          <w:sz w:val="28"/>
          <w:szCs w:val="28"/>
        </w:rPr>
        <w:t>социально-ответственным;</w:t>
      </w:r>
    </w:p>
    <w:p w:rsidR="00470B7B" w:rsidRPr="00076552" w:rsidRDefault="00470B7B" w:rsidP="00076552">
      <w:pPr>
        <w:pStyle w:val="a3"/>
        <w:numPr>
          <w:ilvl w:val="0"/>
          <w:numId w:val="2"/>
        </w:numPr>
        <w:ind w:left="0"/>
        <w:rPr>
          <w:rFonts w:ascii="Times New Roman" w:hAnsi="Times New Roman" w:cs="Times New Roman"/>
          <w:sz w:val="28"/>
          <w:szCs w:val="28"/>
        </w:rPr>
      </w:pPr>
      <w:r w:rsidRPr="00076552">
        <w:rPr>
          <w:rFonts w:ascii="Times New Roman" w:hAnsi="Times New Roman" w:cs="Times New Roman"/>
          <w:sz w:val="28"/>
          <w:szCs w:val="28"/>
        </w:rPr>
        <w:t>мотивированным к смене социальных ролей, получению нового знания, новым видам деятельности, готовым отстаивать свою точку зрения;</w:t>
      </w:r>
    </w:p>
    <w:p w:rsidR="00470B7B" w:rsidRPr="00076552" w:rsidRDefault="00470B7B" w:rsidP="00076552">
      <w:pPr>
        <w:pStyle w:val="a3"/>
        <w:numPr>
          <w:ilvl w:val="0"/>
          <w:numId w:val="2"/>
        </w:numPr>
        <w:ind w:left="0"/>
        <w:rPr>
          <w:rFonts w:ascii="Times New Roman" w:hAnsi="Times New Roman" w:cs="Times New Roman"/>
          <w:sz w:val="28"/>
          <w:szCs w:val="28"/>
        </w:rPr>
      </w:pPr>
      <w:proofErr w:type="gramStart"/>
      <w:r w:rsidRPr="00076552">
        <w:rPr>
          <w:rFonts w:ascii="Times New Roman" w:hAnsi="Times New Roman" w:cs="Times New Roman"/>
          <w:sz w:val="28"/>
          <w:szCs w:val="28"/>
        </w:rPr>
        <w:t>понимающим</w:t>
      </w:r>
      <w:proofErr w:type="gramEnd"/>
      <w:r w:rsidRPr="00076552">
        <w:rPr>
          <w:rFonts w:ascii="Times New Roman" w:hAnsi="Times New Roman" w:cs="Times New Roman"/>
          <w:sz w:val="28"/>
          <w:szCs w:val="28"/>
        </w:rPr>
        <w:t xml:space="preserve"> важность сбалансированности умственного, физического и эмоционального развития для себя и окружающих;</w:t>
      </w:r>
    </w:p>
    <w:p w:rsidR="00470B7B" w:rsidRPr="00076552" w:rsidRDefault="00470B7B" w:rsidP="00076552">
      <w:pPr>
        <w:pStyle w:val="a3"/>
        <w:numPr>
          <w:ilvl w:val="0"/>
          <w:numId w:val="2"/>
        </w:numPr>
        <w:ind w:left="0"/>
        <w:rPr>
          <w:rFonts w:ascii="Times New Roman" w:hAnsi="Times New Roman" w:cs="Times New Roman"/>
          <w:sz w:val="28"/>
          <w:szCs w:val="28"/>
        </w:rPr>
      </w:pPr>
      <w:r w:rsidRPr="00076552">
        <w:rPr>
          <w:rFonts w:ascii="Times New Roman" w:hAnsi="Times New Roman" w:cs="Times New Roman"/>
          <w:sz w:val="28"/>
          <w:szCs w:val="28"/>
        </w:rPr>
        <w:t>обладающим навыками самонаблюдения, самоанализа, самооценки, необходимых для определения стратегий личностного развития, и проектирования своего будущего.</w:t>
      </w:r>
    </w:p>
    <w:p w:rsidR="00470B7B" w:rsidRPr="00076552" w:rsidRDefault="00470B7B" w:rsidP="00076552">
      <w:pPr>
        <w:rPr>
          <w:rFonts w:ascii="Times New Roman" w:hAnsi="Times New Roman" w:cs="Times New Roman"/>
          <w:sz w:val="28"/>
          <w:szCs w:val="28"/>
        </w:rPr>
      </w:pPr>
    </w:p>
    <w:p w:rsidR="00470B7B" w:rsidRPr="00087918" w:rsidRDefault="00470B7B" w:rsidP="00B46AA8">
      <w:pPr>
        <w:pStyle w:val="a3"/>
        <w:numPr>
          <w:ilvl w:val="0"/>
          <w:numId w:val="8"/>
        </w:numPr>
        <w:jc w:val="center"/>
        <w:rPr>
          <w:rFonts w:ascii="Times New Roman" w:hAnsi="Times New Roman" w:cs="Times New Roman"/>
          <w:b/>
          <w:color w:val="C00000"/>
          <w:sz w:val="32"/>
          <w:szCs w:val="32"/>
        </w:rPr>
      </w:pPr>
      <w:r w:rsidRPr="00087918">
        <w:rPr>
          <w:rFonts w:ascii="Times New Roman" w:hAnsi="Times New Roman" w:cs="Times New Roman"/>
          <w:b/>
          <w:color w:val="C00000"/>
          <w:sz w:val="32"/>
          <w:szCs w:val="32"/>
        </w:rPr>
        <w:lastRenderedPageBreak/>
        <w:t>Паспорт образовательной модели «</w:t>
      </w:r>
      <w:proofErr w:type="gramStart"/>
      <w:r w:rsidRPr="00087918">
        <w:rPr>
          <w:rFonts w:ascii="Times New Roman" w:hAnsi="Times New Roman" w:cs="Times New Roman"/>
          <w:b/>
          <w:color w:val="C00000"/>
          <w:sz w:val="32"/>
          <w:szCs w:val="32"/>
        </w:rPr>
        <w:t>Школа полного дня</w:t>
      </w:r>
      <w:proofErr w:type="gramEnd"/>
      <w:r w:rsidRPr="00087918">
        <w:rPr>
          <w:rFonts w:ascii="Times New Roman" w:hAnsi="Times New Roman" w:cs="Times New Roman"/>
          <w:b/>
          <w:color w:val="C00000"/>
          <w:sz w:val="32"/>
          <w:szCs w:val="32"/>
        </w:rPr>
        <w:t xml:space="preserve"> как условие достижения качественного поликультурного образования»</w:t>
      </w:r>
    </w:p>
    <w:tbl>
      <w:tblPr>
        <w:tblStyle w:val="a4"/>
        <w:tblW w:w="16160" w:type="dxa"/>
        <w:tblInd w:w="-743" w:type="dxa"/>
        <w:tblLayout w:type="fixed"/>
        <w:tblLook w:val="04A0" w:firstRow="1" w:lastRow="0" w:firstColumn="1" w:lastColumn="0" w:noHBand="0" w:noVBand="1"/>
      </w:tblPr>
      <w:tblGrid>
        <w:gridCol w:w="4962"/>
        <w:gridCol w:w="11198"/>
      </w:tblGrid>
      <w:tr w:rsidR="00470B7B" w:rsidRPr="00076552" w:rsidTr="00076552">
        <w:tc>
          <w:tcPr>
            <w:tcW w:w="4962" w:type="dxa"/>
          </w:tcPr>
          <w:p w:rsidR="00470B7B" w:rsidRPr="00076552" w:rsidRDefault="00470B7B" w:rsidP="00076552">
            <w:pPr>
              <w:spacing w:line="360" w:lineRule="auto"/>
              <w:rPr>
                <w:rFonts w:ascii="Times New Roman" w:hAnsi="Times New Roman" w:cs="Times New Roman"/>
                <w:b/>
                <w:sz w:val="28"/>
                <w:szCs w:val="28"/>
              </w:rPr>
            </w:pPr>
            <w:r w:rsidRPr="00076552">
              <w:rPr>
                <w:rFonts w:ascii="Times New Roman" w:hAnsi="Times New Roman" w:cs="Times New Roman"/>
                <w:b/>
                <w:sz w:val="28"/>
                <w:szCs w:val="28"/>
              </w:rPr>
              <w:t xml:space="preserve">Наименование образовательного учреждения в соответствии с Уставом </w:t>
            </w:r>
          </w:p>
        </w:tc>
        <w:tc>
          <w:tcPr>
            <w:tcW w:w="11198" w:type="dxa"/>
          </w:tcPr>
          <w:p w:rsidR="00470B7B" w:rsidRPr="00076552" w:rsidRDefault="00470B7B" w:rsidP="00076552">
            <w:pPr>
              <w:spacing w:line="360" w:lineRule="auto"/>
              <w:rPr>
                <w:rFonts w:ascii="Times New Roman" w:hAnsi="Times New Roman" w:cs="Times New Roman"/>
                <w:sz w:val="28"/>
                <w:szCs w:val="28"/>
              </w:rPr>
            </w:pPr>
            <w:r w:rsidRPr="00076552">
              <w:rPr>
                <w:rFonts w:ascii="Times New Roman" w:hAnsi="Times New Roman" w:cs="Times New Roman"/>
                <w:sz w:val="28"/>
                <w:szCs w:val="28"/>
              </w:rPr>
              <w:t xml:space="preserve">Муниципальное казенное общеобразовательное учреждение средняя общеобразовательная школа № 9 г. Россоши </w:t>
            </w:r>
          </w:p>
        </w:tc>
      </w:tr>
      <w:tr w:rsidR="00470B7B" w:rsidRPr="00076552" w:rsidTr="00076552">
        <w:tc>
          <w:tcPr>
            <w:tcW w:w="4962" w:type="dxa"/>
          </w:tcPr>
          <w:p w:rsidR="00470B7B" w:rsidRPr="00076552" w:rsidRDefault="00470B7B" w:rsidP="00076552">
            <w:pPr>
              <w:spacing w:line="360" w:lineRule="auto"/>
              <w:rPr>
                <w:rFonts w:ascii="Times New Roman" w:hAnsi="Times New Roman" w:cs="Times New Roman"/>
                <w:b/>
                <w:sz w:val="28"/>
                <w:szCs w:val="28"/>
              </w:rPr>
            </w:pPr>
            <w:r w:rsidRPr="00076552">
              <w:rPr>
                <w:rFonts w:ascii="Times New Roman" w:hAnsi="Times New Roman" w:cs="Times New Roman"/>
                <w:b/>
                <w:sz w:val="28"/>
                <w:szCs w:val="28"/>
              </w:rPr>
              <w:t>Нормативная база</w:t>
            </w:r>
          </w:p>
        </w:tc>
        <w:tc>
          <w:tcPr>
            <w:tcW w:w="11198" w:type="dxa"/>
          </w:tcPr>
          <w:p w:rsidR="00470B7B" w:rsidRPr="00076552" w:rsidRDefault="00470B7B" w:rsidP="00B46AA8">
            <w:pPr>
              <w:pStyle w:val="a3"/>
              <w:numPr>
                <w:ilvl w:val="0"/>
                <w:numId w:val="3"/>
              </w:numPr>
              <w:spacing w:line="360" w:lineRule="auto"/>
              <w:ind w:left="0" w:firstLine="0"/>
              <w:rPr>
                <w:rFonts w:ascii="Times New Roman" w:hAnsi="Times New Roman" w:cs="Times New Roman"/>
                <w:sz w:val="28"/>
                <w:szCs w:val="28"/>
              </w:rPr>
            </w:pPr>
            <w:r w:rsidRPr="00076552">
              <w:rPr>
                <w:rFonts w:ascii="Times New Roman" w:hAnsi="Times New Roman" w:cs="Times New Roman"/>
                <w:sz w:val="28"/>
                <w:szCs w:val="28"/>
              </w:rPr>
              <w:t>Конвенция о правах ребёнка.</w:t>
            </w:r>
          </w:p>
          <w:p w:rsidR="00470B7B" w:rsidRPr="00076552" w:rsidRDefault="00470B7B" w:rsidP="00B46AA8">
            <w:pPr>
              <w:pStyle w:val="a3"/>
              <w:numPr>
                <w:ilvl w:val="0"/>
                <w:numId w:val="3"/>
              </w:numPr>
              <w:spacing w:line="360" w:lineRule="auto"/>
              <w:ind w:left="0" w:firstLine="0"/>
              <w:rPr>
                <w:rFonts w:ascii="Times New Roman" w:hAnsi="Times New Roman" w:cs="Times New Roman"/>
                <w:sz w:val="28"/>
                <w:szCs w:val="28"/>
              </w:rPr>
            </w:pPr>
            <w:r w:rsidRPr="00076552">
              <w:rPr>
                <w:rFonts w:ascii="Times New Roman" w:hAnsi="Times New Roman" w:cs="Times New Roman"/>
                <w:sz w:val="28"/>
                <w:szCs w:val="28"/>
              </w:rPr>
              <w:t>Закон «Об образовании».</w:t>
            </w:r>
          </w:p>
          <w:p w:rsidR="00470B7B" w:rsidRPr="00076552" w:rsidRDefault="00470B7B" w:rsidP="00B46AA8">
            <w:pPr>
              <w:pStyle w:val="a3"/>
              <w:numPr>
                <w:ilvl w:val="0"/>
                <w:numId w:val="3"/>
              </w:numPr>
              <w:spacing w:line="360" w:lineRule="auto"/>
              <w:ind w:left="0" w:firstLine="0"/>
              <w:rPr>
                <w:rFonts w:ascii="Times New Roman" w:hAnsi="Times New Roman" w:cs="Times New Roman"/>
                <w:sz w:val="28"/>
                <w:szCs w:val="28"/>
              </w:rPr>
            </w:pPr>
            <w:r w:rsidRPr="00076552">
              <w:rPr>
                <w:rFonts w:ascii="Times New Roman" w:hAnsi="Times New Roman" w:cs="Times New Roman"/>
                <w:sz w:val="28"/>
                <w:szCs w:val="28"/>
              </w:rPr>
              <w:t>Национальная образовательная инициатива «Наша новая школа».</w:t>
            </w:r>
          </w:p>
          <w:p w:rsidR="00470B7B" w:rsidRPr="00076552" w:rsidRDefault="00470B7B" w:rsidP="00B46AA8">
            <w:pPr>
              <w:pStyle w:val="a3"/>
              <w:numPr>
                <w:ilvl w:val="0"/>
                <w:numId w:val="3"/>
              </w:numPr>
              <w:spacing w:line="360" w:lineRule="auto"/>
              <w:ind w:left="0" w:firstLine="0"/>
              <w:rPr>
                <w:rFonts w:ascii="Times New Roman" w:hAnsi="Times New Roman" w:cs="Times New Roman"/>
                <w:sz w:val="28"/>
                <w:szCs w:val="28"/>
              </w:rPr>
            </w:pPr>
            <w:r w:rsidRPr="00076552">
              <w:rPr>
                <w:rFonts w:ascii="Times New Roman" w:hAnsi="Times New Roman" w:cs="Times New Roman"/>
                <w:sz w:val="28"/>
                <w:szCs w:val="28"/>
              </w:rPr>
              <w:t>Концепция модернизации российского образования на период до 2020 года.</w:t>
            </w:r>
          </w:p>
          <w:p w:rsidR="00203C95" w:rsidRDefault="00470B7B" w:rsidP="00B46AA8">
            <w:pPr>
              <w:pStyle w:val="a3"/>
              <w:numPr>
                <w:ilvl w:val="0"/>
                <w:numId w:val="3"/>
              </w:numPr>
              <w:spacing w:line="360" w:lineRule="auto"/>
              <w:ind w:left="0" w:firstLine="0"/>
              <w:rPr>
                <w:rFonts w:ascii="Times New Roman" w:hAnsi="Times New Roman" w:cs="Times New Roman"/>
                <w:sz w:val="28"/>
                <w:szCs w:val="28"/>
              </w:rPr>
            </w:pPr>
            <w:r w:rsidRPr="00203C95">
              <w:rPr>
                <w:rFonts w:ascii="Times New Roman" w:hAnsi="Times New Roman" w:cs="Times New Roman"/>
                <w:sz w:val="28"/>
                <w:szCs w:val="28"/>
              </w:rPr>
              <w:t>Послание президента РФ Д.А. Медведева Федеральному собранию (ноябрь 2010 года).</w:t>
            </w:r>
          </w:p>
          <w:p w:rsidR="00470B7B" w:rsidRPr="00203C95" w:rsidRDefault="00203C95" w:rsidP="00B46AA8">
            <w:pPr>
              <w:pStyle w:val="a3"/>
              <w:numPr>
                <w:ilvl w:val="0"/>
                <w:numId w:val="3"/>
              </w:numPr>
              <w:spacing w:line="360" w:lineRule="auto"/>
              <w:ind w:left="0" w:firstLine="0"/>
              <w:rPr>
                <w:rFonts w:ascii="Times New Roman" w:hAnsi="Times New Roman" w:cs="Times New Roman"/>
                <w:sz w:val="28"/>
                <w:szCs w:val="28"/>
              </w:rPr>
            </w:pPr>
            <w:r>
              <w:rPr>
                <w:rFonts w:ascii="Times New Roman" w:hAnsi="Times New Roman" w:cs="Times New Roman"/>
                <w:sz w:val="28"/>
                <w:szCs w:val="28"/>
              </w:rPr>
              <w:t>О</w:t>
            </w:r>
            <w:r w:rsidRPr="00203C95">
              <w:rPr>
                <w:rFonts w:ascii="Times New Roman" w:hAnsi="Times New Roman" w:cs="Times New Roman"/>
                <w:sz w:val="28"/>
                <w:szCs w:val="28"/>
              </w:rPr>
              <w:t xml:space="preserve">бразовательная программа </w:t>
            </w:r>
            <w:r w:rsidR="00470B7B" w:rsidRPr="00203C95">
              <w:rPr>
                <w:rFonts w:ascii="Times New Roman" w:hAnsi="Times New Roman" w:cs="Times New Roman"/>
                <w:sz w:val="28"/>
                <w:szCs w:val="28"/>
              </w:rPr>
              <w:t>"Развитие образования Воронежской области" на 2014 - 2020 годы. Концепция государственной национальной политики РФ;</w:t>
            </w:r>
          </w:p>
          <w:p w:rsidR="00470B7B" w:rsidRPr="00076552" w:rsidRDefault="00470B7B" w:rsidP="00B46AA8">
            <w:pPr>
              <w:pStyle w:val="a3"/>
              <w:numPr>
                <w:ilvl w:val="0"/>
                <w:numId w:val="3"/>
              </w:numPr>
              <w:spacing w:line="360" w:lineRule="auto"/>
              <w:ind w:left="0" w:firstLine="0"/>
              <w:rPr>
                <w:rFonts w:ascii="Times New Roman" w:hAnsi="Times New Roman" w:cs="Times New Roman"/>
                <w:sz w:val="28"/>
                <w:szCs w:val="28"/>
              </w:rPr>
            </w:pPr>
            <w:r w:rsidRPr="00076552">
              <w:rPr>
                <w:rFonts w:ascii="Times New Roman" w:hAnsi="Times New Roman" w:cs="Times New Roman"/>
                <w:sz w:val="28"/>
                <w:szCs w:val="28"/>
              </w:rPr>
              <w:t>Национальная доктрина образования в РФ (на период до 2025 года);</w:t>
            </w:r>
          </w:p>
          <w:p w:rsidR="00470B7B" w:rsidRPr="00076552" w:rsidRDefault="00470B7B" w:rsidP="00B46AA8">
            <w:pPr>
              <w:pStyle w:val="a3"/>
              <w:numPr>
                <w:ilvl w:val="0"/>
                <w:numId w:val="3"/>
              </w:numPr>
              <w:spacing w:line="360" w:lineRule="auto"/>
              <w:ind w:left="0" w:firstLine="0"/>
              <w:rPr>
                <w:rFonts w:ascii="Times New Roman" w:hAnsi="Times New Roman" w:cs="Times New Roman"/>
                <w:sz w:val="28"/>
                <w:szCs w:val="28"/>
              </w:rPr>
            </w:pPr>
            <w:r w:rsidRPr="00076552">
              <w:rPr>
                <w:rFonts w:ascii="Times New Roman" w:hAnsi="Times New Roman" w:cs="Times New Roman"/>
                <w:sz w:val="28"/>
                <w:szCs w:val="28"/>
              </w:rPr>
              <w:t>Концепция развития поликультурного образования;</w:t>
            </w:r>
          </w:p>
          <w:p w:rsidR="00470B7B" w:rsidRPr="00076552" w:rsidRDefault="00470B7B" w:rsidP="00B46AA8">
            <w:pPr>
              <w:pStyle w:val="a3"/>
              <w:numPr>
                <w:ilvl w:val="0"/>
                <w:numId w:val="3"/>
              </w:numPr>
              <w:spacing w:line="360" w:lineRule="auto"/>
              <w:ind w:left="0" w:firstLine="0"/>
              <w:rPr>
                <w:rFonts w:ascii="Times New Roman" w:hAnsi="Times New Roman" w:cs="Times New Roman"/>
                <w:sz w:val="28"/>
                <w:szCs w:val="28"/>
              </w:rPr>
            </w:pPr>
            <w:r w:rsidRPr="00076552">
              <w:rPr>
                <w:rFonts w:ascii="Times New Roman" w:hAnsi="Times New Roman" w:cs="Times New Roman"/>
                <w:sz w:val="28"/>
                <w:szCs w:val="28"/>
              </w:rPr>
              <w:t>Комплексная программа развития поликультурного образования;</w:t>
            </w:r>
          </w:p>
          <w:p w:rsidR="00470B7B" w:rsidRPr="00076552" w:rsidRDefault="00470B7B" w:rsidP="00B46AA8">
            <w:pPr>
              <w:pStyle w:val="a3"/>
              <w:numPr>
                <w:ilvl w:val="0"/>
                <w:numId w:val="3"/>
              </w:numPr>
              <w:spacing w:line="360" w:lineRule="auto"/>
              <w:ind w:left="0" w:firstLine="0"/>
              <w:rPr>
                <w:rFonts w:ascii="Times New Roman" w:hAnsi="Times New Roman" w:cs="Times New Roman"/>
                <w:sz w:val="28"/>
                <w:szCs w:val="28"/>
              </w:rPr>
            </w:pPr>
            <w:r w:rsidRPr="00076552">
              <w:rPr>
                <w:rFonts w:ascii="Times New Roman" w:hAnsi="Times New Roman" w:cs="Times New Roman"/>
                <w:sz w:val="28"/>
                <w:szCs w:val="28"/>
              </w:rPr>
              <w:t>ФГОС начального общего и основного общего образования;</w:t>
            </w:r>
          </w:p>
          <w:p w:rsidR="00470B7B" w:rsidRPr="00076552" w:rsidRDefault="00470B7B" w:rsidP="00B46AA8">
            <w:pPr>
              <w:pStyle w:val="a3"/>
              <w:numPr>
                <w:ilvl w:val="0"/>
                <w:numId w:val="3"/>
              </w:numPr>
              <w:spacing w:line="360" w:lineRule="auto"/>
              <w:ind w:left="0" w:firstLine="0"/>
              <w:rPr>
                <w:rFonts w:ascii="Times New Roman" w:hAnsi="Times New Roman" w:cs="Times New Roman"/>
                <w:sz w:val="28"/>
                <w:szCs w:val="28"/>
              </w:rPr>
            </w:pPr>
            <w:r w:rsidRPr="00076552">
              <w:rPr>
                <w:rFonts w:ascii="Times New Roman" w:hAnsi="Times New Roman" w:cs="Times New Roman"/>
                <w:sz w:val="28"/>
                <w:szCs w:val="28"/>
              </w:rPr>
              <w:t>Устав школы.</w:t>
            </w:r>
          </w:p>
        </w:tc>
      </w:tr>
      <w:tr w:rsidR="00470B7B" w:rsidRPr="00076552" w:rsidTr="00076552">
        <w:tc>
          <w:tcPr>
            <w:tcW w:w="4962" w:type="dxa"/>
          </w:tcPr>
          <w:p w:rsidR="00470B7B" w:rsidRPr="00076552" w:rsidRDefault="00470B7B" w:rsidP="00076552">
            <w:pPr>
              <w:spacing w:line="360" w:lineRule="auto"/>
              <w:rPr>
                <w:rFonts w:ascii="Times New Roman" w:hAnsi="Times New Roman" w:cs="Times New Roman"/>
                <w:b/>
                <w:sz w:val="28"/>
                <w:szCs w:val="28"/>
              </w:rPr>
            </w:pPr>
            <w:r w:rsidRPr="00076552">
              <w:rPr>
                <w:rFonts w:ascii="Times New Roman" w:hAnsi="Times New Roman" w:cs="Times New Roman"/>
                <w:b/>
                <w:sz w:val="28"/>
                <w:szCs w:val="28"/>
              </w:rPr>
              <w:lastRenderedPageBreak/>
              <w:t>Основная идея инновационного развития школы</w:t>
            </w:r>
          </w:p>
        </w:tc>
        <w:tc>
          <w:tcPr>
            <w:tcW w:w="11198" w:type="dxa"/>
          </w:tcPr>
          <w:p w:rsidR="00470B7B" w:rsidRPr="00076552" w:rsidRDefault="00470B7B" w:rsidP="00076552">
            <w:pPr>
              <w:spacing w:line="360" w:lineRule="auto"/>
              <w:rPr>
                <w:rFonts w:ascii="Times New Roman" w:hAnsi="Times New Roman" w:cs="Times New Roman"/>
                <w:sz w:val="28"/>
                <w:szCs w:val="28"/>
              </w:rPr>
            </w:pPr>
            <w:r w:rsidRPr="00076552">
              <w:rPr>
                <w:rFonts w:ascii="Times New Roman" w:hAnsi="Times New Roman" w:cs="Times New Roman"/>
                <w:sz w:val="28"/>
                <w:szCs w:val="28"/>
              </w:rPr>
              <w:t>Содействие процессу становления и развития личности, способной к успешной самореализации в поликультурной реальности.</w:t>
            </w:r>
          </w:p>
        </w:tc>
      </w:tr>
      <w:tr w:rsidR="00470B7B" w:rsidRPr="00076552" w:rsidTr="00076552">
        <w:tc>
          <w:tcPr>
            <w:tcW w:w="4962" w:type="dxa"/>
          </w:tcPr>
          <w:p w:rsidR="00470B7B" w:rsidRPr="00076552" w:rsidRDefault="00470B7B" w:rsidP="00076552">
            <w:pPr>
              <w:spacing w:line="360" w:lineRule="auto"/>
              <w:rPr>
                <w:rFonts w:ascii="Times New Roman" w:hAnsi="Times New Roman" w:cs="Times New Roman"/>
                <w:b/>
                <w:sz w:val="28"/>
                <w:szCs w:val="28"/>
              </w:rPr>
            </w:pPr>
            <w:r w:rsidRPr="00076552">
              <w:rPr>
                <w:rFonts w:ascii="Times New Roman" w:hAnsi="Times New Roman" w:cs="Times New Roman"/>
                <w:b/>
                <w:sz w:val="28"/>
                <w:szCs w:val="28"/>
              </w:rPr>
              <w:t>Миссия школы</w:t>
            </w:r>
          </w:p>
        </w:tc>
        <w:tc>
          <w:tcPr>
            <w:tcW w:w="11198" w:type="dxa"/>
          </w:tcPr>
          <w:p w:rsidR="00470B7B" w:rsidRPr="00076552" w:rsidRDefault="00470B7B" w:rsidP="00076552">
            <w:pPr>
              <w:spacing w:line="360" w:lineRule="auto"/>
              <w:rPr>
                <w:rFonts w:ascii="Times New Roman" w:hAnsi="Times New Roman" w:cs="Times New Roman"/>
                <w:sz w:val="28"/>
                <w:szCs w:val="28"/>
              </w:rPr>
            </w:pPr>
            <w:r w:rsidRPr="00076552">
              <w:rPr>
                <w:rFonts w:ascii="Times New Roman" w:hAnsi="Times New Roman" w:cs="Times New Roman"/>
                <w:sz w:val="28"/>
                <w:szCs w:val="28"/>
              </w:rPr>
              <w:t>Миссия «</w:t>
            </w:r>
            <w:proofErr w:type="gramStart"/>
            <w:r w:rsidRPr="00076552">
              <w:rPr>
                <w:rFonts w:ascii="Times New Roman" w:hAnsi="Times New Roman" w:cs="Times New Roman"/>
                <w:sz w:val="28"/>
                <w:szCs w:val="28"/>
              </w:rPr>
              <w:t>Школы полного дня</w:t>
            </w:r>
            <w:proofErr w:type="gramEnd"/>
            <w:r w:rsidRPr="00076552">
              <w:rPr>
                <w:rFonts w:ascii="Times New Roman" w:hAnsi="Times New Roman" w:cs="Times New Roman"/>
                <w:sz w:val="28"/>
                <w:szCs w:val="28"/>
              </w:rPr>
              <w:t>» – высокое качество образования на основе предоставления каждому участнику образовательного процесса сферы деятельности, необходимой для реализации интеллектуальных и творческих способностей, формирование ключевых компетенций; вовлечение родителей в совместную общеобразовательную и воспитательную деятельность школы; развитие социального партнерства, сетевого взаимодействия, информационной открытости образовательного учреждения.</w:t>
            </w:r>
          </w:p>
        </w:tc>
      </w:tr>
      <w:tr w:rsidR="00470B7B" w:rsidRPr="00076552" w:rsidTr="00076552">
        <w:tc>
          <w:tcPr>
            <w:tcW w:w="4962" w:type="dxa"/>
          </w:tcPr>
          <w:p w:rsidR="00470B7B" w:rsidRPr="00076552" w:rsidRDefault="00470B7B" w:rsidP="00076552">
            <w:pPr>
              <w:spacing w:line="360" w:lineRule="auto"/>
              <w:rPr>
                <w:rFonts w:ascii="Times New Roman" w:hAnsi="Times New Roman" w:cs="Times New Roman"/>
                <w:b/>
                <w:sz w:val="28"/>
                <w:szCs w:val="28"/>
              </w:rPr>
            </w:pPr>
            <w:r w:rsidRPr="00076552">
              <w:rPr>
                <w:rFonts w:ascii="Times New Roman" w:hAnsi="Times New Roman" w:cs="Times New Roman"/>
                <w:b/>
                <w:sz w:val="28"/>
                <w:szCs w:val="28"/>
              </w:rPr>
              <w:t>Ценностные ориентиры инновационного развития</w:t>
            </w:r>
          </w:p>
        </w:tc>
        <w:tc>
          <w:tcPr>
            <w:tcW w:w="11198" w:type="dxa"/>
          </w:tcPr>
          <w:p w:rsidR="00470B7B" w:rsidRPr="00076552" w:rsidRDefault="00470B7B" w:rsidP="00076552">
            <w:pPr>
              <w:spacing w:line="360" w:lineRule="auto"/>
              <w:rPr>
                <w:rFonts w:ascii="Times New Roman" w:hAnsi="Times New Roman" w:cs="Times New Roman"/>
                <w:sz w:val="28"/>
                <w:szCs w:val="28"/>
              </w:rPr>
            </w:pPr>
            <w:r w:rsidRPr="00076552">
              <w:rPr>
                <w:rFonts w:ascii="Times New Roman" w:hAnsi="Times New Roman" w:cs="Times New Roman"/>
                <w:sz w:val="28"/>
                <w:szCs w:val="28"/>
              </w:rPr>
              <w:t>Школа стремится формировать у учащихся гражданскую ответственность, правовое самосознание, духовную культуру, инициативность, самостоятельность, толерантность, способность успешной социализации и активной адаптации в обществе</w:t>
            </w:r>
          </w:p>
        </w:tc>
      </w:tr>
      <w:tr w:rsidR="00470B7B" w:rsidRPr="00076552" w:rsidTr="00076552">
        <w:tc>
          <w:tcPr>
            <w:tcW w:w="4962" w:type="dxa"/>
          </w:tcPr>
          <w:p w:rsidR="00470B7B" w:rsidRPr="00076552" w:rsidRDefault="00470B7B" w:rsidP="00076552">
            <w:pPr>
              <w:spacing w:line="360" w:lineRule="auto"/>
              <w:rPr>
                <w:rFonts w:ascii="Times New Roman" w:hAnsi="Times New Roman" w:cs="Times New Roman"/>
                <w:b/>
                <w:sz w:val="28"/>
                <w:szCs w:val="28"/>
              </w:rPr>
            </w:pPr>
            <w:r w:rsidRPr="00076552">
              <w:rPr>
                <w:rFonts w:ascii="Times New Roman" w:hAnsi="Times New Roman" w:cs="Times New Roman"/>
                <w:b/>
                <w:sz w:val="28"/>
                <w:szCs w:val="28"/>
              </w:rPr>
              <w:t>Цель инновационного развития</w:t>
            </w:r>
          </w:p>
        </w:tc>
        <w:tc>
          <w:tcPr>
            <w:tcW w:w="11198" w:type="dxa"/>
          </w:tcPr>
          <w:p w:rsidR="00470B7B" w:rsidRPr="00076552" w:rsidRDefault="00470B7B" w:rsidP="00076552">
            <w:pPr>
              <w:spacing w:line="360" w:lineRule="auto"/>
              <w:rPr>
                <w:rFonts w:ascii="Times New Roman" w:hAnsi="Times New Roman" w:cs="Times New Roman"/>
                <w:sz w:val="28"/>
                <w:szCs w:val="28"/>
              </w:rPr>
            </w:pPr>
            <w:proofErr w:type="gramStart"/>
            <w:r w:rsidRPr="00076552">
              <w:rPr>
                <w:rFonts w:ascii="Times New Roman" w:hAnsi="Times New Roman" w:cs="Times New Roman"/>
                <w:sz w:val="28"/>
                <w:szCs w:val="28"/>
              </w:rPr>
              <w:t>Обеспечить развитие образовательного учреждения на основе модели «Школа полного дня» как образовательного пространства, способствующего реализации индивидуальности обучающихся, обеспечивающего комплекс условий для сохранения здоровья и гармоничного развития социально активной, творческой личности, обладающей высоким уровнем общей культуры.</w:t>
            </w:r>
            <w:proofErr w:type="gramEnd"/>
          </w:p>
        </w:tc>
      </w:tr>
      <w:tr w:rsidR="00470B7B" w:rsidRPr="00076552" w:rsidTr="00076552">
        <w:tc>
          <w:tcPr>
            <w:tcW w:w="4962" w:type="dxa"/>
          </w:tcPr>
          <w:p w:rsidR="00470B7B" w:rsidRPr="00076552" w:rsidRDefault="00470B7B" w:rsidP="00076552">
            <w:pPr>
              <w:spacing w:line="360" w:lineRule="auto"/>
              <w:rPr>
                <w:rFonts w:ascii="Times New Roman" w:hAnsi="Times New Roman" w:cs="Times New Roman"/>
                <w:b/>
                <w:sz w:val="28"/>
                <w:szCs w:val="28"/>
              </w:rPr>
            </w:pPr>
            <w:r w:rsidRPr="00076552">
              <w:rPr>
                <w:rFonts w:ascii="Times New Roman" w:hAnsi="Times New Roman" w:cs="Times New Roman"/>
                <w:b/>
                <w:sz w:val="28"/>
                <w:szCs w:val="28"/>
              </w:rPr>
              <w:t>Задачи инновационного развития</w:t>
            </w:r>
          </w:p>
        </w:tc>
        <w:tc>
          <w:tcPr>
            <w:tcW w:w="11198" w:type="dxa"/>
          </w:tcPr>
          <w:p w:rsidR="00470B7B" w:rsidRPr="00076552" w:rsidRDefault="00470B7B" w:rsidP="00B46AA8">
            <w:pPr>
              <w:pStyle w:val="a3"/>
              <w:numPr>
                <w:ilvl w:val="0"/>
                <w:numId w:val="7"/>
              </w:numPr>
              <w:spacing w:line="360" w:lineRule="auto"/>
              <w:rPr>
                <w:rFonts w:ascii="Times New Roman" w:hAnsi="Times New Roman" w:cs="Times New Roman"/>
                <w:sz w:val="28"/>
                <w:szCs w:val="28"/>
              </w:rPr>
            </w:pPr>
            <w:r w:rsidRPr="00076552">
              <w:rPr>
                <w:rFonts w:ascii="Times New Roman" w:hAnsi="Times New Roman" w:cs="Times New Roman"/>
                <w:sz w:val="28"/>
                <w:szCs w:val="28"/>
              </w:rPr>
              <w:t xml:space="preserve">Осуществить переход на новые образовательные стандарты на основе обеспечения интеграции основного и дополнительного образования </w:t>
            </w:r>
            <w:proofErr w:type="gramStart"/>
            <w:r w:rsidRPr="00076552">
              <w:rPr>
                <w:rFonts w:ascii="Times New Roman" w:hAnsi="Times New Roman" w:cs="Times New Roman"/>
                <w:sz w:val="28"/>
                <w:szCs w:val="28"/>
              </w:rPr>
              <w:t>обучающихся</w:t>
            </w:r>
            <w:proofErr w:type="gramEnd"/>
            <w:r w:rsidRPr="00076552">
              <w:rPr>
                <w:rFonts w:ascii="Times New Roman" w:hAnsi="Times New Roman" w:cs="Times New Roman"/>
                <w:sz w:val="28"/>
                <w:szCs w:val="28"/>
              </w:rPr>
              <w:t xml:space="preserve"> как необходимого условия достижения современного качества образования.</w:t>
            </w:r>
          </w:p>
          <w:p w:rsidR="00470B7B" w:rsidRPr="00076552" w:rsidRDefault="00470B7B" w:rsidP="00B46AA8">
            <w:pPr>
              <w:pStyle w:val="a3"/>
              <w:numPr>
                <w:ilvl w:val="0"/>
                <w:numId w:val="7"/>
              </w:numPr>
              <w:spacing w:line="360" w:lineRule="auto"/>
              <w:rPr>
                <w:rFonts w:ascii="Times New Roman" w:hAnsi="Times New Roman" w:cs="Times New Roman"/>
                <w:sz w:val="28"/>
                <w:szCs w:val="28"/>
              </w:rPr>
            </w:pPr>
            <w:r w:rsidRPr="00076552">
              <w:rPr>
                <w:rFonts w:ascii="Times New Roman" w:hAnsi="Times New Roman" w:cs="Times New Roman"/>
                <w:sz w:val="28"/>
                <w:szCs w:val="28"/>
              </w:rPr>
              <w:lastRenderedPageBreak/>
              <w:t>Содействовать развитию системы поддержки талантливых детей посредством совершенствования условий для самовыражения и самоопределения каждого ученика.</w:t>
            </w:r>
          </w:p>
          <w:p w:rsidR="00470B7B" w:rsidRPr="00076552" w:rsidRDefault="00470B7B" w:rsidP="00B46AA8">
            <w:pPr>
              <w:pStyle w:val="a3"/>
              <w:numPr>
                <w:ilvl w:val="0"/>
                <w:numId w:val="7"/>
              </w:numPr>
              <w:spacing w:line="360" w:lineRule="auto"/>
              <w:rPr>
                <w:rFonts w:ascii="Times New Roman" w:hAnsi="Times New Roman" w:cs="Times New Roman"/>
                <w:sz w:val="28"/>
                <w:szCs w:val="28"/>
              </w:rPr>
            </w:pPr>
            <w:r w:rsidRPr="00076552">
              <w:rPr>
                <w:rFonts w:ascii="Times New Roman" w:hAnsi="Times New Roman" w:cs="Times New Roman"/>
                <w:sz w:val="28"/>
                <w:szCs w:val="28"/>
              </w:rPr>
              <w:t>Способствовать развитию профессиональных компетенций педагогического коллектива школы как решающего фактора реализации идей современного качества образования.</w:t>
            </w:r>
          </w:p>
          <w:p w:rsidR="00470B7B" w:rsidRPr="00076552" w:rsidRDefault="00470B7B" w:rsidP="00B46AA8">
            <w:pPr>
              <w:pStyle w:val="a3"/>
              <w:numPr>
                <w:ilvl w:val="0"/>
                <w:numId w:val="7"/>
              </w:numPr>
              <w:spacing w:line="360" w:lineRule="auto"/>
              <w:rPr>
                <w:rFonts w:ascii="Times New Roman" w:hAnsi="Times New Roman" w:cs="Times New Roman"/>
                <w:sz w:val="28"/>
                <w:szCs w:val="28"/>
              </w:rPr>
            </w:pPr>
            <w:r w:rsidRPr="00076552">
              <w:rPr>
                <w:rFonts w:ascii="Times New Roman" w:hAnsi="Times New Roman" w:cs="Times New Roman"/>
                <w:sz w:val="28"/>
                <w:szCs w:val="28"/>
              </w:rPr>
              <w:t>Совершенствовать систему школьной инфраструктуры, обеспечивающей реализацию модели «</w:t>
            </w:r>
            <w:proofErr w:type="gramStart"/>
            <w:r w:rsidRPr="00076552">
              <w:rPr>
                <w:rFonts w:ascii="Times New Roman" w:hAnsi="Times New Roman" w:cs="Times New Roman"/>
                <w:sz w:val="28"/>
                <w:szCs w:val="28"/>
              </w:rPr>
              <w:t>Школа полного дня</w:t>
            </w:r>
            <w:proofErr w:type="gramEnd"/>
            <w:r w:rsidRPr="00076552">
              <w:rPr>
                <w:rFonts w:ascii="Times New Roman" w:hAnsi="Times New Roman" w:cs="Times New Roman"/>
                <w:sz w:val="28"/>
                <w:szCs w:val="28"/>
              </w:rPr>
              <w:t>».</w:t>
            </w:r>
          </w:p>
          <w:p w:rsidR="00470B7B" w:rsidRPr="00076552" w:rsidRDefault="00470B7B" w:rsidP="00B46AA8">
            <w:pPr>
              <w:pStyle w:val="a3"/>
              <w:numPr>
                <w:ilvl w:val="0"/>
                <w:numId w:val="7"/>
              </w:numPr>
              <w:spacing w:line="360" w:lineRule="auto"/>
              <w:rPr>
                <w:rFonts w:ascii="Times New Roman" w:hAnsi="Times New Roman" w:cs="Times New Roman"/>
                <w:sz w:val="28"/>
                <w:szCs w:val="28"/>
              </w:rPr>
            </w:pPr>
            <w:r w:rsidRPr="00076552">
              <w:rPr>
                <w:rFonts w:ascii="Times New Roman" w:hAnsi="Times New Roman" w:cs="Times New Roman"/>
                <w:sz w:val="28"/>
                <w:szCs w:val="28"/>
              </w:rPr>
              <w:t>Обеспечить реализацию механизмов модели «</w:t>
            </w:r>
            <w:proofErr w:type="gramStart"/>
            <w:r w:rsidRPr="00076552">
              <w:rPr>
                <w:rFonts w:ascii="Times New Roman" w:hAnsi="Times New Roman" w:cs="Times New Roman"/>
                <w:sz w:val="28"/>
                <w:szCs w:val="28"/>
              </w:rPr>
              <w:t>Школа полного дня</w:t>
            </w:r>
            <w:proofErr w:type="gramEnd"/>
            <w:r w:rsidRPr="00076552">
              <w:rPr>
                <w:rFonts w:ascii="Times New Roman" w:hAnsi="Times New Roman" w:cs="Times New Roman"/>
                <w:sz w:val="28"/>
                <w:szCs w:val="28"/>
              </w:rPr>
              <w:t>», направленных на сохранение и укрепление физического, психического, нравственного и социального здоровья школьников.</w:t>
            </w:r>
          </w:p>
          <w:p w:rsidR="00470B7B" w:rsidRPr="00076552" w:rsidRDefault="00470B7B" w:rsidP="00B46AA8">
            <w:pPr>
              <w:pStyle w:val="a3"/>
              <w:numPr>
                <w:ilvl w:val="0"/>
                <w:numId w:val="7"/>
              </w:numPr>
              <w:spacing w:line="360" w:lineRule="auto"/>
              <w:rPr>
                <w:rFonts w:ascii="Times New Roman" w:hAnsi="Times New Roman" w:cs="Times New Roman"/>
                <w:sz w:val="28"/>
                <w:szCs w:val="28"/>
              </w:rPr>
            </w:pPr>
            <w:r w:rsidRPr="00076552">
              <w:rPr>
                <w:rFonts w:ascii="Times New Roman" w:hAnsi="Times New Roman" w:cs="Times New Roman"/>
                <w:sz w:val="28"/>
                <w:szCs w:val="28"/>
              </w:rPr>
              <w:t>Совершенствовать организационно-управленческие механизмы реализации модели «</w:t>
            </w:r>
            <w:proofErr w:type="gramStart"/>
            <w:r w:rsidRPr="00076552">
              <w:rPr>
                <w:rFonts w:ascii="Times New Roman" w:hAnsi="Times New Roman" w:cs="Times New Roman"/>
                <w:sz w:val="28"/>
                <w:szCs w:val="28"/>
              </w:rPr>
              <w:t>Школа полного дня</w:t>
            </w:r>
            <w:proofErr w:type="gramEnd"/>
            <w:r w:rsidRPr="00076552">
              <w:rPr>
                <w:rFonts w:ascii="Times New Roman" w:hAnsi="Times New Roman" w:cs="Times New Roman"/>
                <w:sz w:val="28"/>
                <w:szCs w:val="28"/>
              </w:rPr>
              <w:t>» и апробации элементов автономного функционирования образовательного учреждения.</w:t>
            </w:r>
          </w:p>
          <w:p w:rsidR="00470B7B" w:rsidRPr="00076552" w:rsidRDefault="00470B7B" w:rsidP="00B46AA8">
            <w:pPr>
              <w:pStyle w:val="a3"/>
              <w:numPr>
                <w:ilvl w:val="0"/>
                <w:numId w:val="7"/>
              </w:numPr>
              <w:spacing w:line="360" w:lineRule="auto"/>
              <w:rPr>
                <w:rFonts w:ascii="Times New Roman" w:hAnsi="Times New Roman" w:cs="Times New Roman"/>
                <w:sz w:val="28"/>
                <w:szCs w:val="28"/>
              </w:rPr>
            </w:pPr>
            <w:r w:rsidRPr="00076552">
              <w:rPr>
                <w:rFonts w:ascii="Times New Roman" w:hAnsi="Times New Roman" w:cs="Times New Roman"/>
                <w:sz w:val="28"/>
                <w:szCs w:val="28"/>
              </w:rPr>
              <w:t>Создание педагогических условий для участия обучающихся в процессах сохранения и развития традиций народной художественной культуры.</w:t>
            </w:r>
          </w:p>
          <w:p w:rsidR="00470B7B" w:rsidRPr="00076552" w:rsidRDefault="00470B7B" w:rsidP="00B46AA8">
            <w:pPr>
              <w:pStyle w:val="a3"/>
              <w:numPr>
                <w:ilvl w:val="0"/>
                <w:numId w:val="7"/>
              </w:numPr>
              <w:spacing w:line="360" w:lineRule="auto"/>
              <w:rPr>
                <w:rFonts w:ascii="Times New Roman" w:hAnsi="Times New Roman" w:cs="Times New Roman"/>
                <w:sz w:val="28"/>
                <w:szCs w:val="28"/>
              </w:rPr>
            </w:pPr>
            <w:r w:rsidRPr="00076552">
              <w:rPr>
                <w:rFonts w:ascii="Times New Roman" w:hAnsi="Times New Roman" w:cs="Times New Roman"/>
                <w:sz w:val="28"/>
                <w:szCs w:val="28"/>
              </w:rPr>
              <w:t>Освоение воспитанниками основных принципов межкультурного взаимодействия и межнационального общения в поликультурной среде современной России.</w:t>
            </w:r>
          </w:p>
        </w:tc>
      </w:tr>
      <w:tr w:rsidR="00470B7B" w:rsidRPr="00076552" w:rsidTr="00076552">
        <w:tc>
          <w:tcPr>
            <w:tcW w:w="4962" w:type="dxa"/>
          </w:tcPr>
          <w:p w:rsidR="00470B7B" w:rsidRPr="00076552" w:rsidRDefault="00470B7B" w:rsidP="00076552">
            <w:pPr>
              <w:spacing w:line="360" w:lineRule="auto"/>
              <w:rPr>
                <w:rFonts w:ascii="Times New Roman" w:hAnsi="Times New Roman" w:cs="Times New Roman"/>
                <w:b/>
                <w:sz w:val="28"/>
                <w:szCs w:val="28"/>
              </w:rPr>
            </w:pPr>
            <w:r w:rsidRPr="00076552">
              <w:rPr>
                <w:rFonts w:ascii="Times New Roman" w:hAnsi="Times New Roman" w:cs="Times New Roman"/>
                <w:b/>
                <w:sz w:val="28"/>
                <w:szCs w:val="28"/>
              </w:rPr>
              <w:lastRenderedPageBreak/>
              <w:t xml:space="preserve">Содержательные принципы </w:t>
            </w:r>
            <w:r w:rsidRPr="00076552">
              <w:rPr>
                <w:rFonts w:ascii="Times New Roman" w:hAnsi="Times New Roman" w:cs="Times New Roman"/>
                <w:b/>
                <w:sz w:val="28"/>
                <w:szCs w:val="28"/>
              </w:rPr>
              <w:lastRenderedPageBreak/>
              <w:t>инновационного развития</w:t>
            </w:r>
          </w:p>
        </w:tc>
        <w:tc>
          <w:tcPr>
            <w:tcW w:w="11198" w:type="dxa"/>
          </w:tcPr>
          <w:p w:rsidR="00470B7B" w:rsidRPr="00076552" w:rsidRDefault="00470B7B" w:rsidP="00076552">
            <w:pPr>
              <w:spacing w:line="360" w:lineRule="auto"/>
              <w:rPr>
                <w:rFonts w:ascii="Times New Roman" w:hAnsi="Times New Roman" w:cs="Times New Roman"/>
                <w:sz w:val="28"/>
                <w:szCs w:val="28"/>
              </w:rPr>
            </w:pPr>
            <w:r w:rsidRPr="00076552">
              <w:rPr>
                <w:rFonts w:ascii="Times New Roman" w:hAnsi="Times New Roman" w:cs="Times New Roman"/>
                <w:sz w:val="28"/>
                <w:szCs w:val="28"/>
              </w:rPr>
              <w:lastRenderedPageBreak/>
              <w:t xml:space="preserve">Ведущим подходом инновационных преобразований является </w:t>
            </w:r>
            <w:proofErr w:type="spellStart"/>
            <w:r w:rsidRPr="00076552">
              <w:rPr>
                <w:rFonts w:ascii="Times New Roman" w:hAnsi="Times New Roman" w:cs="Times New Roman"/>
                <w:sz w:val="28"/>
                <w:szCs w:val="28"/>
              </w:rPr>
              <w:t>компетентностный</w:t>
            </w:r>
            <w:proofErr w:type="spellEnd"/>
            <w:r w:rsidRPr="00076552">
              <w:rPr>
                <w:rFonts w:ascii="Times New Roman" w:hAnsi="Times New Roman" w:cs="Times New Roman"/>
                <w:sz w:val="28"/>
                <w:szCs w:val="28"/>
              </w:rPr>
              <w:t xml:space="preserve"> подход, </w:t>
            </w:r>
            <w:r w:rsidRPr="00076552">
              <w:rPr>
                <w:rFonts w:ascii="Times New Roman" w:hAnsi="Times New Roman" w:cs="Times New Roman"/>
                <w:sz w:val="28"/>
                <w:szCs w:val="28"/>
              </w:rPr>
              <w:lastRenderedPageBreak/>
              <w:t>т.е. совокупность общих принципов определения целей образования и воспитания, отбора содержания образования, организации учебно-воспитательного процесса и оценки результатов. В основе реализации модели «</w:t>
            </w:r>
            <w:proofErr w:type="gramStart"/>
            <w:r w:rsidRPr="00076552">
              <w:rPr>
                <w:rFonts w:ascii="Times New Roman" w:hAnsi="Times New Roman" w:cs="Times New Roman"/>
                <w:sz w:val="28"/>
                <w:szCs w:val="28"/>
              </w:rPr>
              <w:t>Школа полного дня</w:t>
            </w:r>
            <w:proofErr w:type="gramEnd"/>
            <w:r w:rsidRPr="00076552">
              <w:rPr>
                <w:rFonts w:ascii="Times New Roman" w:hAnsi="Times New Roman" w:cs="Times New Roman"/>
                <w:sz w:val="28"/>
                <w:szCs w:val="28"/>
              </w:rPr>
              <w:t>» лежат принципы:</w:t>
            </w:r>
          </w:p>
          <w:p w:rsidR="00470B7B" w:rsidRPr="00203C95" w:rsidRDefault="00470B7B" w:rsidP="00B46AA8">
            <w:pPr>
              <w:pStyle w:val="a3"/>
              <w:numPr>
                <w:ilvl w:val="0"/>
                <w:numId w:val="6"/>
              </w:numPr>
              <w:spacing w:line="360" w:lineRule="auto"/>
              <w:ind w:left="357" w:hanging="357"/>
              <w:rPr>
                <w:rFonts w:ascii="Times New Roman" w:hAnsi="Times New Roman" w:cs="Times New Roman"/>
                <w:sz w:val="28"/>
                <w:szCs w:val="28"/>
              </w:rPr>
            </w:pPr>
            <w:proofErr w:type="spellStart"/>
            <w:r w:rsidRPr="00203C95">
              <w:rPr>
                <w:rFonts w:ascii="Times New Roman" w:hAnsi="Times New Roman" w:cs="Times New Roman"/>
                <w:sz w:val="28"/>
                <w:szCs w:val="28"/>
              </w:rPr>
              <w:t>инновационность</w:t>
            </w:r>
            <w:proofErr w:type="spellEnd"/>
            <w:r w:rsidRPr="00203C95">
              <w:rPr>
                <w:rFonts w:ascii="Times New Roman" w:hAnsi="Times New Roman" w:cs="Times New Roman"/>
                <w:sz w:val="28"/>
                <w:szCs w:val="28"/>
              </w:rPr>
              <w:t xml:space="preserve"> - освоение и внедрение в практику современных инновационных технологий, новых форм и методов работы;</w:t>
            </w:r>
          </w:p>
          <w:p w:rsidR="00203C95" w:rsidRDefault="00470B7B" w:rsidP="00B46AA8">
            <w:pPr>
              <w:pStyle w:val="a3"/>
              <w:numPr>
                <w:ilvl w:val="0"/>
                <w:numId w:val="6"/>
              </w:numPr>
              <w:spacing w:line="360" w:lineRule="auto"/>
              <w:ind w:left="357" w:hanging="357"/>
              <w:rPr>
                <w:rFonts w:ascii="Times New Roman" w:hAnsi="Times New Roman" w:cs="Times New Roman"/>
                <w:sz w:val="28"/>
                <w:szCs w:val="28"/>
              </w:rPr>
            </w:pPr>
            <w:r w:rsidRPr="00203C95">
              <w:rPr>
                <w:rFonts w:ascii="Times New Roman" w:hAnsi="Times New Roman" w:cs="Times New Roman"/>
                <w:sz w:val="28"/>
                <w:szCs w:val="28"/>
              </w:rPr>
              <w:t xml:space="preserve">альтернативность - вариативность внедрения в педагогическую практику образовательных программ и </w:t>
            </w:r>
            <w:r w:rsidR="00203C95">
              <w:rPr>
                <w:rFonts w:ascii="Times New Roman" w:hAnsi="Times New Roman" w:cs="Times New Roman"/>
                <w:sz w:val="28"/>
                <w:szCs w:val="28"/>
              </w:rPr>
              <w:t>учебно-методических комплексов;</w:t>
            </w:r>
          </w:p>
          <w:p w:rsidR="00470B7B" w:rsidRPr="00203C95" w:rsidRDefault="00470B7B" w:rsidP="00B46AA8">
            <w:pPr>
              <w:pStyle w:val="a3"/>
              <w:numPr>
                <w:ilvl w:val="0"/>
                <w:numId w:val="6"/>
              </w:numPr>
              <w:spacing w:line="360" w:lineRule="auto"/>
              <w:ind w:left="357" w:hanging="357"/>
              <w:rPr>
                <w:rFonts w:ascii="Times New Roman" w:hAnsi="Times New Roman" w:cs="Times New Roman"/>
                <w:sz w:val="28"/>
                <w:szCs w:val="28"/>
              </w:rPr>
            </w:pPr>
            <w:r w:rsidRPr="00203C95">
              <w:rPr>
                <w:rFonts w:ascii="Times New Roman" w:hAnsi="Times New Roman" w:cs="Times New Roman"/>
                <w:sz w:val="28"/>
                <w:szCs w:val="28"/>
              </w:rPr>
              <w:t>системность и комплексность учебно-воспитательного процесса;</w:t>
            </w:r>
          </w:p>
          <w:p w:rsidR="00470B7B" w:rsidRPr="00203C95" w:rsidRDefault="00470B7B" w:rsidP="00B46AA8">
            <w:pPr>
              <w:pStyle w:val="a3"/>
              <w:numPr>
                <w:ilvl w:val="0"/>
                <w:numId w:val="6"/>
              </w:numPr>
              <w:spacing w:line="360" w:lineRule="auto"/>
              <w:ind w:left="357" w:hanging="357"/>
              <w:rPr>
                <w:rFonts w:ascii="Times New Roman" w:hAnsi="Times New Roman" w:cs="Times New Roman"/>
                <w:sz w:val="28"/>
                <w:szCs w:val="28"/>
              </w:rPr>
            </w:pPr>
            <w:r w:rsidRPr="00203C95">
              <w:rPr>
                <w:rFonts w:ascii="Times New Roman" w:hAnsi="Times New Roman" w:cs="Times New Roman"/>
                <w:sz w:val="28"/>
                <w:szCs w:val="28"/>
              </w:rPr>
              <w:t>социально-педагогическая целесообразность - соответствие образовательных целей школы социальному заказу;</w:t>
            </w:r>
          </w:p>
          <w:p w:rsidR="00470B7B" w:rsidRPr="00203C95" w:rsidRDefault="00470B7B" w:rsidP="00B46AA8">
            <w:pPr>
              <w:pStyle w:val="a3"/>
              <w:numPr>
                <w:ilvl w:val="0"/>
                <w:numId w:val="6"/>
              </w:numPr>
              <w:spacing w:line="360" w:lineRule="auto"/>
              <w:ind w:left="357" w:hanging="357"/>
              <w:rPr>
                <w:rFonts w:ascii="Times New Roman" w:hAnsi="Times New Roman" w:cs="Times New Roman"/>
                <w:sz w:val="28"/>
                <w:szCs w:val="28"/>
              </w:rPr>
            </w:pPr>
            <w:r w:rsidRPr="00203C95">
              <w:rPr>
                <w:rFonts w:ascii="Times New Roman" w:hAnsi="Times New Roman" w:cs="Times New Roman"/>
                <w:sz w:val="28"/>
                <w:szCs w:val="28"/>
              </w:rPr>
              <w:t>наличие конкретных результатов, определяющих реальность и эффективность работы школы.</w:t>
            </w:r>
          </w:p>
        </w:tc>
      </w:tr>
      <w:tr w:rsidR="00470B7B" w:rsidRPr="00076552" w:rsidTr="00076552">
        <w:tc>
          <w:tcPr>
            <w:tcW w:w="4962" w:type="dxa"/>
          </w:tcPr>
          <w:p w:rsidR="00470B7B" w:rsidRPr="00076552" w:rsidRDefault="00470B7B" w:rsidP="00076552">
            <w:pPr>
              <w:spacing w:line="360" w:lineRule="auto"/>
              <w:rPr>
                <w:rFonts w:ascii="Times New Roman" w:hAnsi="Times New Roman" w:cs="Times New Roman"/>
                <w:b/>
                <w:sz w:val="28"/>
                <w:szCs w:val="28"/>
              </w:rPr>
            </w:pPr>
            <w:r w:rsidRPr="00076552">
              <w:rPr>
                <w:rFonts w:ascii="Times New Roman" w:hAnsi="Times New Roman" w:cs="Times New Roman"/>
                <w:b/>
                <w:sz w:val="28"/>
                <w:szCs w:val="28"/>
              </w:rPr>
              <w:lastRenderedPageBreak/>
              <w:t>Критерии результативности</w:t>
            </w:r>
          </w:p>
        </w:tc>
        <w:tc>
          <w:tcPr>
            <w:tcW w:w="11198" w:type="dxa"/>
          </w:tcPr>
          <w:p w:rsidR="00470B7B" w:rsidRPr="00076552" w:rsidRDefault="00470B7B" w:rsidP="00076552">
            <w:pPr>
              <w:spacing w:line="360" w:lineRule="auto"/>
              <w:rPr>
                <w:rFonts w:ascii="Times New Roman" w:hAnsi="Times New Roman" w:cs="Times New Roman"/>
                <w:sz w:val="28"/>
                <w:szCs w:val="28"/>
              </w:rPr>
            </w:pPr>
            <w:proofErr w:type="gramStart"/>
            <w:r w:rsidRPr="00076552">
              <w:rPr>
                <w:rFonts w:ascii="Times New Roman" w:hAnsi="Times New Roman" w:cs="Times New Roman"/>
                <w:sz w:val="28"/>
                <w:szCs w:val="28"/>
              </w:rPr>
              <w:t xml:space="preserve">Достижение нового качества образования на основе создания модели «Школа полного дня» по показателям: </w:t>
            </w:r>
            <w:proofErr w:type="spellStart"/>
            <w:r w:rsidRPr="00076552">
              <w:rPr>
                <w:rFonts w:ascii="Times New Roman" w:hAnsi="Times New Roman" w:cs="Times New Roman"/>
                <w:sz w:val="28"/>
                <w:szCs w:val="28"/>
              </w:rPr>
              <w:t>инновационность</w:t>
            </w:r>
            <w:proofErr w:type="spellEnd"/>
            <w:r w:rsidRPr="00076552">
              <w:rPr>
                <w:rFonts w:ascii="Times New Roman" w:hAnsi="Times New Roman" w:cs="Times New Roman"/>
                <w:sz w:val="28"/>
                <w:szCs w:val="28"/>
              </w:rPr>
              <w:t>, перспективность, вариативность, социализация, индивидуализация, результативность, доступность, управляемость, профессионализм, здоровье сбережение, уникальность.</w:t>
            </w:r>
            <w:proofErr w:type="gramEnd"/>
          </w:p>
        </w:tc>
      </w:tr>
      <w:tr w:rsidR="00470B7B" w:rsidRPr="00076552" w:rsidTr="00076552">
        <w:tc>
          <w:tcPr>
            <w:tcW w:w="4962" w:type="dxa"/>
          </w:tcPr>
          <w:p w:rsidR="00470B7B" w:rsidRPr="00076552" w:rsidRDefault="00470B7B" w:rsidP="00076552">
            <w:pPr>
              <w:spacing w:line="360" w:lineRule="auto"/>
              <w:rPr>
                <w:rFonts w:ascii="Times New Roman" w:hAnsi="Times New Roman" w:cs="Times New Roman"/>
                <w:b/>
                <w:sz w:val="28"/>
                <w:szCs w:val="28"/>
              </w:rPr>
            </w:pPr>
            <w:r w:rsidRPr="00076552">
              <w:rPr>
                <w:rFonts w:ascii="Times New Roman" w:hAnsi="Times New Roman" w:cs="Times New Roman"/>
                <w:b/>
                <w:sz w:val="28"/>
                <w:szCs w:val="28"/>
              </w:rPr>
              <w:t>Ожидаемые результаты</w:t>
            </w:r>
          </w:p>
        </w:tc>
        <w:tc>
          <w:tcPr>
            <w:tcW w:w="11198" w:type="dxa"/>
          </w:tcPr>
          <w:p w:rsidR="00470B7B" w:rsidRPr="00076552" w:rsidRDefault="00470B7B" w:rsidP="00B46AA8">
            <w:pPr>
              <w:pStyle w:val="a3"/>
              <w:numPr>
                <w:ilvl w:val="0"/>
                <w:numId w:val="5"/>
              </w:numPr>
              <w:spacing w:line="360" w:lineRule="auto"/>
              <w:rPr>
                <w:rFonts w:ascii="Times New Roman" w:hAnsi="Times New Roman" w:cs="Times New Roman"/>
                <w:sz w:val="28"/>
                <w:szCs w:val="28"/>
              </w:rPr>
            </w:pPr>
            <w:r w:rsidRPr="00076552">
              <w:rPr>
                <w:rFonts w:ascii="Times New Roman" w:hAnsi="Times New Roman" w:cs="Times New Roman"/>
                <w:sz w:val="28"/>
                <w:szCs w:val="28"/>
              </w:rPr>
              <w:t>Формирование личности, способной к активной и эффективной жизнедеятельности в многонациональной и поликультурной среде, обладающей развитым чувством понимания и уважения различных национальных культур.</w:t>
            </w:r>
          </w:p>
          <w:p w:rsidR="00470B7B" w:rsidRPr="00076552" w:rsidRDefault="00470B7B" w:rsidP="00B46AA8">
            <w:pPr>
              <w:pStyle w:val="a3"/>
              <w:numPr>
                <w:ilvl w:val="0"/>
                <w:numId w:val="5"/>
              </w:numPr>
              <w:spacing w:line="360" w:lineRule="auto"/>
              <w:rPr>
                <w:rFonts w:ascii="Times New Roman" w:hAnsi="Times New Roman" w:cs="Times New Roman"/>
                <w:sz w:val="28"/>
                <w:szCs w:val="28"/>
              </w:rPr>
            </w:pPr>
            <w:r w:rsidRPr="00076552">
              <w:rPr>
                <w:rFonts w:ascii="Times New Roman" w:hAnsi="Times New Roman" w:cs="Times New Roman"/>
                <w:sz w:val="28"/>
                <w:szCs w:val="28"/>
              </w:rPr>
              <w:lastRenderedPageBreak/>
              <w:t>Формирование поликультурного мышления, что в итоге способствует бесконфликтной гражданской идентификации личности в многокультурном обществе и её интеграции в поликультурное мировое пространство.</w:t>
            </w:r>
          </w:p>
          <w:p w:rsidR="00470B7B" w:rsidRPr="00076552" w:rsidRDefault="00470B7B" w:rsidP="00B46AA8">
            <w:pPr>
              <w:pStyle w:val="a3"/>
              <w:numPr>
                <w:ilvl w:val="0"/>
                <w:numId w:val="5"/>
              </w:numPr>
              <w:spacing w:line="360" w:lineRule="auto"/>
              <w:rPr>
                <w:rFonts w:ascii="Times New Roman" w:hAnsi="Times New Roman" w:cs="Times New Roman"/>
                <w:sz w:val="28"/>
                <w:szCs w:val="28"/>
              </w:rPr>
            </w:pPr>
            <w:r w:rsidRPr="00076552">
              <w:rPr>
                <w:rFonts w:ascii="Times New Roman" w:hAnsi="Times New Roman" w:cs="Times New Roman"/>
                <w:sz w:val="28"/>
                <w:szCs w:val="28"/>
              </w:rPr>
              <w:t>Лидирующее положение МКОУ СОШ № 9 в развитии образовательного пространства школы.</w:t>
            </w:r>
          </w:p>
          <w:p w:rsidR="00470B7B" w:rsidRPr="00076552" w:rsidRDefault="00470B7B" w:rsidP="00B46AA8">
            <w:pPr>
              <w:pStyle w:val="a3"/>
              <w:numPr>
                <w:ilvl w:val="0"/>
                <w:numId w:val="5"/>
              </w:numPr>
              <w:spacing w:line="360" w:lineRule="auto"/>
              <w:rPr>
                <w:rFonts w:ascii="Times New Roman" w:hAnsi="Times New Roman" w:cs="Times New Roman"/>
                <w:sz w:val="28"/>
                <w:szCs w:val="28"/>
              </w:rPr>
            </w:pPr>
            <w:r w:rsidRPr="00076552">
              <w:rPr>
                <w:rFonts w:ascii="Times New Roman" w:hAnsi="Times New Roman" w:cs="Times New Roman"/>
                <w:sz w:val="28"/>
                <w:szCs w:val="28"/>
              </w:rPr>
              <w:t>Высокая рейтинговая оценка деятельности школы № 9 в муниципальной и региональной системе образования.</w:t>
            </w:r>
          </w:p>
          <w:p w:rsidR="00470B7B" w:rsidRPr="00076552" w:rsidRDefault="00470B7B" w:rsidP="00B46AA8">
            <w:pPr>
              <w:pStyle w:val="a3"/>
              <w:numPr>
                <w:ilvl w:val="0"/>
                <w:numId w:val="5"/>
              </w:numPr>
              <w:spacing w:line="360" w:lineRule="auto"/>
              <w:rPr>
                <w:rFonts w:ascii="Times New Roman" w:hAnsi="Times New Roman" w:cs="Times New Roman"/>
                <w:sz w:val="28"/>
                <w:szCs w:val="28"/>
              </w:rPr>
            </w:pPr>
            <w:r w:rsidRPr="00076552">
              <w:rPr>
                <w:rFonts w:ascii="Times New Roman" w:hAnsi="Times New Roman" w:cs="Times New Roman"/>
                <w:sz w:val="28"/>
                <w:szCs w:val="28"/>
              </w:rPr>
              <w:t>Создание Центра дистанционного образования.</w:t>
            </w:r>
          </w:p>
          <w:p w:rsidR="00470B7B" w:rsidRPr="00076552" w:rsidRDefault="00470B7B" w:rsidP="00B46AA8">
            <w:pPr>
              <w:pStyle w:val="a3"/>
              <w:numPr>
                <w:ilvl w:val="0"/>
                <w:numId w:val="5"/>
              </w:numPr>
              <w:spacing w:line="360" w:lineRule="auto"/>
              <w:rPr>
                <w:rFonts w:ascii="Times New Roman" w:hAnsi="Times New Roman" w:cs="Times New Roman"/>
                <w:sz w:val="28"/>
                <w:szCs w:val="28"/>
              </w:rPr>
            </w:pPr>
            <w:r w:rsidRPr="00076552">
              <w:rPr>
                <w:rFonts w:ascii="Times New Roman" w:hAnsi="Times New Roman" w:cs="Times New Roman"/>
                <w:sz w:val="28"/>
                <w:szCs w:val="28"/>
              </w:rPr>
              <w:t>Сохранение психического, физического, физиологического здоровья всех участников образовательного процесса.</w:t>
            </w:r>
          </w:p>
          <w:p w:rsidR="00470B7B" w:rsidRPr="00076552" w:rsidRDefault="00470B7B" w:rsidP="00B46AA8">
            <w:pPr>
              <w:pStyle w:val="a3"/>
              <w:numPr>
                <w:ilvl w:val="0"/>
                <w:numId w:val="5"/>
              </w:numPr>
              <w:spacing w:line="360" w:lineRule="auto"/>
              <w:rPr>
                <w:rFonts w:ascii="Times New Roman" w:hAnsi="Times New Roman" w:cs="Times New Roman"/>
                <w:sz w:val="28"/>
                <w:szCs w:val="28"/>
              </w:rPr>
            </w:pPr>
            <w:r w:rsidRPr="00076552">
              <w:rPr>
                <w:rFonts w:ascii="Times New Roman" w:hAnsi="Times New Roman" w:cs="Times New Roman"/>
                <w:sz w:val="28"/>
                <w:szCs w:val="28"/>
              </w:rPr>
              <w:t>Готовность выпускника школы к успешной самореализации в динамично изменяющемся социальном окружении.</w:t>
            </w:r>
          </w:p>
        </w:tc>
      </w:tr>
      <w:tr w:rsidR="00470B7B" w:rsidRPr="00076552" w:rsidTr="00076552">
        <w:tc>
          <w:tcPr>
            <w:tcW w:w="4962" w:type="dxa"/>
          </w:tcPr>
          <w:p w:rsidR="00470B7B" w:rsidRPr="00076552" w:rsidRDefault="00470B7B" w:rsidP="00076552">
            <w:pPr>
              <w:spacing w:line="360" w:lineRule="auto"/>
              <w:rPr>
                <w:rFonts w:ascii="Times New Roman" w:hAnsi="Times New Roman" w:cs="Times New Roman"/>
                <w:b/>
                <w:sz w:val="28"/>
                <w:szCs w:val="28"/>
              </w:rPr>
            </w:pPr>
            <w:r w:rsidRPr="00076552">
              <w:rPr>
                <w:rFonts w:ascii="Times New Roman" w:hAnsi="Times New Roman" w:cs="Times New Roman"/>
                <w:b/>
                <w:sz w:val="28"/>
                <w:szCs w:val="28"/>
              </w:rPr>
              <w:lastRenderedPageBreak/>
              <w:t xml:space="preserve">Система </w:t>
            </w:r>
            <w:proofErr w:type="gramStart"/>
            <w:r w:rsidRPr="00076552">
              <w:rPr>
                <w:rFonts w:ascii="Times New Roman" w:hAnsi="Times New Roman" w:cs="Times New Roman"/>
                <w:b/>
                <w:sz w:val="28"/>
                <w:szCs w:val="28"/>
              </w:rPr>
              <w:t>контроля за</w:t>
            </w:r>
            <w:proofErr w:type="gramEnd"/>
            <w:r w:rsidRPr="00076552">
              <w:rPr>
                <w:rFonts w:ascii="Times New Roman" w:hAnsi="Times New Roman" w:cs="Times New Roman"/>
                <w:b/>
                <w:sz w:val="28"/>
                <w:szCs w:val="28"/>
              </w:rPr>
              <w:t xml:space="preserve"> исполнением инновационного развития</w:t>
            </w:r>
          </w:p>
        </w:tc>
        <w:tc>
          <w:tcPr>
            <w:tcW w:w="11198" w:type="dxa"/>
          </w:tcPr>
          <w:p w:rsidR="00470B7B" w:rsidRPr="00076552" w:rsidRDefault="00470B7B" w:rsidP="00076552">
            <w:pPr>
              <w:spacing w:line="360" w:lineRule="auto"/>
              <w:rPr>
                <w:rFonts w:ascii="Times New Roman" w:hAnsi="Times New Roman" w:cs="Times New Roman"/>
                <w:sz w:val="28"/>
                <w:szCs w:val="28"/>
              </w:rPr>
            </w:pPr>
            <w:r w:rsidRPr="00076552">
              <w:rPr>
                <w:rFonts w:ascii="Times New Roman" w:hAnsi="Times New Roman" w:cs="Times New Roman"/>
                <w:sz w:val="28"/>
                <w:szCs w:val="28"/>
              </w:rPr>
              <w:t>Текущее управление за ходом реализации инновационного развития осуществляется администрацией, педагогическим коллективом, Управляющим советом школы. Процесс контроля состоит из установки положительной динамики изменений фактически достигнутых результатов и проведения корректировок, а также точных сроков получения ожидаемых результатов. Отчётность производится на Управляющем совете не реже одного раза в год и ежегодно директором школы во время публичного отчета.</w:t>
            </w:r>
          </w:p>
        </w:tc>
      </w:tr>
      <w:tr w:rsidR="00470B7B" w:rsidRPr="00076552" w:rsidTr="00076552">
        <w:tc>
          <w:tcPr>
            <w:tcW w:w="4962" w:type="dxa"/>
          </w:tcPr>
          <w:p w:rsidR="00470B7B" w:rsidRPr="00076552" w:rsidRDefault="00470B7B" w:rsidP="00076552">
            <w:pPr>
              <w:spacing w:line="360" w:lineRule="auto"/>
              <w:rPr>
                <w:rFonts w:ascii="Times New Roman" w:hAnsi="Times New Roman" w:cs="Times New Roman"/>
                <w:b/>
                <w:sz w:val="28"/>
                <w:szCs w:val="28"/>
              </w:rPr>
            </w:pPr>
            <w:r w:rsidRPr="00076552">
              <w:rPr>
                <w:rFonts w:ascii="Times New Roman" w:hAnsi="Times New Roman" w:cs="Times New Roman"/>
                <w:b/>
                <w:sz w:val="28"/>
                <w:szCs w:val="28"/>
              </w:rPr>
              <w:t>Целевая аудитория</w:t>
            </w:r>
          </w:p>
        </w:tc>
        <w:tc>
          <w:tcPr>
            <w:tcW w:w="11198" w:type="dxa"/>
          </w:tcPr>
          <w:p w:rsidR="00470B7B" w:rsidRPr="00076552" w:rsidRDefault="00470B7B" w:rsidP="00076552">
            <w:pPr>
              <w:spacing w:line="360" w:lineRule="auto"/>
              <w:rPr>
                <w:rFonts w:ascii="Times New Roman" w:hAnsi="Times New Roman" w:cs="Times New Roman"/>
                <w:sz w:val="28"/>
                <w:szCs w:val="28"/>
              </w:rPr>
            </w:pPr>
            <w:r w:rsidRPr="00076552">
              <w:rPr>
                <w:rFonts w:ascii="Times New Roman" w:hAnsi="Times New Roman" w:cs="Times New Roman"/>
                <w:sz w:val="28"/>
                <w:szCs w:val="28"/>
              </w:rPr>
              <w:t xml:space="preserve">Учащиеся МКОУ СОШ № 9, родители учащихся, учащиеся школ сетевого </w:t>
            </w:r>
            <w:r w:rsidRPr="00076552">
              <w:rPr>
                <w:rFonts w:ascii="Times New Roman" w:hAnsi="Times New Roman" w:cs="Times New Roman"/>
                <w:sz w:val="28"/>
                <w:szCs w:val="28"/>
              </w:rPr>
              <w:lastRenderedPageBreak/>
              <w:t>взаимодействия.</w:t>
            </w:r>
          </w:p>
        </w:tc>
      </w:tr>
      <w:tr w:rsidR="00470B7B" w:rsidRPr="00076552" w:rsidTr="00076552">
        <w:tc>
          <w:tcPr>
            <w:tcW w:w="4962" w:type="dxa"/>
          </w:tcPr>
          <w:p w:rsidR="00470B7B" w:rsidRPr="00076552" w:rsidRDefault="00470B7B" w:rsidP="00076552">
            <w:pPr>
              <w:spacing w:line="360" w:lineRule="auto"/>
              <w:rPr>
                <w:rFonts w:ascii="Times New Roman" w:hAnsi="Times New Roman" w:cs="Times New Roman"/>
                <w:b/>
                <w:sz w:val="28"/>
                <w:szCs w:val="28"/>
              </w:rPr>
            </w:pPr>
            <w:r w:rsidRPr="00076552">
              <w:rPr>
                <w:rFonts w:ascii="Times New Roman" w:hAnsi="Times New Roman" w:cs="Times New Roman"/>
                <w:b/>
                <w:sz w:val="28"/>
                <w:szCs w:val="28"/>
              </w:rPr>
              <w:lastRenderedPageBreak/>
              <w:t>География проекта</w:t>
            </w:r>
          </w:p>
        </w:tc>
        <w:tc>
          <w:tcPr>
            <w:tcW w:w="11198" w:type="dxa"/>
          </w:tcPr>
          <w:p w:rsidR="00470B7B" w:rsidRPr="00076552" w:rsidRDefault="00470B7B" w:rsidP="00076552">
            <w:pPr>
              <w:spacing w:line="360" w:lineRule="auto"/>
              <w:rPr>
                <w:rFonts w:ascii="Times New Roman" w:hAnsi="Times New Roman" w:cs="Times New Roman"/>
                <w:sz w:val="28"/>
                <w:szCs w:val="28"/>
              </w:rPr>
            </w:pPr>
            <w:r w:rsidRPr="00076552">
              <w:rPr>
                <w:rFonts w:ascii="Times New Roman" w:hAnsi="Times New Roman" w:cs="Times New Roman"/>
                <w:sz w:val="28"/>
                <w:szCs w:val="28"/>
              </w:rPr>
              <w:t xml:space="preserve">Город Россошь и </w:t>
            </w:r>
            <w:proofErr w:type="spellStart"/>
            <w:r w:rsidRPr="00076552">
              <w:rPr>
                <w:rFonts w:ascii="Times New Roman" w:hAnsi="Times New Roman" w:cs="Times New Roman"/>
                <w:sz w:val="28"/>
                <w:szCs w:val="28"/>
              </w:rPr>
              <w:t>Россошанский</w:t>
            </w:r>
            <w:proofErr w:type="spellEnd"/>
            <w:r w:rsidRPr="00076552">
              <w:rPr>
                <w:rFonts w:ascii="Times New Roman" w:hAnsi="Times New Roman" w:cs="Times New Roman"/>
                <w:sz w:val="28"/>
                <w:szCs w:val="28"/>
              </w:rPr>
              <w:t xml:space="preserve"> район.</w:t>
            </w:r>
          </w:p>
        </w:tc>
      </w:tr>
      <w:tr w:rsidR="00470B7B" w:rsidRPr="00076552" w:rsidTr="00076552">
        <w:tc>
          <w:tcPr>
            <w:tcW w:w="4962" w:type="dxa"/>
          </w:tcPr>
          <w:p w:rsidR="00470B7B" w:rsidRPr="00076552" w:rsidRDefault="00470B7B" w:rsidP="00076552">
            <w:pPr>
              <w:spacing w:line="360" w:lineRule="auto"/>
              <w:rPr>
                <w:rFonts w:ascii="Times New Roman" w:hAnsi="Times New Roman" w:cs="Times New Roman"/>
                <w:b/>
                <w:sz w:val="28"/>
                <w:szCs w:val="28"/>
              </w:rPr>
            </w:pPr>
            <w:r w:rsidRPr="00076552">
              <w:rPr>
                <w:rFonts w:ascii="Times New Roman" w:hAnsi="Times New Roman" w:cs="Times New Roman"/>
                <w:b/>
                <w:sz w:val="28"/>
                <w:szCs w:val="28"/>
              </w:rPr>
              <w:t>Социальные партнеры</w:t>
            </w:r>
          </w:p>
        </w:tc>
        <w:tc>
          <w:tcPr>
            <w:tcW w:w="11198" w:type="dxa"/>
          </w:tcPr>
          <w:p w:rsidR="00470B7B" w:rsidRPr="00076552" w:rsidRDefault="00470B7B" w:rsidP="00076552">
            <w:pPr>
              <w:spacing w:line="360" w:lineRule="auto"/>
              <w:rPr>
                <w:rFonts w:ascii="Times New Roman" w:hAnsi="Times New Roman" w:cs="Times New Roman"/>
                <w:sz w:val="28"/>
                <w:szCs w:val="28"/>
              </w:rPr>
            </w:pPr>
            <w:r w:rsidRPr="00076552">
              <w:rPr>
                <w:rFonts w:ascii="Times New Roman" w:hAnsi="Times New Roman" w:cs="Times New Roman"/>
                <w:sz w:val="28"/>
                <w:szCs w:val="28"/>
              </w:rPr>
              <w:t xml:space="preserve">ВИРО, администрация </w:t>
            </w:r>
            <w:proofErr w:type="spellStart"/>
            <w:r w:rsidRPr="00076552">
              <w:rPr>
                <w:rFonts w:ascii="Times New Roman" w:hAnsi="Times New Roman" w:cs="Times New Roman"/>
                <w:sz w:val="28"/>
                <w:szCs w:val="28"/>
              </w:rPr>
              <w:t>Россошанского</w:t>
            </w:r>
            <w:proofErr w:type="spellEnd"/>
            <w:r w:rsidRPr="00076552">
              <w:rPr>
                <w:rFonts w:ascii="Times New Roman" w:hAnsi="Times New Roman" w:cs="Times New Roman"/>
                <w:sz w:val="28"/>
                <w:szCs w:val="28"/>
              </w:rPr>
              <w:t xml:space="preserve"> муниципального района, Дом детства и юношества, детская школа искусств, СЮТ, СЮН, Молодежный центр, ДЮСШ</w:t>
            </w:r>
          </w:p>
        </w:tc>
      </w:tr>
      <w:tr w:rsidR="00470B7B" w:rsidRPr="00076552" w:rsidTr="00076552">
        <w:tc>
          <w:tcPr>
            <w:tcW w:w="4962" w:type="dxa"/>
          </w:tcPr>
          <w:p w:rsidR="00470B7B" w:rsidRPr="00076552" w:rsidRDefault="00470B7B" w:rsidP="00076552">
            <w:pPr>
              <w:spacing w:line="360" w:lineRule="auto"/>
              <w:rPr>
                <w:rFonts w:ascii="Times New Roman" w:hAnsi="Times New Roman" w:cs="Times New Roman"/>
                <w:b/>
                <w:sz w:val="28"/>
                <w:szCs w:val="28"/>
              </w:rPr>
            </w:pPr>
            <w:r w:rsidRPr="00076552">
              <w:rPr>
                <w:rFonts w:ascii="Times New Roman" w:hAnsi="Times New Roman" w:cs="Times New Roman"/>
                <w:b/>
                <w:sz w:val="28"/>
                <w:szCs w:val="28"/>
              </w:rPr>
              <w:t>Сетевое взаимодействие</w:t>
            </w:r>
          </w:p>
        </w:tc>
        <w:tc>
          <w:tcPr>
            <w:tcW w:w="11198" w:type="dxa"/>
          </w:tcPr>
          <w:p w:rsidR="00470B7B" w:rsidRPr="00076552" w:rsidRDefault="00470B7B" w:rsidP="00076552">
            <w:pPr>
              <w:spacing w:line="360" w:lineRule="auto"/>
              <w:rPr>
                <w:rFonts w:ascii="Times New Roman" w:hAnsi="Times New Roman" w:cs="Times New Roman"/>
                <w:sz w:val="28"/>
                <w:szCs w:val="28"/>
              </w:rPr>
            </w:pPr>
            <w:r w:rsidRPr="00076552">
              <w:rPr>
                <w:rFonts w:ascii="Times New Roman" w:hAnsi="Times New Roman" w:cs="Times New Roman"/>
                <w:sz w:val="28"/>
                <w:szCs w:val="28"/>
              </w:rPr>
              <w:t>Школы-спутники</w:t>
            </w:r>
          </w:p>
        </w:tc>
      </w:tr>
      <w:tr w:rsidR="00470B7B" w:rsidRPr="00076552" w:rsidTr="00076552">
        <w:tc>
          <w:tcPr>
            <w:tcW w:w="4962" w:type="dxa"/>
          </w:tcPr>
          <w:p w:rsidR="00470B7B" w:rsidRPr="00076552" w:rsidRDefault="00470B7B" w:rsidP="00076552">
            <w:pPr>
              <w:spacing w:line="360" w:lineRule="auto"/>
              <w:rPr>
                <w:rFonts w:ascii="Times New Roman" w:hAnsi="Times New Roman" w:cs="Times New Roman"/>
                <w:b/>
                <w:sz w:val="28"/>
                <w:szCs w:val="28"/>
              </w:rPr>
            </w:pPr>
            <w:r w:rsidRPr="00076552">
              <w:rPr>
                <w:rFonts w:ascii="Times New Roman" w:hAnsi="Times New Roman" w:cs="Times New Roman"/>
                <w:b/>
                <w:sz w:val="28"/>
                <w:szCs w:val="28"/>
              </w:rPr>
              <w:t>Возможные риски</w:t>
            </w:r>
          </w:p>
        </w:tc>
        <w:tc>
          <w:tcPr>
            <w:tcW w:w="11198" w:type="dxa"/>
          </w:tcPr>
          <w:p w:rsidR="00470B7B" w:rsidRPr="00203C95" w:rsidRDefault="00470B7B" w:rsidP="00B46AA8">
            <w:pPr>
              <w:pStyle w:val="a3"/>
              <w:numPr>
                <w:ilvl w:val="0"/>
                <w:numId w:val="4"/>
              </w:numPr>
              <w:spacing w:line="360" w:lineRule="auto"/>
              <w:ind w:left="714" w:hanging="357"/>
              <w:rPr>
                <w:rFonts w:ascii="Times New Roman" w:hAnsi="Times New Roman" w:cs="Times New Roman"/>
                <w:sz w:val="28"/>
                <w:szCs w:val="28"/>
              </w:rPr>
            </w:pPr>
            <w:r w:rsidRPr="00203C95">
              <w:rPr>
                <w:rFonts w:ascii="Times New Roman" w:hAnsi="Times New Roman" w:cs="Times New Roman"/>
                <w:sz w:val="28"/>
                <w:szCs w:val="28"/>
              </w:rPr>
              <w:t xml:space="preserve">Реализация </w:t>
            </w:r>
            <w:proofErr w:type="gramStart"/>
            <w:r w:rsidRPr="00203C95">
              <w:rPr>
                <w:rFonts w:ascii="Times New Roman" w:hAnsi="Times New Roman" w:cs="Times New Roman"/>
                <w:sz w:val="28"/>
                <w:szCs w:val="28"/>
              </w:rPr>
              <w:t>модели полного дня</w:t>
            </w:r>
            <w:proofErr w:type="gramEnd"/>
            <w:r w:rsidRPr="00203C95">
              <w:rPr>
                <w:rFonts w:ascii="Times New Roman" w:hAnsi="Times New Roman" w:cs="Times New Roman"/>
                <w:sz w:val="28"/>
                <w:szCs w:val="28"/>
              </w:rPr>
              <w:t xml:space="preserve"> сводится к работе по модели школы продленного дня. Это связано с непониманием различий между этими моделями.</w:t>
            </w:r>
          </w:p>
          <w:p w:rsidR="00470B7B" w:rsidRPr="00203C95" w:rsidRDefault="00470B7B" w:rsidP="00B46AA8">
            <w:pPr>
              <w:pStyle w:val="a3"/>
              <w:numPr>
                <w:ilvl w:val="0"/>
                <w:numId w:val="4"/>
              </w:numPr>
              <w:spacing w:line="360" w:lineRule="auto"/>
              <w:ind w:left="714" w:hanging="357"/>
              <w:rPr>
                <w:rFonts w:ascii="Times New Roman" w:hAnsi="Times New Roman" w:cs="Times New Roman"/>
                <w:sz w:val="28"/>
                <w:szCs w:val="28"/>
              </w:rPr>
            </w:pPr>
            <w:r w:rsidRPr="00203C95">
              <w:rPr>
                <w:rFonts w:ascii="Times New Roman" w:hAnsi="Times New Roman" w:cs="Times New Roman"/>
                <w:sz w:val="28"/>
                <w:szCs w:val="28"/>
              </w:rPr>
              <w:t xml:space="preserve">Педагогические коллективы не готовы </w:t>
            </w:r>
            <w:proofErr w:type="gramStart"/>
            <w:r w:rsidRPr="00203C95">
              <w:rPr>
                <w:rFonts w:ascii="Times New Roman" w:hAnsi="Times New Roman" w:cs="Times New Roman"/>
                <w:sz w:val="28"/>
                <w:szCs w:val="28"/>
              </w:rPr>
              <w:t>к</w:t>
            </w:r>
            <w:proofErr w:type="gramEnd"/>
            <w:r w:rsidRPr="00203C95">
              <w:rPr>
                <w:rFonts w:ascii="Times New Roman" w:hAnsi="Times New Roman" w:cs="Times New Roman"/>
                <w:sz w:val="28"/>
                <w:szCs w:val="28"/>
              </w:rPr>
              <w:t xml:space="preserve"> </w:t>
            </w:r>
            <w:proofErr w:type="gramStart"/>
            <w:r w:rsidRPr="00203C95">
              <w:rPr>
                <w:rFonts w:ascii="Times New Roman" w:hAnsi="Times New Roman" w:cs="Times New Roman"/>
                <w:sz w:val="28"/>
                <w:szCs w:val="28"/>
              </w:rPr>
              <w:t>подобного</w:t>
            </w:r>
            <w:proofErr w:type="gramEnd"/>
            <w:r w:rsidRPr="00203C95">
              <w:rPr>
                <w:rFonts w:ascii="Times New Roman" w:hAnsi="Times New Roman" w:cs="Times New Roman"/>
                <w:sz w:val="28"/>
                <w:szCs w:val="28"/>
              </w:rPr>
              <w:t xml:space="preserve"> рода инновационной и экспериментальной работе.</w:t>
            </w:r>
          </w:p>
          <w:p w:rsidR="00470B7B" w:rsidRPr="00203C95" w:rsidRDefault="00470B7B" w:rsidP="00B46AA8">
            <w:pPr>
              <w:pStyle w:val="a3"/>
              <w:numPr>
                <w:ilvl w:val="0"/>
                <w:numId w:val="4"/>
              </w:numPr>
              <w:spacing w:line="360" w:lineRule="auto"/>
              <w:ind w:left="714" w:hanging="357"/>
              <w:rPr>
                <w:rFonts w:ascii="Times New Roman" w:hAnsi="Times New Roman" w:cs="Times New Roman"/>
                <w:sz w:val="28"/>
                <w:szCs w:val="28"/>
              </w:rPr>
            </w:pPr>
            <w:r w:rsidRPr="00203C95">
              <w:rPr>
                <w:rFonts w:ascii="Times New Roman" w:hAnsi="Times New Roman" w:cs="Times New Roman"/>
                <w:sz w:val="28"/>
                <w:szCs w:val="28"/>
              </w:rPr>
              <w:t>Отсутствие в школе освобожденных классных воспитателей «полного дня».</w:t>
            </w:r>
          </w:p>
          <w:p w:rsidR="00470B7B" w:rsidRPr="00203C95" w:rsidRDefault="00470B7B" w:rsidP="00B46AA8">
            <w:pPr>
              <w:pStyle w:val="a3"/>
              <w:numPr>
                <w:ilvl w:val="0"/>
                <w:numId w:val="4"/>
              </w:numPr>
              <w:spacing w:line="360" w:lineRule="auto"/>
              <w:ind w:left="714" w:hanging="357"/>
              <w:rPr>
                <w:rFonts w:ascii="Times New Roman" w:hAnsi="Times New Roman" w:cs="Times New Roman"/>
                <w:sz w:val="28"/>
                <w:szCs w:val="28"/>
              </w:rPr>
            </w:pPr>
            <w:r w:rsidRPr="00203C95">
              <w:rPr>
                <w:rFonts w:ascii="Times New Roman" w:hAnsi="Times New Roman" w:cs="Times New Roman"/>
                <w:sz w:val="28"/>
                <w:szCs w:val="28"/>
              </w:rPr>
              <w:t>Отсутствие медицинского обслуживания детей в течение всего времени их пребывания в учреждении.</w:t>
            </w:r>
          </w:p>
          <w:p w:rsidR="00470B7B" w:rsidRPr="00203C95" w:rsidRDefault="00470B7B" w:rsidP="00B46AA8">
            <w:pPr>
              <w:pStyle w:val="a3"/>
              <w:numPr>
                <w:ilvl w:val="0"/>
                <w:numId w:val="4"/>
              </w:numPr>
              <w:spacing w:line="360" w:lineRule="auto"/>
              <w:ind w:left="714" w:hanging="357"/>
              <w:rPr>
                <w:rFonts w:ascii="Times New Roman" w:hAnsi="Times New Roman" w:cs="Times New Roman"/>
                <w:sz w:val="28"/>
                <w:szCs w:val="28"/>
              </w:rPr>
            </w:pPr>
            <w:r w:rsidRPr="00203C95">
              <w:rPr>
                <w:rFonts w:ascii="Times New Roman" w:hAnsi="Times New Roman" w:cs="Times New Roman"/>
                <w:sz w:val="28"/>
                <w:szCs w:val="28"/>
              </w:rPr>
              <w:t>Режим работы не соответствует требованиям санитарно-эпидемиологических правил.</w:t>
            </w:r>
          </w:p>
          <w:p w:rsidR="00470B7B" w:rsidRPr="00203C95" w:rsidRDefault="00470B7B" w:rsidP="00B46AA8">
            <w:pPr>
              <w:pStyle w:val="a3"/>
              <w:numPr>
                <w:ilvl w:val="0"/>
                <w:numId w:val="4"/>
              </w:numPr>
              <w:spacing w:line="360" w:lineRule="auto"/>
              <w:ind w:left="714" w:hanging="357"/>
              <w:rPr>
                <w:rFonts w:ascii="Times New Roman" w:hAnsi="Times New Roman" w:cs="Times New Roman"/>
                <w:sz w:val="28"/>
                <w:szCs w:val="28"/>
              </w:rPr>
            </w:pPr>
            <w:r w:rsidRPr="00203C95">
              <w:rPr>
                <w:rFonts w:ascii="Times New Roman" w:hAnsi="Times New Roman" w:cs="Times New Roman"/>
                <w:sz w:val="28"/>
                <w:szCs w:val="28"/>
              </w:rPr>
              <w:t>Проблемы оптимизации процесса реального развития детей, формирования единого образовательного пространства, снижения перегрузок учащихся через отработку подходов к организации учебного процесса в 1-9 классах без домашнего задания остаются наиболее сложно решаемыми задачами.</w:t>
            </w:r>
          </w:p>
          <w:p w:rsidR="00470B7B" w:rsidRPr="00203C95" w:rsidRDefault="00470B7B" w:rsidP="00B46AA8">
            <w:pPr>
              <w:pStyle w:val="a3"/>
              <w:numPr>
                <w:ilvl w:val="0"/>
                <w:numId w:val="4"/>
              </w:numPr>
              <w:spacing w:line="360" w:lineRule="auto"/>
              <w:ind w:left="714" w:hanging="357"/>
              <w:rPr>
                <w:rFonts w:ascii="Times New Roman" w:hAnsi="Times New Roman" w:cs="Times New Roman"/>
                <w:sz w:val="28"/>
                <w:szCs w:val="28"/>
              </w:rPr>
            </w:pPr>
            <w:r w:rsidRPr="00203C95">
              <w:rPr>
                <w:rFonts w:ascii="Times New Roman" w:hAnsi="Times New Roman" w:cs="Times New Roman"/>
                <w:sz w:val="28"/>
                <w:szCs w:val="28"/>
              </w:rPr>
              <w:t>Не удается организовать деятельность учащихся по индивидуальному плану.</w:t>
            </w:r>
          </w:p>
          <w:p w:rsidR="00470B7B" w:rsidRPr="00203C95" w:rsidRDefault="00470B7B" w:rsidP="00B46AA8">
            <w:pPr>
              <w:pStyle w:val="a3"/>
              <w:numPr>
                <w:ilvl w:val="0"/>
                <w:numId w:val="4"/>
              </w:numPr>
              <w:spacing w:line="360" w:lineRule="auto"/>
              <w:ind w:left="714" w:hanging="357"/>
              <w:rPr>
                <w:rFonts w:ascii="Times New Roman" w:hAnsi="Times New Roman" w:cs="Times New Roman"/>
                <w:sz w:val="28"/>
                <w:szCs w:val="28"/>
              </w:rPr>
            </w:pPr>
            <w:r w:rsidRPr="00203C95">
              <w:rPr>
                <w:rFonts w:ascii="Times New Roman" w:hAnsi="Times New Roman" w:cs="Times New Roman"/>
                <w:sz w:val="28"/>
                <w:szCs w:val="28"/>
              </w:rPr>
              <w:lastRenderedPageBreak/>
              <w:t>Недостаточное внимание отводится воспитательной работе и досуговой деятельности.</w:t>
            </w:r>
          </w:p>
          <w:p w:rsidR="00203C95" w:rsidRPr="00203C95" w:rsidRDefault="00470B7B" w:rsidP="00B46AA8">
            <w:pPr>
              <w:pStyle w:val="a3"/>
              <w:numPr>
                <w:ilvl w:val="0"/>
                <w:numId w:val="4"/>
              </w:numPr>
              <w:spacing w:line="360" w:lineRule="auto"/>
              <w:ind w:left="714" w:hanging="357"/>
              <w:rPr>
                <w:rFonts w:ascii="Times New Roman" w:hAnsi="Times New Roman" w:cs="Times New Roman"/>
                <w:sz w:val="28"/>
                <w:szCs w:val="28"/>
              </w:rPr>
            </w:pPr>
            <w:r w:rsidRPr="00203C95">
              <w:rPr>
                <w:rFonts w:ascii="Times New Roman" w:hAnsi="Times New Roman" w:cs="Times New Roman"/>
                <w:sz w:val="28"/>
                <w:szCs w:val="28"/>
              </w:rPr>
              <w:t>Проблемы возникают при ведении школьной документации.</w:t>
            </w:r>
          </w:p>
          <w:p w:rsidR="00470B7B" w:rsidRPr="00203C95" w:rsidRDefault="00470B7B" w:rsidP="00B46AA8">
            <w:pPr>
              <w:pStyle w:val="a3"/>
              <w:numPr>
                <w:ilvl w:val="0"/>
                <w:numId w:val="4"/>
              </w:numPr>
              <w:spacing w:line="360" w:lineRule="auto"/>
              <w:ind w:left="714" w:hanging="357"/>
              <w:rPr>
                <w:rFonts w:ascii="Times New Roman" w:hAnsi="Times New Roman" w:cs="Times New Roman"/>
                <w:sz w:val="28"/>
                <w:szCs w:val="28"/>
              </w:rPr>
            </w:pPr>
            <w:r w:rsidRPr="00203C95">
              <w:rPr>
                <w:rFonts w:ascii="Times New Roman" w:hAnsi="Times New Roman" w:cs="Times New Roman"/>
                <w:sz w:val="28"/>
                <w:szCs w:val="28"/>
              </w:rPr>
              <w:t>Проблемы, связанные с недостаточностью материально-технического оснащения школ.</w:t>
            </w:r>
          </w:p>
        </w:tc>
      </w:tr>
    </w:tbl>
    <w:p w:rsidR="00470B7B" w:rsidRPr="00076552" w:rsidRDefault="00470B7B" w:rsidP="00076552">
      <w:pPr>
        <w:rPr>
          <w:rFonts w:ascii="Times New Roman" w:hAnsi="Times New Roman" w:cs="Times New Roman"/>
          <w:sz w:val="28"/>
          <w:szCs w:val="28"/>
        </w:rPr>
      </w:pPr>
    </w:p>
    <w:p w:rsidR="00CB4294" w:rsidRPr="00CB4294" w:rsidRDefault="00CB4294" w:rsidP="00B46AA8">
      <w:pPr>
        <w:pStyle w:val="a3"/>
        <w:numPr>
          <w:ilvl w:val="0"/>
          <w:numId w:val="8"/>
        </w:numPr>
        <w:jc w:val="center"/>
        <w:rPr>
          <w:rFonts w:ascii="Times New Roman" w:hAnsi="Times New Roman" w:cs="Times New Roman"/>
          <w:b/>
          <w:color w:val="C00000"/>
          <w:sz w:val="32"/>
          <w:szCs w:val="32"/>
        </w:rPr>
      </w:pPr>
      <w:r w:rsidRPr="00CB4294">
        <w:rPr>
          <w:rFonts w:ascii="Times New Roman" w:hAnsi="Times New Roman" w:cs="Times New Roman"/>
          <w:b/>
          <w:color w:val="C00000"/>
          <w:sz w:val="32"/>
          <w:szCs w:val="32"/>
        </w:rPr>
        <w:t>МОНИТОРИНГОВАЯ КАРТА</w:t>
      </w:r>
      <w:r>
        <w:rPr>
          <w:rFonts w:ascii="Times New Roman" w:hAnsi="Times New Roman" w:cs="Times New Roman"/>
          <w:b/>
          <w:color w:val="C00000"/>
          <w:sz w:val="32"/>
          <w:szCs w:val="32"/>
        </w:rPr>
        <w:t xml:space="preserve"> </w:t>
      </w:r>
      <w:r w:rsidRPr="00CB4294">
        <w:rPr>
          <w:rFonts w:ascii="Times New Roman" w:hAnsi="Times New Roman" w:cs="Times New Roman"/>
          <w:b/>
          <w:color w:val="C00000"/>
          <w:sz w:val="32"/>
          <w:szCs w:val="32"/>
        </w:rPr>
        <w:t xml:space="preserve">МКОУ </w:t>
      </w:r>
      <w:r w:rsidR="006662D8">
        <w:rPr>
          <w:rFonts w:ascii="Times New Roman" w:hAnsi="Times New Roman" w:cs="Times New Roman"/>
          <w:b/>
          <w:color w:val="C00000"/>
          <w:sz w:val="32"/>
          <w:szCs w:val="32"/>
        </w:rPr>
        <w:t xml:space="preserve">СОШ </w:t>
      </w:r>
      <w:r w:rsidRPr="00CB4294">
        <w:rPr>
          <w:rFonts w:ascii="Times New Roman" w:hAnsi="Times New Roman" w:cs="Times New Roman"/>
          <w:b/>
          <w:color w:val="C00000"/>
          <w:sz w:val="32"/>
          <w:szCs w:val="32"/>
        </w:rPr>
        <w:t>№ 9</w:t>
      </w:r>
    </w:p>
    <w:p w:rsidR="00CB4294" w:rsidRPr="00CB4294" w:rsidRDefault="00CB4294" w:rsidP="00CB4294">
      <w:pPr>
        <w:ind w:left="360"/>
        <w:jc w:val="center"/>
        <w:rPr>
          <w:rFonts w:ascii="Times New Roman" w:hAnsi="Times New Roman" w:cs="Times New Roman"/>
          <w:b/>
          <w:color w:val="C00000"/>
          <w:sz w:val="32"/>
          <w:szCs w:val="32"/>
        </w:rPr>
      </w:pPr>
    </w:p>
    <w:p w:rsidR="00470B7B" w:rsidRPr="00CB4294" w:rsidRDefault="00CB4294" w:rsidP="00B46AA8">
      <w:pPr>
        <w:pStyle w:val="a3"/>
        <w:numPr>
          <w:ilvl w:val="0"/>
          <w:numId w:val="10"/>
        </w:numPr>
        <w:jc w:val="left"/>
        <w:rPr>
          <w:rFonts w:ascii="Times New Roman" w:hAnsi="Times New Roman" w:cs="Times New Roman"/>
          <w:b/>
          <w:sz w:val="32"/>
          <w:szCs w:val="32"/>
        </w:rPr>
      </w:pPr>
      <w:r w:rsidRPr="00CB4294">
        <w:rPr>
          <w:rFonts w:ascii="Times New Roman" w:hAnsi="Times New Roman" w:cs="Times New Roman"/>
          <w:sz w:val="32"/>
          <w:szCs w:val="32"/>
        </w:rPr>
        <w:t>Успеваемость</w:t>
      </w:r>
      <w:r w:rsidRPr="00CB4294">
        <w:rPr>
          <w:rFonts w:ascii="Times New Roman" w:hAnsi="Times New Roman" w:cs="Times New Roman"/>
          <w:b/>
          <w:sz w:val="32"/>
          <w:szCs w:val="32"/>
        </w:rPr>
        <w:t xml:space="preserve"> (</w:t>
      </w:r>
      <w:hyperlink r:id="rId8" w:history="1">
        <w:r w:rsidRPr="00BD214E">
          <w:rPr>
            <w:rStyle w:val="a7"/>
            <w:rFonts w:ascii="Times New Roman" w:hAnsi="Times New Roman" w:cs="Times New Roman"/>
            <w:b/>
            <w:sz w:val="32"/>
            <w:szCs w:val="32"/>
          </w:rPr>
          <w:t>таблица 2</w:t>
        </w:r>
      </w:hyperlink>
      <w:r w:rsidRPr="00CB4294">
        <w:rPr>
          <w:rFonts w:ascii="Times New Roman" w:hAnsi="Times New Roman" w:cs="Times New Roman"/>
          <w:b/>
          <w:sz w:val="32"/>
          <w:szCs w:val="32"/>
          <w:u w:val="single"/>
        </w:rPr>
        <w:t>)</w:t>
      </w:r>
    </w:p>
    <w:p w:rsidR="00CB4294" w:rsidRPr="00CB4294" w:rsidRDefault="00CB4294" w:rsidP="00B46AA8">
      <w:pPr>
        <w:pStyle w:val="a3"/>
        <w:numPr>
          <w:ilvl w:val="0"/>
          <w:numId w:val="10"/>
        </w:numPr>
        <w:jc w:val="left"/>
        <w:rPr>
          <w:rFonts w:ascii="Times New Roman" w:hAnsi="Times New Roman" w:cs="Times New Roman"/>
          <w:b/>
          <w:sz w:val="32"/>
          <w:szCs w:val="32"/>
        </w:rPr>
      </w:pPr>
      <w:r w:rsidRPr="00CB4294">
        <w:rPr>
          <w:rFonts w:ascii="Times New Roman" w:hAnsi="Times New Roman" w:cs="Times New Roman"/>
          <w:sz w:val="32"/>
          <w:szCs w:val="32"/>
        </w:rPr>
        <w:t>Рейтинг оценок</w:t>
      </w:r>
      <w:r w:rsidRPr="00CB4294">
        <w:rPr>
          <w:rFonts w:ascii="Times New Roman" w:hAnsi="Times New Roman" w:cs="Times New Roman"/>
          <w:b/>
          <w:sz w:val="32"/>
          <w:szCs w:val="32"/>
        </w:rPr>
        <w:t xml:space="preserve"> </w:t>
      </w:r>
      <w:r w:rsidRPr="00CB4294">
        <w:rPr>
          <w:rFonts w:ascii="Times New Roman" w:hAnsi="Times New Roman" w:cs="Times New Roman"/>
          <w:b/>
          <w:sz w:val="32"/>
          <w:szCs w:val="32"/>
          <w:u w:val="single"/>
        </w:rPr>
        <w:t>(</w:t>
      </w:r>
      <w:hyperlink r:id="rId9" w:history="1">
        <w:r w:rsidRPr="00BD214E">
          <w:rPr>
            <w:rStyle w:val="a7"/>
            <w:rFonts w:ascii="Times New Roman" w:hAnsi="Times New Roman" w:cs="Times New Roman"/>
            <w:b/>
            <w:sz w:val="32"/>
            <w:szCs w:val="32"/>
          </w:rPr>
          <w:t>таблица 3</w:t>
        </w:r>
      </w:hyperlink>
      <w:r w:rsidRPr="00CB4294">
        <w:rPr>
          <w:rFonts w:ascii="Times New Roman" w:hAnsi="Times New Roman" w:cs="Times New Roman"/>
          <w:b/>
          <w:sz w:val="32"/>
          <w:szCs w:val="32"/>
          <w:u w:val="single"/>
        </w:rPr>
        <w:t>)</w:t>
      </w:r>
    </w:p>
    <w:p w:rsidR="00CB4294" w:rsidRPr="00CB4294" w:rsidRDefault="00CB4294" w:rsidP="00B46AA8">
      <w:pPr>
        <w:pStyle w:val="a3"/>
        <w:numPr>
          <w:ilvl w:val="0"/>
          <w:numId w:val="10"/>
        </w:numPr>
        <w:jc w:val="left"/>
        <w:rPr>
          <w:rFonts w:ascii="Times New Roman" w:hAnsi="Times New Roman" w:cs="Times New Roman"/>
          <w:b/>
          <w:sz w:val="32"/>
          <w:szCs w:val="32"/>
          <w:u w:val="single"/>
        </w:rPr>
      </w:pPr>
      <w:r w:rsidRPr="00CB4294">
        <w:rPr>
          <w:rFonts w:ascii="Times New Roman" w:hAnsi="Times New Roman" w:cs="Times New Roman"/>
          <w:sz w:val="32"/>
          <w:szCs w:val="32"/>
        </w:rPr>
        <w:t>МИУД</w:t>
      </w:r>
      <w:r w:rsidRPr="00CB4294">
        <w:rPr>
          <w:rFonts w:ascii="Times New Roman" w:hAnsi="Times New Roman" w:cs="Times New Roman"/>
          <w:b/>
          <w:sz w:val="32"/>
          <w:szCs w:val="32"/>
        </w:rPr>
        <w:t xml:space="preserve"> (</w:t>
      </w:r>
      <w:hyperlink r:id="rId10" w:history="1">
        <w:r w:rsidRPr="00601085">
          <w:rPr>
            <w:rStyle w:val="a7"/>
            <w:rFonts w:ascii="Times New Roman" w:hAnsi="Times New Roman" w:cs="Times New Roman"/>
            <w:b/>
            <w:sz w:val="32"/>
            <w:szCs w:val="32"/>
          </w:rPr>
          <w:t>диаграммы</w:t>
        </w:r>
      </w:hyperlink>
      <w:r w:rsidRPr="00CB4294">
        <w:rPr>
          <w:rFonts w:ascii="Times New Roman" w:hAnsi="Times New Roman" w:cs="Times New Roman"/>
          <w:b/>
          <w:sz w:val="32"/>
          <w:szCs w:val="32"/>
          <w:u w:val="single"/>
        </w:rPr>
        <w:t>)</w:t>
      </w:r>
    </w:p>
    <w:p w:rsidR="00CB4294" w:rsidRPr="00CB4294" w:rsidRDefault="00CB4294" w:rsidP="00B46AA8">
      <w:pPr>
        <w:pStyle w:val="a3"/>
        <w:numPr>
          <w:ilvl w:val="0"/>
          <w:numId w:val="10"/>
        </w:numPr>
        <w:jc w:val="left"/>
        <w:rPr>
          <w:rFonts w:ascii="Times New Roman" w:hAnsi="Times New Roman" w:cs="Times New Roman"/>
          <w:b/>
          <w:sz w:val="32"/>
          <w:szCs w:val="32"/>
          <w:u w:val="single"/>
        </w:rPr>
      </w:pPr>
      <w:r w:rsidRPr="00CB4294">
        <w:rPr>
          <w:rFonts w:ascii="Times New Roman" w:hAnsi="Times New Roman" w:cs="Times New Roman"/>
          <w:sz w:val="32"/>
          <w:szCs w:val="32"/>
        </w:rPr>
        <w:t>Движение учащихся</w:t>
      </w:r>
      <w:r w:rsidRPr="00CB4294">
        <w:rPr>
          <w:rFonts w:ascii="Times New Roman" w:hAnsi="Times New Roman" w:cs="Times New Roman"/>
          <w:b/>
          <w:sz w:val="32"/>
          <w:szCs w:val="32"/>
        </w:rPr>
        <w:t xml:space="preserve"> </w:t>
      </w:r>
      <w:r w:rsidRPr="00CB4294">
        <w:rPr>
          <w:rFonts w:ascii="Times New Roman" w:hAnsi="Times New Roman" w:cs="Times New Roman"/>
          <w:b/>
          <w:sz w:val="32"/>
          <w:szCs w:val="32"/>
          <w:u w:val="single"/>
        </w:rPr>
        <w:t>(</w:t>
      </w:r>
      <w:hyperlink r:id="rId11" w:history="1">
        <w:r w:rsidRPr="00BD214E">
          <w:rPr>
            <w:rStyle w:val="a7"/>
            <w:rFonts w:ascii="Times New Roman" w:hAnsi="Times New Roman" w:cs="Times New Roman"/>
            <w:b/>
            <w:sz w:val="32"/>
            <w:szCs w:val="32"/>
          </w:rPr>
          <w:t>таблица 4</w:t>
        </w:r>
      </w:hyperlink>
      <w:r w:rsidRPr="00CB4294">
        <w:rPr>
          <w:rFonts w:ascii="Times New Roman" w:hAnsi="Times New Roman" w:cs="Times New Roman"/>
          <w:b/>
          <w:sz w:val="32"/>
          <w:szCs w:val="32"/>
          <w:u w:val="single"/>
        </w:rPr>
        <w:t>)</w:t>
      </w:r>
    </w:p>
    <w:p w:rsidR="00CB4294" w:rsidRPr="00CB4294" w:rsidRDefault="00CB4294" w:rsidP="00B46AA8">
      <w:pPr>
        <w:pStyle w:val="a3"/>
        <w:numPr>
          <w:ilvl w:val="0"/>
          <w:numId w:val="10"/>
        </w:numPr>
        <w:jc w:val="left"/>
        <w:rPr>
          <w:rFonts w:ascii="Times New Roman" w:hAnsi="Times New Roman" w:cs="Times New Roman"/>
          <w:b/>
          <w:sz w:val="32"/>
          <w:szCs w:val="32"/>
          <w:u w:val="single"/>
        </w:rPr>
      </w:pPr>
      <w:r w:rsidRPr="00CB4294">
        <w:rPr>
          <w:rFonts w:ascii="Times New Roman" w:hAnsi="Times New Roman" w:cs="Times New Roman"/>
          <w:sz w:val="32"/>
          <w:szCs w:val="32"/>
        </w:rPr>
        <w:t>Кадровый состав педагогов</w:t>
      </w:r>
      <w:r w:rsidRPr="00CB4294">
        <w:rPr>
          <w:rFonts w:ascii="Times New Roman" w:hAnsi="Times New Roman" w:cs="Times New Roman"/>
          <w:b/>
          <w:sz w:val="32"/>
          <w:szCs w:val="32"/>
          <w:u w:val="single"/>
        </w:rPr>
        <w:t xml:space="preserve"> (</w:t>
      </w:r>
      <w:hyperlink r:id="rId12" w:history="1">
        <w:r w:rsidR="0020417C" w:rsidRPr="0020417C">
          <w:rPr>
            <w:rStyle w:val="a7"/>
            <w:rFonts w:ascii="Times New Roman" w:hAnsi="Times New Roman" w:cs="Times New Roman"/>
            <w:b/>
            <w:sz w:val="32"/>
            <w:szCs w:val="32"/>
          </w:rPr>
          <w:t>справка</w:t>
        </w:r>
        <w:r w:rsidRPr="0020417C">
          <w:rPr>
            <w:rStyle w:val="a7"/>
            <w:rFonts w:ascii="Times New Roman" w:hAnsi="Times New Roman" w:cs="Times New Roman"/>
            <w:b/>
            <w:sz w:val="32"/>
            <w:szCs w:val="32"/>
          </w:rPr>
          <w:t xml:space="preserve"> 5</w:t>
        </w:r>
      </w:hyperlink>
      <w:bookmarkStart w:id="0" w:name="_GoBack"/>
      <w:bookmarkEnd w:id="0"/>
      <w:r w:rsidRPr="00CB4294">
        <w:rPr>
          <w:rFonts w:ascii="Times New Roman" w:hAnsi="Times New Roman" w:cs="Times New Roman"/>
          <w:b/>
          <w:sz w:val="32"/>
          <w:szCs w:val="32"/>
          <w:u w:val="single"/>
        </w:rPr>
        <w:t>)</w:t>
      </w:r>
    </w:p>
    <w:p w:rsidR="00CB4294" w:rsidRPr="00CB4294" w:rsidRDefault="00CB4294" w:rsidP="00B46AA8">
      <w:pPr>
        <w:pStyle w:val="a3"/>
        <w:numPr>
          <w:ilvl w:val="0"/>
          <w:numId w:val="10"/>
        </w:numPr>
        <w:jc w:val="left"/>
        <w:rPr>
          <w:rFonts w:ascii="Times New Roman" w:hAnsi="Times New Roman" w:cs="Times New Roman"/>
          <w:b/>
          <w:sz w:val="32"/>
          <w:szCs w:val="32"/>
          <w:u w:val="single"/>
        </w:rPr>
      </w:pPr>
      <w:r w:rsidRPr="00CB4294">
        <w:rPr>
          <w:rFonts w:ascii="Times New Roman" w:hAnsi="Times New Roman" w:cs="Times New Roman"/>
          <w:sz w:val="32"/>
          <w:szCs w:val="32"/>
        </w:rPr>
        <w:t>Ресурсное обеспечение</w:t>
      </w:r>
      <w:r w:rsidRPr="00CB4294">
        <w:rPr>
          <w:rFonts w:ascii="Times New Roman" w:hAnsi="Times New Roman" w:cs="Times New Roman"/>
          <w:b/>
          <w:sz w:val="32"/>
          <w:szCs w:val="32"/>
        </w:rPr>
        <w:t xml:space="preserve"> </w:t>
      </w:r>
      <w:r w:rsidRPr="00CB4294">
        <w:rPr>
          <w:rFonts w:ascii="Times New Roman" w:hAnsi="Times New Roman" w:cs="Times New Roman"/>
          <w:b/>
          <w:sz w:val="32"/>
          <w:szCs w:val="32"/>
          <w:u w:val="single"/>
        </w:rPr>
        <w:t>(</w:t>
      </w:r>
      <w:hyperlink r:id="rId13" w:history="1">
        <w:r w:rsidRPr="006B6CF4">
          <w:rPr>
            <w:rStyle w:val="a7"/>
            <w:rFonts w:ascii="Times New Roman" w:hAnsi="Times New Roman" w:cs="Times New Roman"/>
            <w:b/>
            <w:sz w:val="32"/>
            <w:szCs w:val="32"/>
          </w:rPr>
          <w:t>таблица 6</w:t>
        </w:r>
      </w:hyperlink>
      <w:r w:rsidRPr="00CB4294">
        <w:rPr>
          <w:rFonts w:ascii="Times New Roman" w:hAnsi="Times New Roman" w:cs="Times New Roman"/>
          <w:b/>
          <w:sz w:val="32"/>
          <w:szCs w:val="32"/>
          <w:u w:val="single"/>
        </w:rPr>
        <w:t>)</w:t>
      </w:r>
    </w:p>
    <w:p w:rsidR="00CB4294" w:rsidRPr="00CB4294" w:rsidRDefault="00CB4294" w:rsidP="00B46AA8">
      <w:pPr>
        <w:pStyle w:val="a3"/>
        <w:numPr>
          <w:ilvl w:val="0"/>
          <w:numId w:val="10"/>
        </w:numPr>
        <w:jc w:val="left"/>
        <w:rPr>
          <w:rFonts w:ascii="Times New Roman" w:hAnsi="Times New Roman" w:cs="Times New Roman"/>
          <w:b/>
          <w:sz w:val="32"/>
          <w:szCs w:val="32"/>
          <w:u w:val="single"/>
        </w:rPr>
      </w:pPr>
      <w:r w:rsidRPr="00CB4294">
        <w:rPr>
          <w:rFonts w:ascii="Times New Roman" w:hAnsi="Times New Roman" w:cs="Times New Roman"/>
          <w:sz w:val="32"/>
          <w:szCs w:val="32"/>
        </w:rPr>
        <w:t>Результаты итоговой аттестации</w:t>
      </w:r>
      <w:r w:rsidRPr="00CB4294">
        <w:rPr>
          <w:rFonts w:ascii="Times New Roman" w:hAnsi="Times New Roman" w:cs="Times New Roman"/>
          <w:b/>
          <w:sz w:val="32"/>
          <w:szCs w:val="32"/>
        </w:rPr>
        <w:t xml:space="preserve"> (таблица 7)</w:t>
      </w:r>
    </w:p>
    <w:p w:rsidR="00CB4294" w:rsidRDefault="00CB4294" w:rsidP="00B46AA8">
      <w:pPr>
        <w:pStyle w:val="a3"/>
        <w:numPr>
          <w:ilvl w:val="0"/>
          <w:numId w:val="10"/>
        </w:numPr>
        <w:jc w:val="left"/>
        <w:rPr>
          <w:rFonts w:ascii="Times New Roman" w:hAnsi="Times New Roman" w:cs="Times New Roman"/>
          <w:b/>
          <w:sz w:val="32"/>
          <w:szCs w:val="32"/>
          <w:u w:val="single"/>
        </w:rPr>
      </w:pPr>
      <w:r w:rsidRPr="00CB4294">
        <w:rPr>
          <w:rFonts w:ascii="Times New Roman" w:hAnsi="Times New Roman" w:cs="Times New Roman"/>
          <w:sz w:val="32"/>
          <w:szCs w:val="32"/>
        </w:rPr>
        <w:t>Итоги участия в предметных олимпиадах</w:t>
      </w:r>
      <w:r w:rsidRPr="00CB4294">
        <w:rPr>
          <w:rFonts w:ascii="Times New Roman" w:hAnsi="Times New Roman" w:cs="Times New Roman"/>
          <w:b/>
          <w:sz w:val="32"/>
          <w:szCs w:val="32"/>
          <w:u w:val="single"/>
        </w:rPr>
        <w:t xml:space="preserve"> (</w:t>
      </w:r>
      <w:hyperlink r:id="rId14" w:history="1">
        <w:r w:rsidRPr="00601085">
          <w:rPr>
            <w:rStyle w:val="a7"/>
            <w:rFonts w:ascii="Times New Roman" w:hAnsi="Times New Roman" w:cs="Times New Roman"/>
            <w:b/>
            <w:sz w:val="32"/>
            <w:szCs w:val="32"/>
          </w:rPr>
          <w:t>таблица 8</w:t>
        </w:r>
      </w:hyperlink>
      <w:r w:rsidRPr="00CB4294">
        <w:rPr>
          <w:rFonts w:ascii="Times New Roman" w:hAnsi="Times New Roman" w:cs="Times New Roman"/>
          <w:b/>
          <w:sz w:val="32"/>
          <w:szCs w:val="32"/>
          <w:u w:val="single"/>
        </w:rPr>
        <w:t>)</w:t>
      </w:r>
    </w:p>
    <w:p w:rsidR="00CB4294" w:rsidRDefault="00CB4294" w:rsidP="00B46AA8">
      <w:pPr>
        <w:pStyle w:val="a3"/>
        <w:numPr>
          <w:ilvl w:val="0"/>
          <w:numId w:val="10"/>
        </w:numPr>
        <w:jc w:val="left"/>
        <w:rPr>
          <w:rFonts w:ascii="Times New Roman" w:hAnsi="Times New Roman" w:cs="Times New Roman"/>
          <w:b/>
          <w:sz w:val="32"/>
          <w:szCs w:val="32"/>
          <w:u w:val="single"/>
        </w:rPr>
      </w:pPr>
      <w:r w:rsidRPr="00CB4294">
        <w:rPr>
          <w:rFonts w:ascii="Times New Roman" w:hAnsi="Times New Roman" w:cs="Times New Roman"/>
          <w:sz w:val="32"/>
          <w:szCs w:val="32"/>
        </w:rPr>
        <w:t>Итоги участия в  конкурсах</w:t>
      </w:r>
      <w:r>
        <w:rPr>
          <w:rFonts w:ascii="Times New Roman" w:hAnsi="Times New Roman" w:cs="Times New Roman"/>
          <w:b/>
          <w:sz w:val="32"/>
          <w:szCs w:val="32"/>
          <w:u w:val="single"/>
        </w:rPr>
        <w:t xml:space="preserve"> (</w:t>
      </w:r>
      <w:hyperlink r:id="rId15" w:history="1">
        <w:r w:rsidRPr="00BD214E">
          <w:rPr>
            <w:rStyle w:val="a7"/>
            <w:rFonts w:ascii="Times New Roman" w:hAnsi="Times New Roman" w:cs="Times New Roman"/>
            <w:b/>
            <w:sz w:val="32"/>
            <w:szCs w:val="32"/>
          </w:rPr>
          <w:t>таблица 9</w:t>
        </w:r>
      </w:hyperlink>
      <w:r>
        <w:rPr>
          <w:rFonts w:ascii="Times New Roman" w:hAnsi="Times New Roman" w:cs="Times New Roman"/>
          <w:b/>
          <w:sz w:val="32"/>
          <w:szCs w:val="32"/>
          <w:u w:val="single"/>
        </w:rPr>
        <w:t>)</w:t>
      </w:r>
    </w:p>
    <w:p w:rsidR="00CB4294" w:rsidRDefault="006662D8" w:rsidP="00B46AA8">
      <w:pPr>
        <w:pStyle w:val="a3"/>
        <w:numPr>
          <w:ilvl w:val="0"/>
          <w:numId w:val="8"/>
        </w:numPr>
        <w:jc w:val="center"/>
        <w:rPr>
          <w:rFonts w:ascii="Times New Roman" w:hAnsi="Times New Roman" w:cs="Times New Roman"/>
          <w:b/>
          <w:color w:val="C00000"/>
          <w:sz w:val="32"/>
          <w:szCs w:val="32"/>
        </w:rPr>
      </w:pPr>
      <w:r w:rsidRPr="006662D8">
        <w:rPr>
          <w:rFonts w:ascii="Times New Roman" w:hAnsi="Times New Roman" w:cs="Times New Roman"/>
          <w:b/>
          <w:color w:val="C00000"/>
          <w:sz w:val="32"/>
          <w:szCs w:val="32"/>
        </w:rPr>
        <w:lastRenderedPageBreak/>
        <w:t>Финансовая деятельность</w:t>
      </w:r>
      <w:r>
        <w:rPr>
          <w:rFonts w:ascii="Times New Roman" w:hAnsi="Times New Roman" w:cs="Times New Roman"/>
          <w:b/>
          <w:color w:val="C00000"/>
          <w:sz w:val="32"/>
          <w:szCs w:val="32"/>
        </w:rPr>
        <w:t xml:space="preserve"> (</w:t>
      </w:r>
      <w:hyperlink r:id="rId16" w:history="1">
        <w:r w:rsidRPr="0020417C">
          <w:rPr>
            <w:rStyle w:val="a7"/>
            <w:rFonts w:ascii="Times New Roman" w:hAnsi="Times New Roman" w:cs="Times New Roman"/>
            <w:b/>
            <w:sz w:val="32"/>
            <w:szCs w:val="32"/>
          </w:rPr>
          <w:t>таблица 10</w:t>
        </w:r>
      </w:hyperlink>
      <w:r>
        <w:rPr>
          <w:rFonts w:ascii="Times New Roman" w:hAnsi="Times New Roman" w:cs="Times New Roman"/>
          <w:b/>
          <w:color w:val="C00000"/>
          <w:sz w:val="32"/>
          <w:szCs w:val="32"/>
        </w:rPr>
        <w:t>).</w:t>
      </w:r>
    </w:p>
    <w:p w:rsidR="006662D8" w:rsidRDefault="006662D8" w:rsidP="00B46AA8">
      <w:pPr>
        <w:pStyle w:val="a3"/>
        <w:numPr>
          <w:ilvl w:val="0"/>
          <w:numId w:val="8"/>
        </w:numPr>
        <w:jc w:val="center"/>
        <w:rPr>
          <w:rFonts w:ascii="Times New Roman" w:hAnsi="Times New Roman" w:cs="Times New Roman"/>
          <w:b/>
          <w:color w:val="C00000"/>
          <w:sz w:val="32"/>
          <w:szCs w:val="32"/>
        </w:rPr>
      </w:pPr>
      <w:r>
        <w:rPr>
          <w:rFonts w:ascii="Times New Roman" w:hAnsi="Times New Roman" w:cs="Times New Roman"/>
          <w:b/>
          <w:color w:val="C00000"/>
          <w:sz w:val="32"/>
          <w:szCs w:val="32"/>
        </w:rPr>
        <w:t>Воспитательная работа школы</w:t>
      </w:r>
    </w:p>
    <w:p w:rsidR="001C5E61" w:rsidRDefault="006662D8" w:rsidP="00B46AA8">
      <w:pPr>
        <w:pStyle w:val="a3"/>
        <w:numPr>
          <w:ilvl w:val="0"/>
          <w:numId w:val="11"/>
        </w:numPr>
        <w:jc w:val="center"/>
        <w:rPr>
          <w:rFonts w:ascii="Times New Roman" w:hAnsi="Times New Roman" w:cs="Times New Roman"/>
          <w:b/>
          <w:color w:val="C00000"/>
          <w:sz w:val="32"/>
          <w:szCs w:val="32"/>
        </w:rPr>
      </w:pPr>
      <w:r>
        <w:rPr>
          <w:rFonts w:ascii="Times New Roman" w:hAnsi="Times New Roman" w:cs="Times New Roman"/>
          <w:b/>
          <w:color w:val="C00000"/>
          <w:sz w:val="32"/>
          <w:szCs w:val="32"/>
        </w:rPr>
        <w:t>Школьное самоуправление</w:t>
      </w:r>
    </w:p>
    <w:p w:rsidR="006B04BA" w:rsidRPr="006B04BA" w:rsidRDefault="006B04BA" w:rsidP="006B04BA">
      <w:pPr>
        <w:ind w:firstLine="708"/>
        <w:rPr>
          <w:rFonts w:ascii="Times New Roman" w:hAnsi="Times New Roman" w:cs="Times New Roman"/>
          <w:sz w:val="28"/>
          <w:szCs w:val="28"/>
        </w:rPr>
      </w:pPr>
      <w:r w:rsidRPr="006B04BA">
        <w:rPr>
          <w:rFonts w:ascii="Times New Roman" w:hAnsi="Times New Roman" w:cs="Times New Roman"/>
          <w:sz w:val="28"/>
          <w:szCs w:val="28"/>
        </w:rPr>
        <w:t>Учащиеся, педагоги и родительская общественность нашей школы активно включились в работу школьного самоуправления. Было создана школьная демократическая правовая республика «Тридевятое государство», состоящая из учащихся 9-11 классов. Приняты основные атрибуты и символика государства, проведены выборы в школьный парламент, имеет хождение условная денежная единица - «</w:t>
      </w:r>
      <w:proofErr w:type="spellStart"/>
      <w:r w:rsidRPr="006B04BA">
        <w:rPr>
          <w:rFonts w:ascii="Times New Roman" w:hAnsi="Times New Roman" w:cs="Times New Roman"/>
          <w:sz w:val="28"/>
          <w:szCs w:val="28"/>
        </w:rPr>
        <w:t>Школик</w:t>
      </w:r>
      <w:proofErr w:type="spellEnd"/>
      <w:r w:rsidRPr="006B04BA">
        <w:rPr>
          <w:rFonts w:ascii="Times New Roman" w:hAnsi="Times New Roman" w:cs="Times New Roman"/>
          <w:sz w:val="28"/>
          <w:szCs w:val="28"/>
        </w:rPr>
        <w:t xml:space="preserve">». Ежегодно в школе проводится фестиваль «Содружество цивилизаций», в ходе которого учащиеся 9-10 классов проявляют себя в той или иной области деятельности: политике, экономике, культуре, социальном проектировании. Каждый класс – город, со своими органами самоуправления.  Особый интерес вызывает конкурс «Радуга добрых дел», в рамках которого ребята выступают инициаторами и </w:t>
      </w:r>
      <w:proofErr w:type="spellStart"/>
      <w:r w:rsidRPr="006B04BA">
        <w:rPr>
          <w:rFonts w:ascii="Times New Roman" w:hAnsi="Times New Roman" w:cs="Times New Roman"/>
          <w:sz w:val="28"/>
          <w:szCs w:val="28"/>
        </w:rPr>
        <w:t>реализаторами</w:t>
      </w:r>
      <w:proofErr w:type="spellEnd"/>
      <w:r w:rsidRPr="006B04BA">
        <w:rPr>
          <w:rFonts w:ascii="Times New Roman" w:hAnsi="Times New Roman" w:cs="Times New Roman"/>
          <w:sz w:val="28"/>
          <w:szCs w:val="28"/>
        </w:rPr>
        <w:t xml:space="preserve"> социально-значимых проектов, принося ощутимую пользу обществу, конкретным людям, получая удовлетворение от осознания собственной значимости и зарабатывая для своего города условные деньги. По итогам фестиваля город – победитель награждается бесплатной поездкой в город  Воронеж. В организации этой поездки нам активно помогают институт менеджмента, маркетинга и финансов, с которым мы сотрудничаем и Воронежский Экономико-Правовой институт.</w:t>
      </w:r>
    </w:p>
    <w:p w:rsidR="006B04BA" w:rsidRPr="006B04BA" w:rsidRDefault="006B04BA" w:rsidP="006B04BA">
      <w:pPr>
        <w:ind w:firstLine="708"/>
        <w:rPr>
          <w:rFonts w:ascii="Times New Roman" w:hAnsi="Times New Roman" w:cs="Times New Roman"/>
          <w:sz w:val="28"/>
          <w:szCs w:val="28"/>
        </w:rPr>
      </w:pPr>
      <w:r w:rsidRPr="006B04BA">
        <w:rPr>
          <w:rFonts w:ascii="Times New Roman" w:hAnsi="Times New Roman" w:cs="Times New Roman"/>
          <w:sz w:val="28"/>
          <w:szCs w:val="28"/>
        </w:rPr>
        <w:t>В период летних каникул 2005 года в районе на реке Дон работает выездно</w:t>
      </w:r>
      <w:r>
        <w:rPr>
          <w:rFonts w:ascii="Times New Roman" w:hAnsi="Times New Roman" w:cs="Times New Roman"/>
          <w:sz w:val="28"/>
          <w:szCs w:val="28"/>
        </w:rPr>
        <w:t>й палаточный лагерь «Лидер</w:t>
      </w:r>
      <w:r w:rsidRPr="006B04BA">
        <w:rPr>
          <w:rFonts w:ascii="Times New Roman" w:hAnsi="Times New Roman" w:cs="Times New Roman"/>
          <w:sz w:val="28"/>
          <w:szCs w:val="28"/>
        </w:rPr>
        <w:t xml:space="preserve">», целью которого </w:t>
      </w:r>
      <w:r>
        <w:rPr>
          <w:rFonts w:ascii="Times New Roman" w:hAnsi="Times New Roman" w:cs="Times New Roman"/>
          <w:sz w:val="28"/>
          <w:szCs w:val="28"/>
        </w:rPr>
        <w:t xml:space="preserve">является </w:t>
      </w:r>
      <w:r w:rsidRPr="006B04BA">
        <w:rPr>
          <w:rFonts w:ascii="Times New Roman" w:hAnsi="Times New Roman" w:cs="Times New Roman"/>
          <w:sz w:val="28"/>
          <w:szCs w:val="28"/>
        </w:rPr>
        <w:t xml:space="preserve">обмен опытом по развитию школьного самоуправления. Учащиеся нашей школы были в числе участников работы лагеря. </w:t>
      </w:r>
    </w:p>
    <w:p w:rsidR="006B04BA" w:rsidRPr="006B04BA" w:rsidRDefault="006B04BA" w:rsidP="006B04BA">
      <w:pPr>
        <w:ind w:firstLine="708"/>
        <w:rPr>
          <w:rFonts w:ascii="Times New Roman" w:hAnsi="Times New Roman" w:cs="Times New Roman"/>
          <w:sz w:val="28"/>
          <w:szCs w:val="28"/>
        </w:rPr>
      </w:pPr>
      <w:r w:rsidRPr="006B04BA">
        <w:rPr>
          <w:rFonts w:ascii="Times New Roman" w:hAnsi="Times New Roman" w:cs="Times New Roman"/>
          <w:sz w:val="28"/>
          <w:szCs w:val="28"/>
        </w:rPr>
        <w:lastRenderedPageBreak/>
        <w:t xml:space="preserve">Мы сотрудничаем  в вопросах развития школьного самоуправления с отделом образования и молодежной политики администрации </w:t>
      </w:r>
      <w:proofErr w:type="spellStart"/>
      <w:r w:rsidRPr="006B04BA">
        <w:rPr>
          <w:rFonts w:ascii="Times New Roman" w:hAnsi="Times New Roman" w:cs="Times New Roman"/>
          <w:sz w:val="28"/>
          <w:szCs w:val="28"/>
        </w:rPr>
        <w:t>Россошанского</w:t>
      </w:r>
      <w:proofErr w:type="spellEnd"/>
      <w:r w:rsidRPr="006B04BA">
        <w:rPr>
          <w:rFonts w:ascii="Times New Roman" w:hAnsi="Times New Roman" w:cs="Times New Roman"/>
          <w:sz w:val="28"/>
          <w:szCs w:val="28"/>
        </w:rPr>
        <w:t xml:space="preserve"> муниципального района, МКОУ лицей № 11 города Россоши, ДДЮ, отделом по делам молодежи администрации </w:t>
      </w:r>
      <w:proofErr w:type="spellStart"/>
      <w:r w:rsidRPr="006B04BA">
        <w:rPr>
          <w:rFonts w:ascii="Times New Roman" w:hAnsi="Times New Roman" w:cs="Times New Roman"/>
          <w:sz w:val="28"/>
          <w:szCs w:val="28"/>
        </w:rPr>
        <w:t>Россошанского</w:t>
      </w:r>
      <w:proofErr w:type="spellEnd"/>
      <w:r w:rsidRPr="006B04BA">
        <w:rPr>
          <w:rFonts w:ascii="Times New Roman" w:hAnsi="Times New Roman" w:cs="Times New Roman"/>
          <w:sz w:val="28"/>
          <w:szCs w:val="28"/>
        </w:rPr>
        <w:t xml:space="preserve"> муниципального района, Молодежным центром, Воронежской региональной общественной детской организацией «Искра».</w:t>
      </w:r>
    </w:p>
    <w:p w:rsidR="006B04BA" w:rsidRPr="006B04BA" w:rsidRDefault="006B04BA" w:rsidP="006B04BA">
      <w:pPr>
        <w:ind w:firstLine="708"/>
        <w:rPr>
          <w:rFonts w:ascii="Times New Roman" w:hAnsi="Times New Roman" w:cs="Times New Roman"/>
          <w:sz w:val="28"/>
          <w:szCs w:val="28"/>
        </w:rPr>
      </w:pPr>
      <w:r w:rsidRPr="006B04BA">
        <w:rPr>
          <w:rFonts w:ascii="Times New Roman" w:hAnsi="Times New Roman" w:cs="Times New Roman"/>
          <w:sz w:val="28"/>
          <w:szCs w:val="28"/>
        </w:rPr>
        <w:t>В государстве осуществляются следующие программы:</w:t>
      </w:r>
    </w:p>
    <w:p w:rsidR="006B04BA" w:rsidRPr="006B04BA" w:rsidRDefault="006B04BA" w:rsidP="00B46AA8">
      <w:pPr>
        <w:pStyle w:val="a3"/>
        <w:numPr>
          <w:ilvl w:val="0"/>
          <w:numId w:val="11"/>
        </w:numPr>
        <w:rPr>
          <w:rFonts w:ascii="Times New Roman" w:hAnsi="Times New Roman" w:cs="Times New Roman"/>
          <w:sz w:val="28"/>
          <w:szCs w:val="28"/>
        </w:rPr>
      </w:pPr>
      <w:r w:rsidRPr="006B04BA">
        <w:rPr>
          <w:rFonts w:ascii="Times New Roman" w:hAnsi="Times New Roman" w:cs="Times New Roman"/>
          <w:sz w:val="28"/>
          <w:szCs w:val="28"/>
        </w:rPr>
        <w:t>«Я – гражданин Воронежского края», которая ориентирована на формирование государственного самосознания и активной гражданской позиции у детей и подростков с целью разрешения социальных и экологических проблем и реализацию основных жизненных потребностей на пути строительства более справедливого и мирного общества.</w:t>
      </w:r>
    </w:p>
    <w:p w:rsidR="006B04BA" w:rsidRPr="006B04BA" w:rsidRDefault="006B04BA" w:rsidP="00B46AA8">
      <w:pPr>
        <w:pStyle w:val="a3"/>
        <w:numPr>
          <w:ilvl w:val="0"/>
          <w:numId w:val="11"/>
        </w:numPr>
        <w:rPr>
          <w:rFonts w:ascii="Times New Roman" w:hAnsi="Times New Roman" w:cs="Times New Roman"/>
          <w:sz w:val="28"/>
          <w:szCs w:val="28"/>
        </w:rPr>
      </w:pPr>
      <w:r w:rsidRPr="006B04BA">
        <w:rPr>
          <w:rFonts w:ascii="Times New Roman" w:hAnsi="Times New Roman" w:cs="Times New Roman"/>
          <w:sz w:val="28"/>
          <w:szCs w:val="28"/>
        </w:rPr>
        <w:t xml:space="preserve">«Малая родина», целью которой является формирование активных людей, способных самостоятельно определять свою жизненную позицию и творчески влиять на окружающий их мир, а принципом деятельности - развитие творчества детей и подростков через конкретные </w:t>
      </w:r>
      <w:hyperlink r:id="rId17" w:history="1">
        <w:r w:rsidRPr="006B04BA">
          <w:rPr>
            <w:rFonts w:ascii="Times New Roman" w:hAnsi="Times New Roman" w:cs="Times New Roman"/>
          </w:rPr>
          <w:t>полезные дела.</w:t>
        </w:r>
      </w:hyperlink>
    </w:p>
    <w:p w:rsidR="006B04BA" w:rsidRPr="006B04BA" w:rsidRDefault="006B04BA" w:rsidP="00B46AA8">
      <w:pPr>
        <w:pStyle w:val="a3"/>
        <w:numPr>
          <w:ilvl w:val="0"/>
          <w:numId w:val="11"/>
        </w:numPr>
        <w:rPr>
          <w:rFonts w:ascii="Times New Roman" w:hAnsi="Times New Roman" w:cs="Times New Roman"/>
          <w:sz w:val="28"/>
          <w:szCs w:val="28"/>
        </w:rPr>
      </w:pPr>
      <w:r w:rsidRPr="006B04BA">
        <w:rPr>
          <w:rFonts w:ascii="Times New Roman" w:hAnsi="Times New Roman" w:cs="Times New Roman"/>
          <w:sz w:val="28"/>
          <w:szCs w:val="28"/>
        </w:rPr>
        <w:t>«Толерантность» включает в себя воспитание культуры поведения, общения, терпимого отношения к людям других национальностей, профилактику экстремизма и нацизма.</w:t>
      </w:r>
    </w:p>
    <w:p w:rsidR="006B04BA" w:rsidRPr="006B04BA" w:rsidRDefault="006B04BA" w:rsidP="00B46AA8">
      <w:pPr>
        <w:pStyle w:val="a3"/>
        <w:numPr>
          <w:ilvl w:val="0"/>
          <w:numId w:val="11"/>
        </w:numPr>
        <w:rPr>
          <w:rFonts w:ascii="Times New Roman" w:hAnsi="Times New Roman" w:cs="Times New Roman"/>
          <w:sz w:val="28"/>
          <w:szCs w:val="28"/>
        </w:rPr>
      </w:pPr>
      <w:r w:rsidRPr="006B04BA">
        <w:rPr>
          <w:rFonts w:ascii="Times New Roman" w:hAnsi="Times New Roman" w:cs="Times New Roman"/>
          <w:sz w:val="28"/>
          <w:szCs w:val="28"/>
        </w:rPr>
        <w:t>«Грамматика фантазии» - развитие творческого потенциала через моделирование, конструирование, придумывание сценариев, сюжетов, инсценировок и других форм «фантазирования».</w:t>
      </w:r>
    </w:p>
    <w:p w:rsidR="006B04BA" w:rsidRPr="006B04BA" w:rsidRDefault="006B04BA" w:rsidP="00B46AA8">
      <w:pPr>
        <w:pStyle w:val="a3"/>
        <w:numPr>
          <w:ilvl w:val="0"/>
          <w:numId w:val="11"/>
        </w:numPr>
        <w:rPr>
          <w:rFonts w:ascii="Times New Roman" w:hAnsi="Times New Roman" w:cs="Times New Roman"/>
          <w:sz w:val="28"/>
          <w:szCs w:val="28"/>
        </w:rPr>
      </w:pPr>
      <w:r w:rsidRPr="006B04BA">
        <w:rPr>
          <w:rFonts w:ascii="Times New Roman" w:hAnsi="Times New Roman" w:cs="Times New Roman"/>
          <w:sz w:val="28"/>
          <w:szCs w:val="28"/>
        </w:rPr>
        <w:t>«Школа демократической культуры», которая ориентирована на формирование социально-активной позиции у подрастающего поколения, изучение основ экономической, политической и правовой системы демократического государства.</w:t>
      </w:r>
    </w:p>
    <w:p w:rsidR="006B04BA" w:rsidRPr="006B04BA" w:rsidRDefault="006B04BA" w:rsidP="00B46AA8">
      <w:pPr>
        <w:pStyle w:val="a3"/>
        <w:numPr>
          <w:ilvl w:val="0"/>
          <w:numId w:val="11"/>
        </w:numPr>
        <w:rPr>
          <w:rFonts w:ascii="Times New Roman" w:hAnsi="Times New Roman" w:cs="Times New Roman"/>
          <w:sz w:val="28"/>
          <w:szCs w:val="28"/>
        </w:rPr>
      </w:pPr>
      <w:r w:rsidRPr="006B04BA">
        <w:rPr>
          <w:rFonts w:ascii="Times New Roman" w:hAnsi="Times New Roman" w:cs="Times New Roman"/>
          <w:sz w:val="28"/>
          <w:szCs w:val="28"/>
        </w:rPr>
        <w:lastRenderedPageBreak/>
        <w:t xml:space="preserve">«Лидер» - выявление организаторских способностей, развитие лидерских навыков, умения жить и работать в коллективе и  с коллективом. </w:t>
      </w:r>
    </w:p>
    <w:p w:rsidR="006B04BA" w:rsidRPr="006B04BA" w:rsidRDefault="006B04BA" w:rsidP="00B46AA8">
      <w:pPr>
        <w:pStyle w:val="a3"/>
        <w:numPr>
          <w:ilvl w:val="0"/>
          <w:numId w:val="11"/>
        </w:numPr>
        <w:rPr>
          <w:rFonts w:ascii="Times New Roman" w:hAnsi="Times New Roman" w:cs="Times New Roman"/>
          <w:sz w:val="28"/>
          <w:szCs w:val="28"/>
        </w:rPr>
      </w:pPr>
      <w:r w:rsidRPr="006B04BA">
        <w:rPr>
          <w:rFonts w:ascii="Times New Roman" w:hAnsi="Times New Roman" w:cs="Times New Roman"/>
          <w:sz w:val="28"/>
          <w:szCs w:val="28"/>
        </w:rPr>
        <w:t>«Вдохновение» - знакомство с культурой и искусством России и других стран мира, раскрытие и развитие молодых талантов.</w:t>
      </w:r>
    </w:p>
    <w:p w:rsidR="006B04BA" w:rsidRPr="006B04BA" w:rsidRDefault="006B04BA" w:rsidP="00B46AA8">
      <w:pPr>
        <w:pStyle w:val="a3"/>
        <w:numPr>
          <w:ilvl w:val="0"/>
          <w:numId w:val="11"/>
        </w:numPr>
        <w:rPr>
          <w:rFonts w:ascii="Times New Roman" w:hAnsi="Times New Roman" w:cs="Times New Roman"/>
          <w:sz w:val="28"/>
          <w:szCs w:val="28"/>
        </w:rPr>
      </w:pPr>
      <w:r w:rsidRPr="006B04BA">
        <w:rPr>
          <w:rFonts w:ascii="Times New Roman" w:hAnsi="Times New Roman" w:cs="Times New Roman"/>
          <w:sz w:val="28"/>
          <w:szCs w:val="28"/>
        </w:rPr>
        <w:t>«Игра – дело серьезное» - обучение игровым технологиям, знакомство с разнообразными игровыми формами, обучение тому, как проводить и как придумывать различные игры.</w:t>
      </w:r>
    </w:p>
    <w:p w:rsidR="006B04BA" w:rsidRPr="006B04BA" w:rsidRDefault="006B04BA" w:rsidP="00B46AA8">
      <w:pPr>
        <w:pStyle w:val="a3"/>
        <w:numPr>
          <w:ilvl w:val="0"/>
          <w:numId w:val="11"/>
        </w:numPr>
        <w:rPr>
          <w:rFonts w:ascii="Times New Roman" w:hAnsi="Times New Roman" w:cs="Times New Roman"/>
          <w:sz w:val="28"/>
          <w:szCs w:val="28"/>
        </w:rPr>
      </w:pPr>
      <w:r w:rsidRPr="006B04BA">
        <w:rPr>
          <w:rFonts w:ascii="Times New Roman" w:hAnsi="Times New Roman" w:cs="Times New Roman"/>
          <w:sz w:val="28"/>
          <w:szCs w:val="28"/>
        </w:rPr>
        <w:t>«Здоровые дети – здоровая Россия» включает в себя формирование навыков здорового образа жизни, выявление своих физических особенностей, выполнение комплекса действий и упражнений, раскрывающих физические возможности, профилактику вредных привычек, овладение навыками первой медицинской помощи в критических ситуациях, пропаганду здорового образа жизни.</w:t>
      </w:r>
    </w:p>
    <w:p w:rsidR="006B04BA" w:rsidRDefault="006B04BA" w:rsidP="00B46AA8">
      <w:pPr>
        <w:pStyle w:val="a3"/>
        <w:numPr>
          <w:ilvl w:val="0"/>
          <w:numId w:val="11"/>
        </w:numPr>
        <w:rPr>
          <w:rFonts w:ascii="Times New Roman" w:hAnsi="Times New Roman" w:cs="Times New Roman"/>
          <w:sz w:val="28"/>
          <w:szCs w:val="28"/>
        </w:rPr>
      </w:pPr>
      <w:r w:rsidRPr="006B04BA">
        <w:rPr>
          <w:rFonts w:ascii="Times New Roman" w:hAnsi="Times New Roman" w:cs="Times New Roman"/>
          <w:sz w:val="28"/>
          <w:szCs w:val="28"/>
        </w:rPr>
        <w:t>«</w:t>
      </w:r>
      <w:proofErr w:type="spellStart"/>
      <w:r w:rsidRPr="006B04BA">
        <w:rPr>
          <w:rFonts w:ascii="Times New Roman" w:hAnsi="Times New Roman" w:cs="Times New Roman"/>
          <w:sz w:val="28"/>
          <w:szCs w:val="28"/>
        </w:rPr>
        <w:t>Юнпресс</w:t>
      </w:r>
      <w:proofErr w:type="spellEnd"/>
      <w:r w:rsidRPr="006B04BA">
        <w:rPr>
          <w:rFonts w:ascii="Times New Roman" w:hAnsi="Times New Roman" w:cs="Times New Roman"/>
          <w:sz w:val="28"/>
          <w:szCs w:val="28"/>
        </w:rPr>
        <w:t>» - обучение начальным навыкам журналистики, необходимым для создания школьной, клубной, классной газеты.</w:t>
      </w:r>
    </w:p>
    <w:p w:rsidR="006B04BA" w:rsidRDefault="006B04BA" w:rsidP="006B04BA">
      <w:pPr>
        <w:ind w:left="360"/>
        <w:jc w:val="center"/>
        <w:rPr>
          <w:rFonts w:ascii="Times New Roman" w:hAnsi="Times New Roman" w:cs="Times New Roman"/>
          <w:b/>
          <w:sz w:val="28"/>
          <w:szCs w:val="28"/>
          <w:u w:val="single"/>
        </w:rPr>
      </w:pPr>
      <w:r w:rsidRPr="006B04BA">
        <w:rPr>
          <w:rFonts w:ascii="Times New Roman" w:hAnsi="Times New Roman" w:cs="Times New Roman"/>
          <w:b/>
          <w:sz w:val="28"/>
          <w:szCs w:val="28"/>
        </w:rPr>
        <w:t>Схема модели школьного самоуправления</w:t>
      </w:r>
      <w:r>
        <w:rPr>
          <w:rFonts w:ascii="Times New Roman" w:hAnsi="Times New Roman" w:cs="Times New Roman"/>
          <w:sz w:val="28"/>
          <w:szCs w:val="28"/>
        </w:rPr>
        <w:t xml:space="preserve"> </w:t>
      </w:r>
      <w:r w:rsidRPr="006B04BA">
        <w:rPr>
          <w:rFonts w:ascii="Times New Roman" w:hAnsi="Times New Roman" w:cs="Times New Roman"/>
          <w:b/>
          <w:sz w:val="28"/>
          <w:szCs w:val="28"/>
          <w:u w:val="single"/>
        </w:rPr>
        <w:t>(</w:t>
      </w:r>
      <w:hyperlink r:id="rId18" w:history="1">
        <w:r w:rsidRPr="00BD214E">
          <w:rPr>
            <w:rStyle w:val="a7"/>
            <w:rFonts w:ascii="Times New Roman" w:hAnsi="Times New Roman" w:cs="Times New Roman"/>
            <w:b/>
            <w:sz w:val="28"/>
            <w:szCs w:val="28"/>
          </w:rPr>
          <w:t>схема</w:t>
        </w:r>
      </w:hyperlink>
      <w:r w:rsidRPr="006B04BA">
        <w:rPr>
          <w:rFonts w:ascii="Times New Roman" w:hAnsi="Times New Roman" w:cs="Times New Roman"/>
          <w:b/>
          <w:sz w:val="28"/>
          <w:szCs w:val="28"/>
          <w:u w:val="single"/>
        </w:rPr>
        <w:t>)</w:t>
      </w:r>
    </w:p>
    <w:p w:rsidR="006B04BA" w:rsidRDefault="006B04BA" w:rsidP="006B04BA">
      <w:pPr>
        <w:ind w:left="360"/>
        <w:jc w:val="center"/>
        <w:rPr>
          <w:rFonts w:ascii="Times New Roman" w:hAnsi="Times New Roman" w:cs="Times New Roman"/>
          <w:sz w:val="28"/>
          <w:szCs w:val="28"/>
        </w:rPr>
      </w:pPr>
    </w:p>
    <w:p w:rsidR="006B04BA" w:rsidRDefault="006B04BA" w:rsidP="006B04BA">
      <w:pPr>
        <w:ind w:left="360"/>
        <w:jc w:val="center"/>
        <w:rPr>
          <w:rFonts w:ascii="Times New Roman" w:hAnsi="Times New Roman" w:cs="Times New Roman"/>
          <w:sz w:val="28"/>
          <w:szCs w:val="28"/>
        </w:rPr>
      </w:pPr>
    </w:p>
    <w:p w:rsidR="006B04BA" w:rsidRDefault="006B04BA" w:rsidP="006B04BA">
      <w:pPr>
        <w:ind w:left="360"/>
        <w:jc w:val="center"/>
        <w:rPr>
          <w:rFonts w:ascii="Times New Roman" w:hAnsi="Times New Roman" w:cs="Times New Roman"/>
          <w:sz w:val="28"/>
          <w:szCs w:val="28"/>
        </w:rPr>
      </w:pPr>
    </w:p>
    <w:p w:rsidR="006B04BA" w:rsidRDefault="006B04BA" w:rsidP="006B04BA">
      <w:pPr>
        <w:ind w:left="360"/>
        <w:jc w:val="center"/>
        <w:rPr>
          <w:rFonts w:ascii="Times New Roman" w:hAnsi="Times New Roman" w:cs="Times New Roman"/>
          <w:sz w:val="28"/>
          <w:szCs w:val="28"/>
        </w:rPr>
      </w:pPr>
    </w:p>
    <w:p w:rsidR="006B04BA" w:rsidRDefault="006B04BA" w:rsidP="006B04BA">
      <w:pPr>
        <w:ind w:left="360"/>
        <w:jc w:val="center"/>
        <w:rPr>
          <w:rFonts w:ascii="Times New Roman" w:hAnsi="Times New Roman" w:cs="Times New Roman"/>
          <w:sz w:val="28"/>
          <w:szCs w:val="28"/>
        </w:rPr>
      </w:pPr>
    </w:p>
    <w:p w:rsidR="001C5E61" w:rsidRPr="001C5E61" w:rsidRDefault="001C5E61" w:rsidP="001C5E61">
      <w:pPr>
        <w:ind w:left="360"/>
        <w:jc w:val="center"/>
        <w:rPr>
          <w:rFonts w:ascii="Times New Roman" w:hAnsi="Times New Roman" w:cs="Times New Roman"/>
          <w:b/>
          <w:sz w:val="28"/>
          <w:szCs w:val="28"/>
        </w:rPr>
      </w:pPr>
      <w:r w:rsidRPr="001C5E61">
        <w:rPr>
          <w:rFonts w:ascii="Times New Roman" w:hAnsi="Times New Roman" w:cs="Times New Roman"/>
          <w:b/>
          <w:sz w:val="28"/>
          <w:szCs w:val="28"/>
        </w:rPr>
        <w:lastRenderedPageBreak/>
        <w:t>План работы детской организации «Тридевятое государство» МКОУ СОШ № 9 города Россоши на 2014-2015 учебный год</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7"/>
        <w:gridCol w:w="2134"/>
        <w:gridCol w:w="1828"/>
        <w:gridCol w:w="2111"/>
        <w:gridCol w:w="1815"/>
        <w:gridCol w:w="1785"/>
        <w:gridCol w:w="1900"/>
        <w:gridCol w:w="2062"/>
      </w:tblGrid>
      <w:tr w:rsidR="001C5E61" w:rsidRPr="001C5E61" w:rsidTr="00601085">
        <w:tc>
          <w:tcPr>
            <w:tcW w:w="1327" w:type="dxa"/>
          </w:tcPr>
          <w:p w:rsidR="001C5E61" w:rsidRPr="001C5E61" w:rsidRDefault="001C5E61" w:rsidP="00601085">
            <w:pPr>
              <w:rPr>
                <w:rFonts w:ascii="Times New Roman" w:hAnsi="Times New Roman" w:cs="Times New Roman"/>
                <w:b/>
              </w:rPr>
            </w:pPr>
          </w:p>
        </w:tc>
        <w:tc>
          <w:tcPr>
            <w:tcW w:w="13635" w:type="dxa"/>
            <w:gridSpan w:val="7"/>
          </w:tcPr>
          <w:p w:rsidR="001C5E61" w:rsidRPr="001C5E61" w:rsidRDefault="001C5E61" w:rsidP="00601085">
            <w:pPr>
              <w:jc w:val="center"/>
              <w:rPr>
                <w:rFonts w:ascii="Times New Roman" w:hAnsi="Times New Roman" w:cs="Times New Roman"/>
                <w:b/>
              </w:rPr>
            </w:pPr>
            <w:r w:rsidRPr="001C5E61">
              <w:rPr>
                <w:rFonts w:ascii="Times New Roman" w:hAnsi="Times New Roman" w:cs="Times New Roman"/>
                <w:b/>
              </w:rPr>
              <w:t>Направления деятельности</w:t>
            </w:r>
          </w:p>
        </w:tc>
      </w:tr>
      <w:tr w:rsidR="001C5E61" w:rsidRPr="001C5E61" w:rsidTr="00601085">
        <w:tc>
          <w:tcPr>
            <w:tcW w:w="1327" w:type="dxa"/>
          </w:tcPr>
          <w:p w:rsidR="001C5E61" w:rsidRPr="001C5E61" w:rsidRDefault="001C5E61" w:rsidP="00601085">
            <w:pPr>
              <w:rPr>
                <w:rFonts w:ascii="Times New Roman" w:hAnsi="Times New Roman" w:cs="Times New Roman"/>
                <w:b/>
              </w:rPr>
            </w:pPr>
            <w:r w:rsidRPr="001C5E61">
              <w:rPr>
                <w:rFonts w:ascii="Times New Roman" w:hAnsi="Times New Roman" w:cs="Times New Roman"/>
                <w:b/>
              </w:rPr>
              <w:t>Месяц</w:t>
            </w:r>
          </w:p>
        </w:tc>
        <w:tc>
          <w:tcPr>
            <w:tcW w:w="2134" w:type="dxa"/>
          </w:tcPr>
          <w:p w:rsidR="001C5E61" w:rsidRPr="001C5E61" w:rsidRDefault="001C5E61" w:rsidP="00601085">
            <w:pPr>
              <w:rPr>
                <w:rFonts w:ascii="Times New Roman" w:hAnsi="Times New Roman" w:cs="Times New Roman"/>
                <w:b/>
              </w:rPr>
            </w:pPr>
            <w:r w:rsidRPr="001C5E61">
              <w:rPr>
                <w:rFonts w:ascii="Times New Roman" w:hAnsi="Times New Roman" w:cs="Times New Roman"/>
                <w:b/>
              </w:rPr>
              <w:t>Судьба России – Моя судьба</w:t>
            </w:r>
          </w:p>
        </w:tc>
        <w:tc>
          <w:tcPr>
            <w:tcW w:w="1828" w:type="dxa"/>
          </w:tcPr>
          <w:p w:rsidR="001C5E61" w:rsidRPr="001C5E61" w:rsidRDefault="001C5E61" w:rsidP="00601085">
            <w:pPr>
              <w:rPr>
                <w:rFonts w:ascii="Times New Roman" w:hAnsi="Times New Roman" w:cs="Times New Roman"/>
                <w:b/>
              </w:rPr>
            </w:pPr>
            <w:r w:rsidRPr="001C5E61">
              <w:rPr>
                <w:rFonts w:ascii="Times New Roman" w:hAnsi="Times New Roman" w:cs="Times New Roman"/>
                <w:b/>
              </w:rPr>
              <w:t>Заботимся о младших, помогаем старшим</w:t>
            </w:r>
          </w:p>
        </w:tc>
        <w:tc>
          <w:tcPr>
            <w:tcW w:w="2111" w:type="dxa"/>
          </w:tcPr>
          <w:p w:rsidR="001C5E61" w:rsidRPr="001C5E61" w:rsidRDefault="001C5E61" w:rsidP="00601085">
            <w:pPr>
              <w:rPr>
                <w:rFonts w:ascii="Times New Roman" w:hAnsi="Times New Roman" w:cs="Times New Roman"/>
                <w:b/>
              </w:rPr>
            </w:pPr>
            <w:r w:rsidRPr="001C5E61">
              <w:rPr>
                <w:rFonts w:ascii="Times New Roman" w:hAnsi="Times New Roman" w:cs="Times New Roman"/>
                <w:b/>
              </w:rPr>
              <w:t xml:space="preserve">Учение – свет, а </w:t>
            </w:r>
            <w:proofErr w:type="spellStart"/>
            <w:r w:rsidRPr="001C5E61">
              <w:rPr>
                <w:rFonts w:ascii="Times New Roman" w:hAnsi="Times New Roman" w:cs="Times New Roman"/>
                <w:b/>
              </w:rPr>
              <w:t>неученье</w:t>
            </w:r>
            <w:proofErr w:type="spellEnd"/>
            <w:r w:rsidRPr="001C5E61">
              <w:rPr>
                <w:rFonts w:ascii="Times New Roman" w:hAnsi="Times New Roman" w:cs="Times New Roman"/>
                <w:b/>
              </w:rPr>
              <w:t xml:space="preserve"> – тьма.</w:t>
            </w:r>
          </w:p>
        </w:tc>
        <w:tc>
          <w:tcPr>
            <w:tcW w:w="1815" w:type="dxa"/>
          </w:tcPr>
          <w:p w:rsidR="001C5E61" w:rsidRPr="001C5E61" w:rsidRDefault="001C5E61" w:rsidP="00601085">
            <w:pPr>
              <w:rPr>
                <w:rFonts w:ascii="Times New Roman" w:hAnsi="Times New Roman" w:cs="Times New Roman"/>
                <w:b/>
              </w:rPr>
            </w:pPr>
            <w:r w:rsidRPr="001C5E61">
              <w:rPr>
                <w:rFonts w:ascii="Times New Roman" w:hAnsi="Times New Roman" w:cs="Times New Roman"/>
                <w:b/>
              </w:rPr>
              <w:t>Из тысячи планет Земли прекрасней нет!</w:t>
            </w:r>
          </w:p>
        </w:tc>
        <w:tc>
          <w:tcPr>
            <w:tcW w:w="1785" w:type="dxa"/>
          </w:tcPr>
          <w:p w:rsidR="001C5E61" w:rsidRPr="001C5E61" w:rsidRDefault="001C5E61" w:rsidP="00601085">
            <w:pPr>
              <w:rPr>
                <w:rFonts w:ascii="Times New Roman" w:hAnsi="Times New Roman" w:cs="Times New Roman"/>
                <w:b/>
              </w:rPr>
            </w:pPr>
            <w:r w:rsidRPr="001C5E61">
              <w:rPr>
                <w:rFonts w:ascii="Times New Roman" w:hAnsi="Times New Roman" w:cs="Times New Roman"/>
                <w:b/>
              </w:rPr>
              <w:t>Искусство принадлежит народу</w:t>
            </w:r>
          </w:p>
        </w:tc>
        <w:tc>
          <w:tcPr>
            <w:tcW w:w="1900" w:type="dxa"/>
          </w:tcPr>
          <w:p w:rsidR="001C5E61" w:rsidRPr="001C5E61" w:rsidRDefault="001C5E61" w:rsidP="00601085">
            <w:pPr>
              <w:rPr>
                <w:rFonts w:ascii="Times New Roman" w:hAnsi="Times New Roman" w:cs="Times New Roman"/>
                <w:b/>
              </w:rPr>
            </w:pPr>
            <w:r w:rsidRPr="001C5E61">
              <w:rPr>
                <w:rFonts w:ascii="Times New Roman" w:hAnsi="Times New Roman" w:cs="Times New Roman"/>
                <w:b/>
              </w:rPr>
              <w:t>Спорт любить – здоровым быть!</w:t>
            </w:r>
          </w:p>
        </w:tc>
        <w:tc>
          <w:tcPr>
            <w:tcW w:w="2062" w:type="dxa"/>
          </w:tcPr>
          <w:p w:rsidR="001C5E61" w:rsidRPr="001C5E61" w:rsidRDefault="001C5E61" w:rsidP="00601085">
            <w:pPr>
              <w:rPr>
                <w:rFonts w:ascii="Times New Roman" w:hAnsi="Times New Roman" w:cs="Times New Roman"/>
                <w:b/>
              </w:rPr>
            </w:pPr>
            <w:r w:rsidRPr="001C5E61">
              <w:rPr>
                <w:rFonts w:ascii="Times New Roman" w:hAnsi="Times New Roman" w:cs="Times New Roman"/>
                <w:b/>
              </w:rPr>
              <w:t>Умелые руки не знают скуки.</w:t>
            </w:r>
          </w:p>
        </w:tc>
      </w:tr>
      <w:tr w:rsidR="001C5E61" w:rsidRPr="001C5E61" w:rsidTr="00601085">
        <w:tc>
          <w:tcPr>
            <w:tcW w:w="1327"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Сентябрь</w:t>
            </w:r>
          </w:p>
          <w:p w:rsidR="001C5E61" w:rsidRPr="001C5E61" w:rsidRDefault="001C5E61" w:rsidP="00601085">
            <w:pPr>
              <w:rPr>
                <w:rFonts w:ascii="Times New Roman" w:hAnsi="Times New Roman" w:cs="Times New Roman"/>
              </w:rPr>
            </w:pPr>
          </w:p>
          <w:p w:rsidR="001C5E61" w:rsidRPr="001C5E61" w:rsidRDefault="001C5E61" w:rsidP="00601085">
            <w:pPr>
              <w:rPr>
                <w:rFonts w:ascii="Times New Roman" w:hAnsi="Times New Roman" w:cs="Times New Roman"/>
              </w:rPr>
            </w:pPr>
          </w:p>
          <w:p w:rsidR="001C5E61" w:rsidRPr="001C5E61" w:rsidRDefault="001C5E61" w:rsidP="00601085">
            <w:pPr>
              <w:rPr>
                <w:rFonts w:ascii="Times New Roman" w:hAnsi="Times New Roman" w:cs="Times New Roman"/>
              </w:rPr>
            </w:pPr>
          </w:p>
          <w:p w:rsidR="001C5E61" w:rsidRPr="001C5E61" w:rsidRDefault="001C5E61" w:rsidP="00601085">
            <w:pPr>
              <w:rPr>
                <w:rFonts w:ascii="Times New Roman" w:hAnsi="Times New Roman" w:cs="Times New Roman"/>
              </w:rPr>
            </w:pPr>
          </w:p>
          <w:p w:rsidR="001C5E61" w:rsidRPr="001C5E61" w:rsidRDefault="001C5E61" w:rsidP="00601085">
            <w:pPr>
              <w:rPr>
                <w:rFonts w:ascii="Times New Roman" w:hAnsi="Times New Roman" w:cs="Times New Roman"/>
              </w:rPr>
            </w:pPr>
          </w:p>
          <w:p w:rsidR="001C5E61" w:rsidRPr="001C5E61" w:rsidRDefault="001C5E61" w:rsidP="00601085">
            <w:pPr>
              <w:rPr>
                <w:rFonts w:ascii="Times New Roman" w:hAnsi="Times New Roman" w:cs="Times New Roman"/>
              </w:rPr>
            </w:pPr>
          </w:p>
          <w:p w:rsidR="001C5E61" w:rsidRPr="001C5E61" w:rsidRDefault="001C5E61" w:rsidP="00601085">
            <w:pPr>
              <w:rPr>
                <w:rFonts w:ascii="Times New Roman" w:hAnsi="Times New Roman" w:cs="Times New Roman"/>
              </w:rPr>
            </w:pPr>
          </w:p>
          <w:p w:rsidR="001C5E61" w:rsidRPr="001C5E61" w:rsidRDefault="001C5E61" w:rsidP="00601085">
            <w:pPr>
              <w:rPr>
                <w:rFonts w:ascii="Times New Roman" w:hAnsi="Times New Roman" w:cs="Times New Roman"/>
              </w:rPr>
            </w:pPr>
          </w:p>
          <w:p w:rsidR="001C5E61" w:rsidRPr="001C5E61" w:rsidRDefault="001C5E61" w:rsidP="00601085">
            <w:pPr>
              <w:rPr>
                <w:rFonts w:ascii="Times New Roman" w:hAnsi="Times New Roman" w:cs="Times New Roman"/>
              </w:rPr>
            </w:pPr>
          </w:p>
          <w:p w:rsidR="001C5E61" w:rsidRPr="001C5E61" w:rsidRDefault="001C5E61" w:rsidP="00601085">
            <w:pPr>
              <w:rPr>
                <w:rFonts w:ascii="Times New Roman" w:hAnsi="Times New Roman" w:cs="Times New Roman"/>
              </w:rPr>
            </w:pPr>
          </w:p>
        </w:tc>
        <w:tc>
          <w:tcPr>
            <w:tcW w:w="2134"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Обновление стенда «Детское объединение «Радуга»</w:t>
            </w:r>
          </w:p>
          <w:p w:rsidR="001C5E61" w:rsidRPr="001C5E61" w:rsidRDefault="001C5E61" w:rsidP="00601085">
            <w:pPr>
              <w:rPr>
                <w:rFonts w:ascii="Times New Roman" w:hAnsi="Times New Roman" w:cs="Times New Roman"/>
              </w:rPr>
            </w:pPr>
          </w:p>
        </w:tc>
        <w:tc>
          <w:tcPr>
            <w:tcW w:w="1828"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1.Концерт ко Дню пожилых людей «Нам года – не беда!»</w:t>
            </w:r>
          </w:p>
          <w:p w:rsidR="001C5E61" w:rsidRPr="001C5E61" w:rsidRDefault="001C5E61" w:rsidP="00601085">
            <w:pPr>
              <w:rPr>
                <w:rFonts w:ascii="Times New Roman" w:hAnsi="Times New Roman" w:cs="Times New Roman"/>
              </w:rPr>
            </w:pPr>
            <w:r w:rsidRPr="001C5E61">
              <w:rPr>
                <w:rFonts w:ascii="Times New Roman" w:hAnsi="Times New Roman" w:cs="Times New Roman"/>
              </w:rPr>
              <w:t>2.Участие в концерте «Учителя, мы любим Вас!»</w:t>
            </w:r>
          </w:p>
          <w:p w:rsidR="001C5E61" w:rsidRPr="001C5E61" w:rsidRDefault="001C5E61" w:rsidP="00601085">
            <w:pPr>
              <w:ind w:left="-39" w:hanging="180"/>
              <w:rPr>
                <w:rFonts w:ascii="Times New Roman" w:hAnsi="Times New Roman" w:cs="Times New Roman"/>
              </w:rPr>
            </w:pPr>
            <w:r w:rsidRPr="001C5E61">
              <w:rPr>
                <w:rFonts w:ascii="Times New Roman" w:hAnsi="Times New Roman" w:cs="Times New Roman"/>
              </w:rPr>
              <w:t xml:space="preserve">33.Танцевальные и игровые переменки (1-4 </w:t>
            </w:r>
            <w:proofErr w:type="spellStart"/>
            <w:r w:rsidRPr="001C5E61">
              <w:rPr>
                <w:rFonts w:ascii="Times New Roman" w:hAnsi="Times New Roman" w:cs="Times New Roman"/>
              </w:rPr>
              <w:t>кл</w:t>
            </w:r>
            <w:proofErr w:type="spellEnd"/>
            <w:r w:rsidRPr="001C5E61">
              <w:rPr>
                <w:rFonts w:ascii="Times New Roman" w:hAnsi="Times New Roman" w:cs="Times New Roman"/>
              </w:rPr>
              <w:t>)</w:t>
            </w:r>
          </w:p>
          <w:p w:rsidR="001C5E61" w:rsidRPr="001C5E61" w:rsidRDefault="001C5E61" w:rsidP="00601085">
            <w:pPr>
              <w:rPr>
                <w:rFonts w:ascii="Times New Roman" w:hAnsi="Times New Roman" w:cs="Times New Roman"/>
              </w:rPr>
            </w:pPr>
          </w:p>
        </w:tc>
        <w:tc>
          <w:tcPr>
            <w:tcW w:w="2111"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 xml:space="preserve">Участие в проведение торжественной линейке </w:t>
            </w:r>
          </w:p>
          <w:p w:rsidR="001C5E61" w:rsidRPr="001C5E61" w:rsidRDefault="001C5E61" w:rsidP="00601085">
            <w:pPr>
              <w:rPr>
                <w:rFonts w:ascii="Times New Roman" w:hAnsi="Times New Roman" w:cs="Times New Roman"/>
              </w:rPr>
            </w:pPr>
            <w:r w:rsidRPr="001C5E61">
              <w:rPr>
                <w:rFonts w:ascii="Times New Roman" w:hAnsi="Times New Roman" w:cs="Times New Roman"/>
              </w:rPr>
              <w:t>«Первый звонок».</w:t>
            </w:r>
          </w:p>
        </w:tc>
        <w:tc>
          <w:tcPr>
            <w:tcW w:w="1815"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Участие в  уборке школьного двора.</w:t>
            </w:r>
          </w:p>
        </w:tc>
        <w:tc>
          <w:tcPr>
            <w:tcW w:w="1785"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Участие в городском конкурсе рисунков на асфальте «Спасибо деду за Победу!»</w:t>
            </w:r>
          </w:p>
        </w:tc>
        <w:tc>
          <w:tcPr>
            <w:tcW w:w="1900" w:type="dxa"/>
          </w:tcPr>
          <w:p w:rsidR="001C5E61" w:rsidRPr="001C5E61" w:rsidRDefault="001C5E61" w:rsidP="00601085">
            <w:pPr>
              <w:rPr>
                <w:rFonts w:ascii="Times New Roman" w:hAnsi="Times New Roman" w:cs="Times New Roman"/>
              </w:rPr>
            </w:pPr>
            <w:proofErr w:type="gramStart"/>
            <w:r w:rsidRPr="001C5E61">
              <w:rPr>
                <w:rFonts w:ascii="Times New Roman" w:hAnsi="Times New Roman" w:cs="Times New Roman"/>
              </w:rPr>
              <w:t xml:space="preserve">Участие в районной </w:t>
            </w:r>
            <w:proofErr w:type="spellStart"/>
            <w:r w:rsidRPr="001C5E61">
              <w:rPr>
                <w:rFonts w:ascii="Times New Roman" w:hAnsi="Times New Roman" w:cs="Times New Roman"/>
              </w:rPr>
              <w:t>туриаде</w:t>
            </w:r>
            <w:proofErr w:type="spellEnd"/>
            <w:r w:rsidRPr="001C5E61">
              <w:rPr>
                <w:rFonts w:ascii="Times New Roman" w:hAnsi="Times New Roman" w:cs="Times New Roman"/>
              </w:rPr>
              <w:t xml:space="preserve"> «Золотая осень» (На базе оздоровительного лагеря «Березка»).</w:t>
            </w:r>
            <w:proofErr w:type="gramEnd"/>
          </w:p>
          <w:p w:rsidR="001C5E61" w:rsidRPr="001C5E61" w:rsidRDefault="001C5E61" w:rsidP="00601085">
            <w:pPr>
              <w:rPr>
                <w:rFonts w:ascii="Times New Roman" w:hAnsi="Times New Roman" w:cs="Times New Roman"/>
              </w:rPr>
            </w:pPr>
          </w:p>
        </w:tc>
        <w:tc>
          <w:tcPr>
            <w:tcW w:w="2062"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 xml:space="preserve">Подготовка и подбор материала к выпуску стенгазеты </w:t>
            </w:r>
          </w:p>
          <w:p w:rsidR="001C5E61" w:rsidRPr="001C5E61" w:rsidRDefault="001C5E61" w:rsidP="00601085">
            <w:pPr>
              <w:rPr>
                <w:rFonts w:ascii="Times New Roman" w:hAnsi="Times New Roman" w:cs="Times New Roman"/>
              </w:rPr>
            </w:pPr>
            <w:r w:rsidRPr="001C5E61">
              <w:rPr>
                <w:rFonts w:ascii="Times New Roman" w:hAnsi="Times New Roman" w:cs="Times New Roman"/>
              </w:rPr>
              <w:t>«С Днем учителя!»</w:t>
            </w:r>
          </w:p>
        </w:tc>
      </w:tr>
      <w:tr w:rsidR="001C5E61" w:rsidRPr="001C5E61" w:rsidTr="00601085">
        <w:tc>
          <w:tcPr>
            <w:tcW w:w="1327"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Октябрь</w:t>
            </w:r>
          </w:p>
        </w:tc>
        <w:tc>
          <w:tcPr>
            <w:tcW w:w="2134"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 xml:space="preserve">Оформление проекта «Памятники нашего </w:t>
            </w:r>
            <w:r w:rsidRPr="001C5E61">
              <w:rPr>
                <w:rFonts w:ascii="Times New Roman" w:hAnsi="Times New Roman" w:cs="Times New Roman"/>
              </w:rPr>
              <w:lastRenderedPageBreak/>
              <w:t>города»</w:t>
            </w:r>
          </w:p>
        </w:tc>
        <w:tc>
          <w:tcPr>
            <w:tcW w:w="1828"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lastRenderedPageBreak/>
              <w:t>1.Танцевальные переменки для 1-4 классов.</w:t>
            </w:r>
          </w:p>
          <w:p w:rsidR="001C5E61" w:rsidRPr="001C5E61" w:rsidRDefault="001C5E61" w:rsidP="00601085">
            <w:pPr>
              <w:ind w:left="-39" w:hanging="180"/>
              <w:rPr>
                <w:rFonts w:ascii="Times New Roman" w:hAnsi="Times New Roman" w:cs="Times New Roman"/>
              </w:rPr>
            </w:pPr>
            <w:r w:rsidRPr="001C5E61">
              <w:rPr>
                <w:rFonts w:ascii="Times New Roman" w:hAnsi="Times New Roman" w:cs="Times New Roman"/>
              </w:rPr>
              <w:lastRenderedPageBreak/>
              <w:t>2 2.Развлекательноя программа «Проказники и шалунишки» для 1-4 классов</w:t>
            </w:r>
          </w:p>
        </w:tc>
        <w:tc>
          <w:tcPr>
            <w:tcW w:w="2111"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lastRenderedPageBreak/>
              <w:t xml:space="preserve">Помощь отстающим ребятам в своем </w:t>
            </w:r>
            <w:r w:rsidRPr="001C5E61">
              <w:rPr>
                <w:rFonts w:ascii="Times New Roman" w:hAnsi="Times New Roman" w:cs="Times New Roman"/>
              </w:rPr>
              <w:lastRenderedPageBreak/>
              <w:t>классе.</w:t>
            </w:r>
          </w:p>
        </w:tc>
        <w:tc>
          <w:tcPr>
            <w:tcW w:w="1815" w:type="dxa"/>
          </w:tcPr>
          <w:p w:rsidR="001C5E61" w:rsidRPr="001C5E61" w:rsidRDefault="001C5E61" w:rsidP="00601085">
            <w:pPr>
              <w:ind w:hanging="11"/>
              <w:rPr>
                <w:rFonts w:ascii="Times New Roman" w:hAnsi="Times New Roman" w:cs="Times New Roman"/>
              </w:rPr>
            </w:pPr>
            <w:r w:rsidRPr="001C5E61">
              <w:rPr>
                <w:rFonts w:ascii="Times New Roman" w:hAnsi="Times New Roman" w:cs="Times New Roman"/>
              </w:rPr>
              <w:lastRenderedPageBreak/>
              <w:t xml:space="preserve">1.Помощь начальным классам в </w:t>
            </w:r>
            <w:r w:rsidRPr="001C5E61">
              <w:rPr>
                <w:rFonts w:ascii="Times New Roman" w:hAnsi="Times New Roman" w:cs="Times New Roman"/>
              </w:rPr>
              <w:lastRenderedPageBreak/>
              <w:t>проведении праздника «Осенняя сказка»</w:t>
            </w:r>
          </w:p>
          <w:p w:rsidR="001C5E61" w:rsidRPr="001C5E61" w:rsidRDefault="001C5E61" w:rsidP="00601085">
            <w:pPr>
              <w:ind w:hanging="11"/>
              <w:rPr>
                <w:rFonts w:ascii="Times New Roman" w:hAnsi="Times New Roman" w:cs="Times New Roman"/>
              </w:rPr>
            </w:pPr>
            <w:r w:rsidRPr="001C5E61">
              <w:rPr>
                <w:rFonts w:ascii="Times New Roman" w:hAnsi="Times New Roman" w:cs="Times New Roman"/>
              </w:rPr>
              <w:t xml:space="preserve">2. Спортивно-познавательный конкурс «Осенний марафон»  </w:t>
            </w:r>
          </w:p>
        </w:tc>
        <w:tc>
          <w:tcPr>
            <w:tcW w:w="1785"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lastRenderedPageBreak/>
              <w:t>Посещение выставки картин</w:t>
            </w:r>
          </w:p>
        </w:tc>
        <w:tc>
          <w:tcPr>
            <w:tcW w:w="1900"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 xml:space="preserve">Беседа на тему: «Закаливание. Что я об этом </w:t>
            </w:r>
            <w:r w:rsidRPr="001C5E61">
              <w:rPr>
                <w:rFonts w:ascii="Times New Roman" w:hAnsi="Times New Roman" w:cs="Times New Roman"/>
              </w:rPr>
              <w:lastRenderedPageBreak/>
              <w:t>знаю».</w:t>
            </w:r>
          </w:p>
        </w:tc>
        <w:tc>
          <w:tcPr>
            <w:tcW w:w="2062"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lastRenderedPageBreak/>
              <w:t xml:space="preserve">Выпуск стенгазеты </w:t>
            </w:r>
          </w:p>
          <w:p w:rsidR="001C5E61" w:rsidRPr="001C5E61" w:rsidRDefault="001C5E61" w:rsidP="00601085">
            <w:pPr>
              <w:rPr>
                <w:rFonts w:ascii="Times New Roman" w:hAnsi="Times New Roman" w:cs="Times New Roman"/>
              </w:rPr>
            </w:pPr>
            <w:r w:rsidRPr="001C5E61">
              <w:rPr>
                <w:rFonts w:ascii="Times New Roman" w:hAnsi="Times New Roman" w:cs="Times New Roman"/>
              </w:rPr>
              <w:t>«С Днем учителя!»</w:t>
            </w:r>
          </w:p>
        </w:tc>
      </w:tr>
      <w:tr w:rsidR="001C5E61" w:rsidRPr="001C5E61" w:rsidTr="00601085">
        <w:tc>
          <w:tcPr>
            <w:tcW w:w="1327"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lastRenderedPageBreak/>
              <w:t>Ноябрь</w:t>
            </w:r>
          </w:p>
        </w:tc>
        <w:tc>
          <w:tcPr>
            <w:tcW w:w="2134"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Операция «Обелиск»</w:t>
            </w:r>
          </w:p>
        </w:tc>
        <w:tc>
          <w:tcPr>
            <w:tcW w:w="1828"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 xml:space="preserve">1. Игровая программа </w:t>
            </w:r>
          </w:p>
          <w:p w:rsidR="001C5E61" w:rsidRPr="001C5E61" w:rsidRDefault="001C5E61" w:rsidP="00601085">
            <w:pPr>
              <w:rPr>
                <w:rFonts w:ascii="Times New Roman" w:hAnsi="Times New Roman" w:cs="Times New Roman"/>
              </w:rPr>
            </w:pPr>
            <w:r w:rsidRPr="001C5E61">
              <w:rPr>
                <w:rFonts w:ascii="Times New Roman" w:hAnsi="Times New Roman" w:cs="Times New Roman"/>
              </w:rPr>
              <w:t xml:space="preserve">«Веселые забавы» (5-6 </w:t>
            </w:r>
            <w:proofErr w:type="spellStart"/>
            <w:r w:rsidRPr="001C5E61">
              <w:rPr>
                <w:rFonts w:ascii="Times New Roman" w:hAnsi="Times New Roman" w:cs="Times New Roman"/>
              </w:rPr>
              <w:t>кл</w:t>
            </w:r>
            <w:proofErr w:type="spellEnd"/>
            <w:r w:rsidRPr="001C5E61">
              <w:rPr>
                <w:rFonts w:ascii="Times New Roman" w:hAnsi="Times New Roman" w:cs="Times New Roman"/>
              </w:rPr>
              <w:t>)</w:t>
            </w:r>
          </w:p>
        </w:tc>
        <w:tc>
          <w:tcPr>
            <w:tcW w:w="2111" w:type="dxa"/>
          </w:tcPr>
          <w:p w:rsidR="001C5E61" w:rsidRPr="001C5E61" w:rsidRDefault="001C5E61" w:rsidP="00601085">
            <w:pPr>
              <w:ind w:hanging="141"/>
              <w:rPr>
                <w:rFonts w:ascii="Times New Roman" w:hAnsi="Times New Roman" w:cs="Times New Roman"/>
              </w:rPr>
            </w:pPr>
            <w:r w:rsidRPr="001C5E61">
              <w:rPr>
                <w:rFonts w:ascii="Times New Roman" w:hAnsi="Times New Roman" w:cs="Times New Roman"/>
              </w:rPr>
              <w:t>1.Познавательная игра «</w:t>
            </w:r>
            <w:proofErr w:type="spellStart"/>
            <w:r w:rsidRPr="001C5E61">
              <w:rPr>
                <w:rFonts w:ascii="Times New Roman" w:hAnsi="Times New Roman" w:cs="Times New Roman"/>
              </w:rPr>
              <w:t>Брейн</w:t>
            </w:r>
            <w:proofErr w:type="spellEnd"/>
            <w:r w:rsidRPr="001C5E61">
              <w:rPr>
                <w:rFonts w:ascii="Times New Roman" w:hAnsi="Times New Roman" w:cs="Times New Roman"/>
              </w:rPr>
              <w:t>-ринг» среди 6 классов.</w:t>
            </w:r>
          </w:p>
          <w:p w:rsidR="001C5E61" w:rsidRPr="001C5E61" w:rsidRDefault="001C5E61" w:rsidP="00601085">
            <w:pPr>
              <w:ind w:hanging="141"/>
              <w:rPr>
                <w:rFonts w:ascii="Times New Roman" w:hAnsi="Times New Roman" w:cs="Times New Roman"/>
              </w:rPr>
            </w:pPr>
            <w:r w:rsidRPr="001C5E61">
              <w:rPr>
                <w:rFonts w:ascii="Times New Roman" w:hAnsi="Times New Roman" w:cs="Times New Roman"/>
              </w:rPr>
              <w:t xml:space="preserve">2.Участие в школьных олимпиадах  </w:t>
            </w:r>
          </w:p>
          <w:p w:rsidR="001C5E61" w:rsidRPr="001C5E61" w:rsidRDefault="001C5E61" w:rsidP="00601085">
            <w:pPr>
              <w:ind w:hanging="141"/>
              <w:rPr>
                <w:rFonts w:ascii="Times New Roman" w:hAnsi="Times New Roman" w:cs="Times New Roman"/>
              </w:rPr>
            </w:pPr>
          </w:p>
        </w:tc>
        <w:tc>
          <w:tcPr>
            <w:tcW w:w="1815"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Беседа на тему: «Мой край».</w:t>
            </w:r>
          </w:p>
        </w:tc>
        <w:tc>
          <w:tcPr>
            <w:tcW w:w="1785"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.Конкурс «Юные таланты»</w:t>
            </w:r>
          </w:p>
        </w:tc>
        <w:tc>
          <w:tcPr>
            <w:tcW w:w="1900"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Спортивно-развлекательная игра «Тихий час» для 5-6 классов на свежем воздухе.</w:t>
            </w:r>
          </w:p>
        </w:tc>
        <w:tc>
          <w:tcPr>
            <w:tcW w:w="2062"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Выпуск плаката ко Дню приветствия «Скажем друг другу: «Здравствуй!».</w:t>
            </w:r>
          </w:p>
          <w:p w:rsidR="001C5E61" w:rsidRPr="001C5E61" w:rsidRDefault="001C5E61" w:rsidP="00601085">
            <w:pPr>
              <w:rPr>
                <w:rFonts w:ascii="Times New Roman" w:hAnsi="Times New Roman" w:cs="Times New Roman"/>
              </w:rPr>
            </w:pPr>
          </w:p>
        </w:tc>
      </w:tr>
      <w:tr w:rsidR="001C5E61" w:rsidRPr="001C5E61" w:rsidTr="00601085">
        <w:tc>
          <w:tcPr>
            <w:tcW w:w="1327"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Декабрь</w:t>
            </w:r>
          </w:p>
        </w:tc>
        <w:tc>
          <w:tcPr>
            <w:tcW w:w="2134"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Оформление папки «Знаменитые люди нашего города»</w:t>
            </w:r>
          </w:p>
        </w:tc>
        <w:tc>
          <w:tcPr>
            <w:tcW w:w="1828"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Разучивание н</w:t>
            </w:r>
            <w:proofErr w:type="gramStart"/>
            <w:r w:rsidRPr="001C5E61">
              <w:rPr>
                <w:rFonts w:ascii="Times New Roman" w:hAnsi="Times New Roman" w:cs="Times New Roman"/>
              </w:rPr>
              <w:t>о-</w:t>
            </w:r>
            <w:proofErr w:type="gramEnd"/>
            <w:r w:rsidRPr="001C5E61">
              <w:rPr>
                <w:rFonts w:ascii="Times New Roman" w:hAnsi="Times New Roman" w:cs="Times New Roman"/>
              </w:rPr>
              <w:t xml:space="preserve"> </w:t>
            </w:r>
            <w:proofErr w:type="spellStart"/>
            <w:r w:rsidRPr="001C5E61">
              <w:rPr>
                <w:rFonts w:ascii="Times New Roman" w:hAnsi="Times New Roman" w:cs="Times New Roman"/>
              </w:rPr>
              <w:t>вогодних</w:t>
            </w:r>
            <w:proofErr w:type="spellEnd"/>
            <w:r w:rsidRPr="001C5E61">
              <w:rPr>
                <w:rFonts w:ascii="Times New Roman" w:hAnsi="Times New Roman" w:cs="Times New Roman"/>
              </w:rPr>
              <w:t xml:space="preserve"> танцев</w:t>
            </w:r>
          </w:p>
          <w:p w:rsidR="001C5E61" w:rsidRPr="001C5E61" w:rsidRDefault="001C5E61" w:rsidP="00601085">
            <w:pPr>
              <w:rPr>
                <w:rFonts w:ascii="Times New Roman" w:hAnsi="Times New Roman" w:cs="Times New Roman"/>
              </w:rPr>
            </w:pPr>
            <w:r w:rsidRPr="001C5E61">
              <w:rPr>
                <w:rFonts w:ascii="Times New Roman" w:hAnsi="Times New Roman" w:cs="Times New Roman"/>
              </w:rPr>
              <w:t>с начальными классами</w:t>
            </w:r>
          </w:p>
        </w:tc>
        <w:tc>
          <w:tcPr>
            <w:tcW w:w="2111"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Посещение ребят в реабилитационном центре с игровой программой «Дружные ребята»</w:t>
            </w:r>
          </w:p>
        </w:tc>
        <w:tc>
          <w:tcPr>
            <w:tcW w:w="1815"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Конкурс стихов на тему: «Времена года» среди 5-6 классов.</w:t>
            </w:r>
          </w:p>
        </w:tc>
        <w:tc>
          <w:tcPr>
            <w:tcW w:w="1785"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Помощь в проведении Новогодних утренников.</w:t>
            </w:r>
          </w:p>
          <w:p w:rsidR="001C5E61" w:rsidRPr="001C5E61" w:rsidRDefault="001C5E61" w:rsidP="00601085">
            <w:pPr>
              <w:rPr>
                <w:rFonts w:ascii="Times New Roman" w:hAnsi="Times New Roman" w:cs="Times New Roman"/>
              </w:rPr>
            </w:pPr>
          </w:p>
        </w:tc>
        <w:tc>
          <w:tcPr>
            <w:tcW w:w="1900"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 xml:space="preserve">Спортивная игра «Веселые старты»  </w:t>
            </w:r>
            <w:proofErr w:type="gramStart"/>
            <w:r w:rsidRPr="001C5E61">
              <w:rPr>
                <w:rFonts w:ascii="Times New Roman" w:hAnsi="Times New Roman" w:cs="Times New Roman"/>
              </w:rPr>
              <w:t>для</w:t>
            </w:r>
            <w:proofErr w:type="gramEnd"/>
          </w:p>
          <w:p w:rsidR="001C5E61" w:rsidRPr="001C5E61" w:rsidRDefault="001C5E61" w:rsidP="00601085">
            <w:pPr>
              <w:rPr>
                <w:rFonts w:ascii="Times New Roman" w:hAnsi="Times New Roman" w:cs="Times New Roman"/>
              </w:rPr>
            </w:pPr>
            <w:r w:rsidRPr="001C5E61">
              <w:rPr>
                <w:rFonts w:ascii="Times New Roman" w:hAnsi="Times New Roman" w:cs="Times New Roman"/>
              </w:rPr>
              <w:t xml:space="preserve"> 3 классов.</w:t>
            </w:r>
          </w:p>
        </w:tc>
        <w:tc>
          <w:tcPr>
            <w:tcW w:w="2062"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Участие в работе «Мастерской Деда Мороза».</w:t>
            </w:r>
          </w:p>
        </w:tc>
      </w:tr>
      <w:tr w:rsidR="001C5E61" w:rsidRPr="001C5E61" w:rsidTr="00601085">
        <w:tc>
          <w:tcPr>
            <w:tcW w:w="1327"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Январь</w:t>
            </w:r>
          </w:p>
        </w:tc>
        <w:tc>
          <w:tcPr>
            <w:tcW w:w="2134" w:type="dxa"/>
          </w:tcPr>
          <w:p w:rsidR="001C5E61" w:rsidRPr="001C5E61" w:rsidRDefault="001C5E61" w:rsidP="00601085">
            <w:pPr>
              <w:ind w:left="-95"/>
              <w:rPr>
                <w:rFonts w:ascii="Times New Roman" w:hAnsi="Times New Roman" w:cs="Times New Roman"/>
              </w:rPr>
            </w:pPr>
            <w:r w:rsidRPr="001C5E61">
              <w:rPr>
                <w:rFonts w:ascii="Times New Roman" w:hAnsi="Times New Roman" w:cs="Times New Roman"/>
              </w:rPr>
              <w:t xml:space="preserve">1.Беседа с начальными классами «Улицы </w:t>
            </w:r>
            <w:r w:rsidRPr="001C5E61">
              <w:rPr>
                <w:rFonts w:ascii="Times New Roman" w:hAnsi="Times New Roman" w:cs="Times New Roman"/>
              </w:rPr>
              <w:lastRenderedPageBreak/>
              <w:t>нашего города».</w:t>
            </w:r>
          </w:p>
          <w:p w:rsidR="001C5E61" w:rsidRPr="001C5E61" w:rsidRDefault="001C5E61" w:rsidP="00601085">
            <w:pPr>
              <w:ind w:left="-95"/>
              <w:rPr>
                <w:rFonts w:ascii="Times New Roman" w:hAnsi="Times New Roman" w:cs="Times New Roman"/>
              </w:rPr>
            </w:pPr>
            <w:r w:rsidRPr="001C5E61">
              <w:rPr>
                <w:rFonts w:ascii="Times New Roman" w:hAnsi="Times New Roman" w:cs="Times New Roman"/>
              </w:rPr>
              <w:t>2.Линейка Памяти ко Дню освобождения г. Россоши от немецко-фашистских захватчиков</w:t>
            </w:r>
          </w:p>
        </w:tc>
        <w:tc>
          <w:tcPr>
            <w:tcW w:w="1828"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lastRenderedPageBreak/>
              <w:t xml:space="preserve">1.Игровые переменки для 1-4 классов. </w:t>
            </w:r>
          </w:p>
          <w:p w:rsidR="001C5E61" w:rsidRPr="001C5E61" w:rsidRDefault="001C5E61" w:rsidP="00601085">
            <w:pPr>
              <w:rPr>
                <w:rFonts w:ascii="Times New Roman" w:hAnsi="Times New Roman" w:cs="Times New Roman"/>
              </w:rPr>
            </w:pPr>
            <w:r w:rsidRPr="001C5E61">
              <w:rPr>
                <w:rFonts w:ascii="Times New Roman" w:hAnsi="Times New Roman" w:cs="Times New Roman"/>
              </w:rPr>
              <w:lastRenderedPageBreak/>
              <w:t>2.Помощь ветеранам в уборке двора от снега.</w:t>
            </w:r>
          </w:p>
        </w:tc>
        <w:tc>
          <w:tcPr>
            <w:tcW w:w="2111"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lastRenderedPageBreak/>
              <w:t xml:space="preserve">Посещение районной библиотеки «Моя </w:t>
            </w:r>
            <w:r w:rsidRPr="001C5E61">
              <w:rPr>
                <w:rFonts w:ascii="Times New Roman" w:hAnsi="Times New Roman" w:cs="Times New Roman"/>
              </w:rPr>
              <w:lastRenderedPageBreak/>
              <w:t xml:space="preserve">Родина»   </w:t>
            </w:r>
          </w:p>
        </w:tc>
        <w:tc>
          <w:tcPr>
            <w:tcW w:w="1815"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lastRenderedPageBreak/>
              <w:t xml:space="preserve">Беседа на тему: «Что  ты </w:t>
            </w:r>
          </w:p>
          <w:p w:rsidR="001C5E61" w:rsidRPr="001C5E61" w:rsidRDefault="001C5E61" w:rsidP="00601085">
            <w:pPr>
              <w:rPr>
                <w:rFonts w:ascii="Times New Roman" w:hAnsi="Times New Roman" w:cs="Times New Roman"/>
              </w:rPr>
            </w:pPr>
            <w:r w:rsidRPr="001C5E61">
              <w:rPr>
                <w:rFonts w:ascii="Times New Roman" w:hAnsi="Times New Roman" w:cs="Times New Roman"/>
              </w:rPr>
              <w:t xml:space="preserve">знаешь о </w:t>
            </w:r>
            <w:r w:rsidRPr="001C5E61">
              <w:rPr>
                <w:rFonts w:ascii="Times New Roman" w:hAnsi="Times New Roman" w:cs="Times New Roman"/>
              </w:rPr>
              <w:lastRenderedPageBreak/>
              <w:t>водоемах Земли?»</w:t>
            </w:r>
          </w:p>
        </w:tc>
        <w:tc>
          <w:tcPr>
            <w:tcW w:w="1785"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lastRenderedPageBreak/>
              <w:t>1.Зимний праздник «Святки».</w:t>
            </w:r>
          </w:p>
          <w:p w:rsidR="001C5E61" w:rsidRPr="001C5E61" w:rsidRDefault="001C5E61" w:rsidP="00601085">
            <w:pPr>
              <w:rPr>
                <w:rFonts w:ascii="Times New Roman" w:hAnsi="Times New Roman" w:cs="Times New Roman"/>
              </w:rPr>
            </w:pPr>
            <w:r w:rsidRPr="001C5E61">
              <w:rPr>
                <w:rFonts w:ascii="Times New Roman" w:hAnsi="Times New Roman" w:cs="Times New Roman"/>
              </w:rPr>
              <w:lastRenderedPageBreak/>
              <w:t>2.Участие в конкурсе рисунков «Освобожденная Россошь».</w:t>
            </w:r>
          </w:p>
        </w:tc>
        <w:tc>
          <w:tcPr>
            <w:tcW w:w="1900"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lastRenderedPageBreak/>
              <w:t xml:space="preserve">Спортивно-развлекательная игра «Зов </w:t>
            </w:r>
            <w:r w:rsidRPr="001C5E61">
              <w:rPr>
                <w:rFonts w:ascii="Times New Roman" w:hAnsi="Times New Roman" w:cs="Times New Roman"/>
              </w:rPr>
              <w:lastRenderedPageBreak/>
              <w:t>джунглей» (3-4 классы)</w:t>
            </w:r>
          </w:p>
        </w:tc>
        <w:tc>
          <w:tcPr>
            <w:tcW w:w="2062"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lastRenderedPageBreak/>
              <w:t>Игровая программа для ребят детского сада № 13</w:t>
            </w:r>
          </w:p>
        </w:tc>
      </w:tr>
      <w:tr w:rsidR="001C5E61" w:rsidRPr="001C5E61" w:rsidTr="00601085">
        <w:tc>
          <w:tcPr>
            <w:tcW w:w="1327"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lastRenderedPageBreak/>
              <w:t>Февраль</w:t>
            </w:r>
          </w:p>
        </w:tc>
        <w:tc>
          <w:tcPr>
            <w:tcW w:w="2134" w:type="dxa"/>
          </w:tcPr>
          <w:p w:rsidR="001C5E61" w:rsidRPr="001C5E61" w:rsidRDefault="001C5E61" w:rsidP="00601085">
            <w:pPr>
              <w:ind w:left="-95"/>
              <w:rPr>
                <w:rFonts w:ascii="Times New Roman" w:hAnsi="Times New Roman" w:cs="Times New Roman"/>
              </w:rPr>
            </w:pPr>
            <w:r w:rsidRPr="001C5E61">
              <w:rPr>
                <w:rFonts w:ascii="Times New Roman" w:hAnsi="Times New Roman" w:cs="Times New Roman"/>
              </w:rPr>
              <w:t xml:space="preserve">1.Военно-спортивныйконкурс «Мы будущие защит. Отечества (1-6 </w:t>
            </w:r>
            <w:proofErr w:type="spellStart"/>
            <w:r w:rsidRPr="001C5E61">
              <w:rPr>
                <w:rFonts w:ascii="Times New Roman" w:hAnsi="Times New Roman" w:cs="Times New Roman"/>
              </w:rPr>
              <w:t>кл</w:t>
            </w:r>
            <w:proofErr w:type="spellEnd"/>
            <w:r w:rsidRPr="001C5E61">
              <w:rPr>
                <w:rFonts w:ascii="Times New Roman" w:hAnsi="Times New Roman" w:cs="Times New Roman"/>
              </w:rPr>
              <w:t>)</w:t>
            </w:r>
          </w:p>
          <w:p w:rsidR="001C5E61" w:rsidRPr="001C5E61" w:rsidRDefault="001C5E61" w:rsidP="00601085">
            <w:pPr>
              <w:ind w:left="-95"/>
              <w:rPr>
                <w:rFonts w:ascii="Times New Roman" w:hAnsi="Times New Roman" w:cs="Times New Roman"/>
              </w:rPr>
            </w:pPr>
            <w:r w:rsidRPr="001C5E61">
              <w:rPr>
                <w:rFonts w:ascii="Times New Roman" w:hAnsi="Times New Roman" w:cs="Times New Roman"/>
              </w:rPr>
              <w:t xml:space="preserve">2.Фестиваль солдатской песни (7-8 </w:t>
            </w:r>
            <w:proofErr w:type="spellStart"/>
            <w:r w:rsidRPr="001C5E61">
              <w:rPr>
                <w:rFonts w:ascii="Times New Roman" w:hAnsi="Times New Roman" w:cs="Times New Roman"/>
              </w:rPr>
              <w:t>кл</w:t>
            </w:r>
            <w:proofErr w:type="spellEnd"/>
            <w:r w:rsidRPr="001C5E61">
              <w:rPr>
                <w:rFonts w:ascii="Times New Roman" w:hAnsi="Times New Roman" w:cs="Times New Roman"/>
              </w:rPr>
              <w:t>)</w:t>
            </w:r>
          </w:p>
          <w:p w:rsidR="001C5E61" w:rsidRPr="001C5E61" w:rsidRDefault="001C5E61" w:rsidP="00601085">
            <w:pPr>
              <w:ind w:left="-95"/>
              <w:rPr>
                <w:rFonts w:ascii="Times New Roman" w:hAnsi="Times New Roman" w:cs="Times New Roman"/>
              </w:rPr>
            </w:pPr>
            <w:r w:rsidRPr="001C5E61">
              <w:rPr>
                <w:rFonts w:ascii="Times New Roman" w:hAnsi="Times New Roman" w:cs="Times New Roman"/>
              </w:rPr>
              <w:t xml:space="preserve">3.Конкурс стихотворений среди 1-4 </w:t>
            </w:r>
            <w:proofErr w:type="spellStart"/>
            <w:r w:rsidRPr="001C5E61">
              <w:rPr>
                <w:rFonts w:ascii="Times New Roman" w:hAnsi="Times New Roman" w:cs="Times New Roman"/>
              </w:rPr>
              <w:t>кл</w:t>
            </w:r>
            <w:proofErr w:type="spellEnd"/>
          </w:p>
          <w:p w:rsidR="001C5E61" w:rsidRPr="001C5E61" w:rsidRDefault="001C5E61" w:rsidP="00601085">
            <w:pPr>
              <w:ind w:left="-95"/>
              <w:rPr>
                <w:rFonts w:ascii="Times New Roman" w:hAnsi="Times New Roman" w:cs="Times New Roman"/>
              </w:rPr>
            </w:pPr>
          </w:p>
        </w:tc>
        <w:tc>
          <w:tcPr>
            <w:tcW w:w="1828"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1.Вечер загадок о зиме с группой продленного дня.</w:t>
            </w:r>
          </w:p>
          <w:p w:rsidR="001C5E61" w:rsidRPr="001C5E61" w:rsidRDefault="001C5E61" w:rsidP="00601085">
            <w:pPr>
              <w:rPr>
                <w:rFonts w:ascii="Times New Roman" w:hAnsi="Times New Roman" w:cs="Times New Roman"/>
              </w:rPr>
            </w:pPr>
            <w:r w:rsidRPr="001C5E61">
              <w:rPr>
                <w:rFonts w:ascii="Times New Roman" w:hAnsi="Times New Roman" w:cs="Times New Roman"/>
              </w:rPr>
              <w:t>2.Танцевальные переменки.</w:t>
            </w:r>
          </w:p>
          <w:p w:rsidR="001C5E61" w:rsidRPr="001C5E61" w:rsidRDefault="001C5E61" w:rsidP="00601085">
            <w:pPr>
              <w:rPr>
                <w:rFonts w:ascii="Times New Roman" w:hAnsi="Times New Roman" w:cs="Times New Roman"/>
              </w:rPr>
            </w:pPr>
            <w:r w:rsidRPr="001C5E61">
              <w:rPr>
                <w:rFonts w:ascii="Times New Roman" w:hAnsi="Times New Roman" w:cs="Times New Roman"/>
              </w:rPr>
              <w:t xml:space="preserve"> </w:t>
            </w:r>
          </w:p>
        </w:tc>
        <w:tc>
          <w:tcPr>
            <w:tcW w:w="2111"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 xml:space="preserve">Викторина, посвященная Дню защитников Отечества (1-4 </w:t>
            </w:r>
            <w:proofErr w:type="spellStart"/>
            <w:r w:rsidRPr="001C5E61">
              <w:rPr>
                <w:rFonts w:ascii="Times New Roman" w:hAnsi="Times New Roman" w:cs="Times New Roman"/>
              </w:rPr>
              <w:t>кл</w:t>
            </w:r>
            <w:proofErr w:type="spellEnd"/>
            <w:r w:rsidRPr="001C5E61">
              <w:rPr>
                <w:rFonts w:ascii="Times New Roman" w:hAnsi="Times New Roman" w:cs="Times New Roman"/>
              </w:rPr>
              <w:t xml:space="preserve">) </w:t>
            </w:r>
          </w:p>
        </w:tc>
        <w:tc>
          <w:tcPr>
            <w:tcW w:w="1815"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Конкурс фотоснимков «Окно в природу».</w:t>
            </w:r>
          </w:p>
        </w:tc>
        <w:tc>
          <w:tcPr>
            <w:tcW w:w="1785"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 xml:space="preserve">Народное гуляние </w:t>
            </w:r>
            <w:proofErr w:type="gramStart"/>
            <w:r w:rsidRPr="001C5E61">
              <w:rPr>
                <w:rFonts w:ascii="Times New Roman" w:hAnsi="Times New Roman" w:cs="Times New Roman"/>
              </w:rPr>
              <w:t>-п</w:t>
            </w:r>
            <w:proofErr w:type="gramEnd"/>
            <w:r w:rsidRPr="001C5E61">
              <w:rPr>
                <w:rFonts w:ascii="Times New Roman" w:hAnsi="Times New Roman" w:cs="Times New Roman"/>
              </w:rPr>
              <w:t>раздник «Масленица»</w:t>
            </w:r>
          </w:p>
        </w:tc>
        <w:tc>
          <w:tcPr>
            <w:tcW w:w="1900"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 xml:space="preserve">Игры на свежем воздухе «Зимние забавы» (1-2 </w:t>
            </w:r>
            <w:proofErr w:type="spellStart"/>
            <w:r w:rsidRPr="001C5E61">
              <w:rPr>
                <w:rFonts w:ascii="Times New Roman" w:hAnsi="Times New Roman" w:cs="Times New Roman"/>
              </w:rPr>
              <w:t>кл</w:t>
            </w:r>
            <w:proofErr w:type="spellEnd"/>
            <w:r w:rsidRPr="001C5E61">
              <w:rPr>
                <w:rFonts w:ascii="Times New Roman" w:hAnsi="Times New Roman" w:cs="Times New Roman"/>
              </w:rPr>
              <w:t>.)</w:t>
            </w:r>
          </w:p>
        </w:tc>
        <w:tc>
          <w:tcPr>
            <w:tcW w:w="2062"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1.Конкурс рисунков «Защитник Отечества»</w:t>
            </w:r>
          </w:p>
          <w:p w:rsidR="001C5E61" w:rsidRPr="001C5E61" w:rsidRDefault="001C5E61" w:rsidP="00601085">
            <w:pPr>
              <w:rPr>
                <w:rFonts w:ascii="Times New Roman" w:hAnsi="Times New Roman" w:cs="Times New Roman"/>
              </w:rPr>
            </w:pPr>
            <w:r w:rsidRPr="001C5E61">
              <w:rPr>
                <w:rFonts w:ascii="Times New Roman" w:hAnsi="Times New Roman" w:cs="Times New Roman"/>
              </w:rPr>
              <w:t>2.Изготовление</w:t>
            </w:r>
          </w:p>
          <w:p w:rsidR="001C5E61" w:rsidRPr="001C5E61" w:rsidRDefault="001C5E61" w:rsidP="00601085">
            <w:pPr>
              <w:rPr>
                <w:rFonts w:ascii="Times New Roman" w:hAnsi="Times New Roman" w:cs="Times New Roman"/>
              </w:rPr>
            </w:pPr>
            <w:r w:rsidRPr="001C5E61">
              <w:rPr>
                <w:rFonts w:ascii="Times New Roman" w:hAnsi="Times New Roman" w:cs="Times New Roman"/>
              </w:rPr>
              <w:t>поздравительных открыток участникам Великой Отечественной войны.</w:t>
            </w:r>
          </w:p>
        </w:tc>
      </w:tr>
      <w:tr w:rsidR="001C5E61" w:rsidRPr="001C5E61" w:rsidTr="00601085">
        <w:tc>
          <w:tcPr>
            <w:tcW w:w="1327"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Март</w:t>
            </w:r>
          </w:p>
        </w:tc>
        <w:tc>
          <w:tcPr>
            <w:tcW w:w="2134"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Знакомство с писателями и поэтами родного края</w:t>
            </w:r>
          </w:p>
        </w:tc>
        <w:tc>
          <w:tcPr>
            <w:tcW w:w="1828" w:type="dxa"/>
          </w:tcPr>
          <w:p w:rsidR="001C5E61" w:rsidRPr="001C5E61" w:rsidRDefault="001C5E61" w:rsidP="00601085">
            <w:pPr>
              <w:rPr>
                <w:rFonts w:ascii="Times New Roman" w:hAnsi="Times New Roman" w:cs="Times New Roman"/>
              </w:rPr>
            </w:pPr>
          </w:p>
        </w:tc>
        <w:tc>
          <w:tcPr>
            <w:tcW w:w="2111"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Помощь отстающим ребятам своего класса.</w:t>
            </w:r>
          </w:p>
        </w:tc>
        <w:tc>
          <w:tcPr>
            <w:tcW w:w="1815"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Изготовление скворечников</w:t>
            </w:r>
          </w:p>
        </w:tc>
        <w:tc>
          <w:tcPr>
            <w:tcW w:w="1785"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Праздничный концерт « С праздником, милые женщины!».</w:t>
            </w:r>
          </w:p>
        </w:tc>
        <w:tc>
          <w:tcPr>
            <w:tcW w:w="1900" w:type="dxa"/>
          </w:tcPr>
          <w:p w:rsidR="001C5E61" w:rsidRPr="001C5E61" w:rsidRDefault="001C5E61" w:rsidP="00601085">
            <w:pPr>
              <w:ind w:right="-926"/>
              <w:rPr>
                <w:rFonts w:ascii="Times New Roman" w:hAnsi="Times New Roman" w:cs="Times New Roman"/>
              </w:rPr>
            </w:pPr>
          </w:p>
        </w:tc>
        <w:tc>
          <w:tcPr>
            <w:tcW w:w="2062"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Выпуск стенгазеты к Международному женскому Дню.</w:t>
            </w:r>
          </w:p>
        </w:tc>
      </w:tr>
      <w:tr w:rsidR="001C5E61" w:rsidRPr="001C5E61" w:rsidTr="00601085">
        <w:tc>
          <w:tcPr>
            <w:tcW w:w="1327"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lastRenderedPageBreak/>
              <w:t>Апрель</w:t>
            </w:r>
          </w:p>
        </w:tc>
        <w:tc>
          <w:tcPr>
            <w:tcW w:w="2134"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Посещение краеведческого музея г. Россоши</w:t>
            </w:r>
          </w:p>
          <w:p w:rsidR="001C5E61" w:rsidRPr="001C5E61" w:rsidRDefault="001C5E61" w:rsidP="00601085">
            <w:pPr>
              <w:rPr>
                <w:rFonts w:ascii="Times New Roman" w:hAnsi="Times New Roman" w:cs="Times New Roman"/>
              </w:rPr>
            </w:pPr>
            <w:r w:rsidRPr="001C5E61">
              <w:rPr>
                <w:rFonts w:ascii="Times New Roman" w:hAnsi="Times New Roman" w:cs="Times New Roman"/>
              </w:rPr>
              <w:t>Акция «Георгиевская ленточка»</w:t>
            </w:r>
          </w:p>
        </w:tc>
        <w:tc>
          <w:tcPr>
            <w:tcW w:w="1828"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Игровые и танцевальные переменки для 1-4 классов.</w:t>
            </w:r>
          </w:p>
        </w:tc>
        <w:tc>
          <w:tcPr>
            <w:tcW w:w="2111"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Посещение читального зала филиала библиотеки №36.</w:t>
            </w:r>
          </w:p>
        </w:tc>
        <w:tc>
          <w:tcPr>
            <w:tcW w:w="1815"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1.Экологичес-</w:t>
            </w:r>
          </w:p>
          <w:p w:rsidR="001C5E61" w:rsidRPr="001C5E61" w:rsidRDefault="001C5E61" w:rsidP="00601085">
            <w:pPr>
              <w:rPr>
                <w:rFonts w:ascii="Times New Roman" w:hAnsi="Times New Roman" w:cs="Times New Roman"/>
              </w:rPr>
            </w:pPr>
            <w:r w:rsidRPr="001C5E61">
              <w:rPr>
                <w:rFonts w:ascii="Times New Roman" w:hAnsi="Times New Roman" w:cs="Times New Roman"/>
              </w:rPr>
              <w:t>кая викторина «Люби и знай свой родной край» для 5 классов.</w:t>
            </w:r>
          </w:p>
          <w:p w:rsidR="001C5E61" w:rsidRPr="001C5E61" w:rsidRDefault="001C5E61" w:rsidP="00601085">
            <w:pPr>
              <w:rPr>
                <w:rFonts w:ascii="Times New Roman" w:hAnsi="Times New Roman" w:cs="Times New Roman"/>
              </w:rPr>
            </w:pPr>
            <w:r w:rsidRPr="001C5E61">
              <w:rPr>
                <w:rFonts w:ascii="Times New Roman" w:hAnsi="Times New Roman" w:cs="Times New Roman"/>
              </w:rPr>
              <w:t>2.Космическая викторина «Далекие планеты» для 4 классов.</w:t>
            </w:r>
          </w:p>
          <w:p w:rsidR="001C5E61" w:rsidRPr="001C5E61" w:rsidRDefault="001C5E61" w:rsidP="00601085">
            <w:pPr>
              <w:rPr>
                <w:rFonts w:ascii="Times New Roman" w:hAnsi="Times New Roman" w:cs="Times New Roman"/>
              </w:rPr>
            </w:pPr>
            <w:r w:rsidRPr="001C5E61">
              <w:rPr>
                <w:rFonts w:ascii="Times New Roman" w:hAnsi="Times New Roman" w:cs="Times New Roman"/>
              </w:rPr>
              <w:t>Акция «Обелиск»</w:t>
            </w:r>
          </w:p>
        </w:tc>
        <w:tc>
          <w:tcPr>
            <w:tcW w:w="1785"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1.Участие в конкурсе рисунков «Я и космос».</w:t>
            </w:r>
          </w:p>
          <w:p w:rsidR="001C5E61" w:rsidRPr="001C5E61" w:rsidRDefault="001C5E61" w:rsidP="00601085">
            <w:pPr>
              <w:rPr>
                <w:rFonts w:ascii="Times New Roman" w:hAnsi="Times New Roman" w:cs="Times New Roman"/>
              </w:rPr>
            </w:pPr>
            <w:r w:rsidRPr="001C5E61">
              <w:rPr>
                <w:rFonts w:ascii="Times New Roman" w:hAnsi="Times New Roman" w:cs="Times New Roman"/>
              </w:rPr>
              <w:t>2.Весенний марафон для ребят  школ спутников.</w:t>
            </w:r>
          </w:p>
        </w:tc>
        <w:tc>
          <w:tcPr>
            <w:tcW w:w="1900"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 xml:space="preserve"> Папа, мама, я – дружная семья» (1-4 классы)</w:t>
            </w:r>
          </w:p>
        </w:tc>
        <w:tc>
          <w:tcPr>
            <w:tcW w:w="2062"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Изготовление поздравительных открыток ко Дню Победы для ветеранов войны.</w:t>
            </w:r>
          </w:p>
          <w:p w:rsidR="001C5E61" w:rsidRPr="001C5E61" w:rsidRDefault="001C5E61" w:rsidP="00601085">
            <w:pPr>
              <w:rPr>
                <w:rFonts w:ascii="Times New Roman" w:hAnsi="Times New Roman" w:cs="Times New Roman"/>
              </w:rPr>
            </w:pPr>
          </w:p>
        </w:tc>
      </w:tr>
      <w:tr w:rsidR="001C5E61" w:rsidRPr="001C5E61" w:rsidTr="00601085">
        <w:tc>
          <w:tcPr>
            <w:tcW w:w="1327"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Май</w:t>
            </w:r>
          </w:p>
        </w:tc>
        <w:tc>
          <w:tcPr>
            <w:tcW w:w="2134" w:type="dxa"/>
          </w:tcPr>
          <w:p w:rsidR="001C5E61" w:rsidRPr="001C5E61" w:rsidRDefault="001C5E61" w:rsidP="00601085">
            <w:pPr>
              <w:ind w:left="-95" w:right="-41"/>
              <w:rPr>
                <w:rFonts w:ascii="Times New Roman" w:hAnsi="Times New Roman" w:cs="Times New Roman"/>
              </w:rPr>
            </w:pPr>
            <w:r w:rsidRPr="001C5E61">
              <w:rPr>
                <w:rFonts w:ascii="Times New Roman" w:hAnsi="Times New Roman" w:cs="Times New Roman"/>
              </w:rPr>
              <w:t>1.Праздничный концерт для жителей микрорайона школы, посвященный 70-летию Великой Победы  «Гордимся вами, ветераны!».</w:t>
            </w:r>
          </w:p>
          <w:p w:rsidR="001C5E61" w:rsidRPr="001C5E61" w:rsidRDefault="001C5E61" w:rsidP="00601085">
            <w:pPr>
              <w:ind w:left="-95"/>
              <w:rPr>
                <w:rFonts w:ascii="Times New Roman" w:hAnsi="Times New Roman" w:cs="Times New Roman"/>
              </w:rPr>
            </w:pPr>
            <w:r w:rsidRPr="001C5E61">
              <w:rPr>
                <w:rFonts w:ascii="Times New Roman" w:hAnsi="Times New Roman" w:cs="Times New Roman"/>
              </w:rPr>
              <w:t>2.Беседы о пионерах-героях в годы В.О.В.</w:t>
            </w:r>
          </w:p>
          <w:p w:rsidR="001C5E61" w:rsidRPr="001C5E61" w:rsidRDefault="001C5E61" w:rsidP="00601085">
            <w:pPr>
              <w:ind w:left="-98" w:firstLine="3"/>
              <w:rPr>
                <w:rFonts w:ascii="Times New Roman" w:hAnsi="Times New Roman" w:cs="Times New Roman"/>
              </w:rPr>
            </w:pPr>
            <w:r w:rsidRPr="001C5E61">
              <w:rPr>
                <w:rFonts w:ascii="Times New Roman" w:hAnsi="Times New Roman" w:cs="Times New Roman"/>
              </w:rPr>
              <w:t xml:space="preserve">3.Торжественная </w:t>
            </w:r>
            <w:r w:rsidRPr="001C5E61">
              <w:rPr>
                <w:rFonts w:ascii="Times New Roman" w:hAnsi="Times New Roman" w:cs="Times New Roman"/>
              </w:rPr>
              <w:lastRenderedPageBreak/>
              <w:t>линейка, посвященная Дню Пионерии.</w:t>
            </w:r>
          </w:p>
          <w:p w:rsidR="001C5E61" w:rsidRPr="001C5E61" w:rsidRDefault="001C5E61" w:rsidP="00601085">
            <w:pPr>
              <w:ind w:left="-98"/>
              <w:rPr>
                <w:rFonts w:ascii="Times New Roman" w:hAnsi="Times New Roman" w:cs="Times New Roman"/>
              </w:rPr>
            </w:pPr>
            <w:r w:rsidRPr="001C5E61">
              <w:rPr>
                <w:rFonts w:ascii="Times New Roman" w:hAnsi="Times New Roman" w:cs="Times New Roman"/>
              </w:rPr>
              <w:t>4.Театрализованное представление «Юность, опаленная войной»</w:t>
            </w:r>
          </w:p>
        </w:tc>
        <w:tc>
          <w:tcPr>
            <w:tcW w:w="1828"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lastRenderedPageBreak/>
              <w:t>Кинолекторий «Города-герои»</w:t>
            </w:r>
          </w:p>
        </w:tc>
        <w:tc>
          <w:tcPr>
            <w:tcW w:w="2111"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Беседы с  учениками1-2 классов о правилах дорожного движения.</w:t>
            </w:r>
          </w:p>
        </w:tc>
        <w:tc>
          <w:tcPr>
            <w:tcW w:w="1815"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Участие в уборке территории школьного двора.</w:t>
            </w:r>
          </w:p>
        </w:tc>
        <w:tc>
          <w:tcPr>
            <w:tcW w:w="1785"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Конкурс рисунков «Здоровый образ жизни»</w:t>
            </w:r>
          </w:p>
        </w:tc>
        <w:tc>
          <w:tcPr>
            <w:tcW w:w="1900"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«День здоровья» для 1-4 классов.</w:t>
            </w:r>
          </w:p>
          <w:p w:rsidR="001C5E61" w:rsidRPr="001C5E61" w:rsidRDefault="001C5E61" w:rsidP="00601085">
            <w:pPr>
              <w:rPr>
                <w:rFonts w:ascii="Times New Roman" w:hAnsi="Times New Roman" w:cs="Times New Roman"/>
              </w:rPr>
            </w:pPr>
          </w:p>
        </w:tc>
        <w:tc>
          <w:tcPr>
            <w:tcW w:w="2062" w:type="dxa"/>
          </w:tcPr>
          <w:p w:rsidR="001C5E61" w:rsidRPr="001C5E61" w:rsidRDefault="001C5E61" w:rsidP="00601085">
            <w:pPr>
              <w:rPr>
                <w:rFonts w:ascii="Times New Roman" w:hAnsi="Times New Roman" w:cs="Times New Roman"/>
              </w:rPr>
            </w:pPr>
            <w:r w:rsidRPr="001C5E61">
              <w:rPr>
                <w:rFonts w:ascii="Times New Roman" w:hAnsi="Times New Roman" w:cs="Times New Roman"/>
              </w:rPr>
              <w:t>Конкурс рисунков «День Победы».</w:t>
            </w:r>
          </w:p>
          <w:p w:rsidR="001C5E61" w:rsidRPr="001C5E61" w:rsidRDefault="001C5E61" w:rsidP="00601085">
            <w:pPr>
              <w:rPr>
                <w:rFonts w:ascii="Times New Roman" w:hAnsi="Times New Roman" w:cs="Times New Roman"/>
              </w:rPr>
            </w:pPr>
          </w:p>
          <w:p w:rsidR="001C5E61" w:rsidRPr="001C5E61" w:rsidRDefault="001C5E61" w:rsidP="00601085">
            <w:pPr>
              <w:rPr>
                <w:rFonts w:ascii="Times New Roman" w:hAnsi="Times New Roman" w:cs="Times New Roman"/>
              </w:rPr>
            </w:pPr>
          </w:p>
        </w:tc>
      </w:tr>
    </w:tbl>
    <w:p w:rsidR="001C5E61" w:rsidRPr="001C5E61" w:rsidRDefault="001C5E61" w:rsidP="001C5E61">
      <w:pPr>
        <w:ind w:left="360"/>
        <w:rPr>
          <w:rFonts w:ascii="Times New Roman" w:hAnsi="Times New Roman" w:cs="Times New Roman"/>
          <w:b/>
          <w:color w:val="C00000"/>
          <w:sz w:val="32"/>
          <w:szCs w:val="32"/>
        </w:rPr>
      </w:pPr>
    </w:p>
    <w:p w:rsidR="006662D8" w:rsidRDefault="006662D8" w:rsidP="00B46AA8">
      <w:pPr>
        <w:pStyle w:val="a3"/>
        <w:numPr>
          <w:ilvl w:val="0"/>
          <w:numId w:val="11"/>
        </w:numPr>
        <w:jc w:val="center"/>
        <w:rPr>
          <w:rFonts w:ascii="Times New Roman" w:hAnsi="Times New Roman" w:cs="Times New Roman"/>
          <w:b/>
          <w:color w:val="C00000"/>
          <w:sz w:val="32"/>
          <w:szCs w:val="32"/>
        </w:rPr>
      </w:pPr>
      <w:r>
        <w:rPr>
          <w:rFonts w:ascii="Times New Roman" w:hAnsi="Times New Roman" w:cs="Times New Roman"/>
          <w:b/>
          <w:color w:val="C00000"/>
          <w:sz w:val="32"/>
          <w:szCs w:val="32"/>
        </w:rPr>
        <w:t>Внеурочная деятельность</w:t>
      </w:r>
    </w:p>
    <w:p w:rsidR="006662D8" w:rsidRPr="006662D8" w:rsidRDefault="006662D8" w:rsidP="006662D8">
      <w:pPr>
        <w:ind w:firstLine="708"/>
        <w:rPr>
          <w:rFonts w:ascii="Times New Roman" w:eastAsia="Calibri" w:hAnsi="Times New Roman" w:cs="Times New Roman"/>
          <w:sz w:val="28"/>
          <w:szCs w:val="28"/>
        </w:rPr>
      </w:pPr>
      <w:r w:rsidRPr="006662D8">
        <w:rPr>
          <w:rFonts w:ascii="Times New Roman" w:eastAsia="Calibri" w:hAnsi="Times New Roman" w:cs="Times New Roman"/>
          <w:sz w:val="28"/>
          <w:szCs w:val="28"/>
        </w:rPr>
        <w:t>Социализация ребенка в настоящее время признается в качестве одной из главных  задач  российского образования. А это означает, что важно вовремя сориентировать ребенка в современной социокультурной среде, духовном и культурном наследии.</w:t>
      </w:r>
    </w:p>
    <w:p w:rsidR="006662D8" w:rsidRPr="006662D8" w:rsidRDefault="006662D8" w:rsidP="006662D8">
      <w:pPr>
        <w:ind w:firstLine="708"/>
        <w:rPr>
          <w:rFonts w:ascii="Times New Roman" w:eastAsia="Calibri" w:hAnsi="Times New Roman" w:cs="Times New Roman"/>
          <w:sz w:val="28"/>
          <w:szCs w:val="28"/>
        </w:rPr>
      </w:pPr>
      <w:r w:rsidRPr="006662D8">
        <w:rPr>
          <w:rFonts w:ascii="Times New Roman" w:eastAsia="Calibri" w:hAnsi="Times New Roman" w:cs="Times New Roman"/>
          <w:sz w:val="28"/>
          <w:szCs w:val="28"/>
        </w:rPr>
        <w:t>Такая возможность общеобразовательным учреждениям предоставляется Федеральным государственным  образовательным стандартом (ФГОС) нового поколения.</w:t>
      </w:r>
    </w:p>
    <w:p w:rsidR="006662D8" w:rsidRPr="006662D8" w:rsidRDefault="006662D8" w:rsidP="006662D8">
      <w:pPr>
        <w:ind w:firstLine="708"/>
        <w:rPr>
          <w:rFonts w:ascii="Times New Roman" w:eastAsia="Calibri" w:hAnsi="Times New Roman" w:cs="Times New Roman"/>
          <w:sz w:val="28"/>
          <w:szCs w:val="28"/>
        </w:rPr>
      </w:pPr>
      <w:r w:rsidRPr="006662D8">
        <w:rPr>
          <w:rFonts w:ascii="Times New Roman" w:eastAsia="Calibri" w:hAnsi="Times New Roman" w:cs="Times New Roman"/>
          <w:sz w:val="28"/>
          <w:szCs w:val="28"/>
        </w:rPr>
        <w:t>Согласно  ФГОС организация внеурочной деятельности детей является неотъемлемой частью образовательного процесса в школе и позволяет рационально решать задачи воспитания и социализации детей.</w:t>
      </w:r>
    </w:p>
    <w:p w:rsidR="006662D8" w:rsidRPr="006662D8" w:rsidRDefault="006662D8" w:rsidP="006662D8">
      <w:pPr>
        <w:ind w:firstLine="708"/>
        <w:rPr>
          <w:rFonts w:ascii="Times New Roman" w:eastAsia="Calibri" w:hAnsi="Times New Roman" w:cs="Times New Roman"/>
          <w:sz w:val="28"/>
          <w:szCs w:val="28"/>
        </w:rPr>
      </w:pPr>
      <w:r w:rsidRPr="006662D8">
        <w:rPr>
          <w:rFonts w:ascii="Times New Roman" w:eastAsia="Calibri" w:hAnsi="Times New Roman" w:cs="Times New Roman"/>
          <w:sz w:val="28"/>
          <w:szCs w:val="28"/>
        </w:rPr>
        <w:t>В 2012-2013 учебном году наша школа стала пилотной  площадкой опережающего введения  Федерального государственного образовательного стандарта основного общего образования в 5-х классах.</w:t>
      </w:r>
    </w:p>
    <w:p w:rsidR="006662D8" w:rsidRPr="006662D8" w:rsidRDefault="006662D8" w:rsidP="006662D8">
      <w:pPr>
        <w:ind w:firstLine="708"/>
        <w:rPr>
          <w:rFonts w:ascii="Times New Roman" w:eastAsia="Calibri" w:hAnsi="Times New Roman" w:cs="Times New Roman"/>
          <w:sz w:val="28"/>
          <w:szCs w:val="28"/>
        </w:rPr>
      </w:pPr>
      <w:r w:rsidRPr="006662D8">
        <w:rPr>
          <w:rFonts w:ascii="Times New Roman" w:eastAsia="Calibri" w:hAnsi="Times New Roman" w:cs="Times New Roman"/>
          <w:sz w:val="28"/>
          <w:szCs w:val="28"/>
        </w:rPr>
        <w:t>В связи с этим встала задача  выбора модели организации внеурочной деятельности. Основными факторами, которые определяют модель организации внеурочной деятельности, являются:</w:t>
      </w:r>
    </w:p>
    <w:p w:rsidR="006662D8" w:rsidRPr="006662D8" w:rsidRDefault="006662D8" w:rsidP="006662D8">
      <w:pPr>
        <w:ind w:firstLine="708"/>
        <w:rPr>
          <w:rFonts w:ascii="Times New Roman" w:eastAsia="Calibri" w:hAnsi="Times New Roman" w:cs="Times New Roman"/>
          <w:sz w:val="28"/>
          <w:szCs w:val="28"/>
        </w:rPr>
      </w:pPr>
      <w:r w:rsidRPr="006662D8">
        <w:rPr>
          <w:rFonts w:ascii="Times New Roman" w:eastAsia="Calibri" w:hAnsi="Times New Roman" w:cs="Times New Roman"/>
          <w:sz w:val="28"/>
          <w:szCs w:val="28"/>
        </w:rPr>
        <w:lastRenderedPageBreak/>
        <w:t>-   территориальное расположение образовательного учреждения и его пространственные возможности;</w:t>
      </w:r>
    </w:p>
    <w:p w:rsidR="006662D8" w:rsidRPr="006662D8" w:rsidRDefault="006662D8" w:rsidP="006662D8">
      <w:pPr>
        <w:ind w:firstLine="708"/>
        <w:rPr>
          <w:rFonts w:ascii="Times New Roman" w:eastAsia="Calibri" w:hAnsi="Times New Roman" w:cs="Times New Roman"/>
          <w:sz w:val="28"/>
          <w:szCs w:val="28"/>
        </w:rPr>
      </w:pPr>
      <w:r w:rsidRPr="006662D8">
        <w:rPr>
          <w:rFonts w:ascii="Times New Roman" w:eastAsia="Calibri" w:hAnsi="Times New Roman" w:cs="Times New Roman"/>
          <w:sz w:val="28"/>
          <w:szCs w:val="28"/>
        </w:rPr>
        <w:t>-   наполнение пространства школы (оборудование рекреаций, особых «уголков»);</w:t>
      </w:r>
    </w:p>
    <w:p w:rsidR="006662D8" w:rsidRPr="006662D8" w:rsidRDefault="006662D8" w:rsidP="006662D8">
      <w:pPr>
        <w:ind w:firstLine="708"/>
        <w:rPr>
          <w:rFonts w:ascii="Times New Roman" w:eastAsia="Calibri" w:hAnsi="Times New Roman" w:cs="Times New Roman"/>
          <w:sz w:val="28"/>
          <w:szCs w:val="28"/>
        </w:rPr>
      </w:pPr>
      <w:r w:rsidRPr="006662D8">
        <w:rPr>
          <w:rFonts w:ascii="Times New Roman" w:eastAsia="Calibri" w:hAnsi="Times New Roman" w:cs="Times New Roman"/>
          <w:sz w:val="28"/>
          <w:szCs w:val="28"/>
        </w:rPr>
        <w:t>-   уровень внеурочной работы в школе;</w:t>
      </w:r>
    </w:p>
    <w:p w:rsidR="006662D8" w:rsidRPr="006662D8" w:rsidRDefault="006662D8" w:rsidP="006662D8">
      <w:pPr>
        <w:ind w:firstLine="708"/>
        <w:rPr>
          <w:rFonts w:ascii="Times New Roman" w:eastAsia="Calibri" w:hAnsi="Times New Roman" w:cs="Times New Roman"/>
          <w:sz w:val="28"/>
          <w:szCs w:val="28"/>
        </w:rPr>
      </w:pPr>
      <w:r w:rsidRPr="006662D8">
        <w:rPr>
          <w:rFonts w:ascii="Times New Roman" w:eastAsia="Calibri" w:hAnsi="Times New Roman" w:cs="Times New Roman"/>
          <w:sz w:val="28"/>
          <w:szCs w:val="28"/>
        </w:rPr>
        <w:t>-   программное обеспечение воспитательной деятельности учителей и классных руководителей;</w:t>
      </w:r>
    </w:p>
    <w:p w:rsidR="006662D8" w:rsidRPr="006662D8" w:rsidRDefault="006662D8" w:rsidP="006662D8">
      <w:pPr>
        <w:ind w:firstLine="708"/>
        <w:rPr>
          <w:rFonts w:ascii="Times New Roman" w:eastAsia="Calibri" w:hAnsi="Times New Roman" w:cs="Times New Roman"/>
          <w:sz w:val="28"/>
          <w:szCs w:val="28"/>
        </w:rPr>
      </w:pPr>
      <w:r w:rsidRPr="006662D8">
        <w:rPr>
          <w:rFonts w:ascii="Times New Roman" w:eastAsia="Calibri" w:hAnsi="Times New Roman" w:cs="Times New Roman"/>
          <w:sz w:val="28"/>
          <w:szCs w:val="28"/>
        </w:rPr>
        <w:t>-   кадровое обеспечение воспитательного процесса (наличие в школе квалифицированных педагогов, социального педагога, воспитателей ГПД,  вожатой и др.),</w:t>
      </w:r>
    </w:p>
    <w:p w:rsidR="006662D8" w:rsidRPr="006662D8" w:rsidRDefault="006662D8" w:rsidP="006662D8">
      <w:pPr>
        <w:ind w:firstLine="708"/>
        <w:rPr>
          <w:rFonts w:ascii="Times New Roman" w:eastAsia="Calibri" w:hAnsi="Times New Roman" w:cs="Times New Roman"/>
          <w:sz w:val="28"/>
          <w:szCs w:val="28"/>
        </w:rPr>
      </w:pPr>
      <w:r w:rsidRPr="006662D8">
        <w:rPr>
          <w:rFonts w:ascii="Times New Roman" w:eastAsia="Calibri" w:hAnsi="Times New Roman" w:cs="Times New Roman"/>
          <w:sz w:val="28"/>
          <w:szCs w:val="28"/>
        </w:rPr>
        <w:t>-   материально-техническое обеспечение воспитательной деятельности.</w:t>
      </w:r>
    </w:p>
    <w:p w:rsidR="006662D8" w:rsidRPr="006662D8" w:rsidRDefault="006662D8" w:rsidP="006662D8">
      <w:pPr>
        <w:ind w:firstLine="708"/>
        <w:rPr>
          <w:rFonts w:ascii="Times New Roman" w:eastAsia="Calibri" w:hAnsi="Times New Roman" w:cs="Times New Roman"/>
          <w:sz w:val="28"/>
          <w:szCs w:val="28"/>
        </w:rPr>
      </w:pPr>
      <w:r w:rsidRPr="006662D8">
        <w:rPr>
          <w:rFonts w:ascii="Times New Roman" w:eastAsia="Calibri" w:hAnsi="Times New Roman" w:cs="Times New Roman"/>
          <w:sz w:val="28"/>
          <w:szCs w:val="28"/>
        </w:rPr>
        <w:t xml:space="preserve">     В нашей школе </w:t>
      </w:r>
      <w:r w:rsidR="00EC06C0">
        <w:rPr>
          <w:rFonts w:ascii="Times New Roman" w:eastAsia="Calibri" w:hAnsi="Times New Roman" w:cs="Times New Roman"/>
          <w:sz w:val="28"/>
          <w:szCs w:val="28"/>
        </w:rPr>
        <w:t xml:space="preserve">в 2014-2015 учебном году </w:t>
      </w:r>
      <w:r w:rsidRPr="006662D8">
        <w:rPr>
          <w:rFonts w:ascii="Times New Roman" w:eastAsia="Calibri" w:hAnsi="Times New Roman" w:cs="Times New Roman"/>
          <w:sz w:val="28"/>
          <w:szCs w:val="28"/>
        </w:rPr>
        <w:t>обуча</w:t>
      </w:r>
      <w:r w:rsidR="00EC06C0">
        <w:rPr>
          <w:rFonts w:ascii="Times New Roman" w:eastAsia="Calibri" w:hAnsi="Times New Roman" w:cs="Times New Roman"/>
          <w:sz w:val="28"/>
          <w:szCs w:val="28"/>
        </w:rPr>
        <w:t>лось</w:t>
      </w:r>
      <w:r w:rsidRPr="006662D8">
        <w:rPr>
          <w:rFonts w:ascii="Times New Roman" w:eastAsia="Calibri" w:hAnsi="Times New Roman" w:cs="Times New Roman"/>
          <w:sz w:val="28"/>
          <w:szCs w:val="28"/>
        </w:rPr>
        <w:t xml:space="preserve">  105</w:t>
      </w:r>
      <w:r w:rsidR="00EC06C0">
        <w:rPr>
          <w:rFonts w:ascii="Times New Roman" w:eastAsia="Calibri" w:hAnsi="Times New Roman" w:cs="Times New Roman"/>
          <w:sz w:val="28"/>
          <w:szCs w:val="28"/>
        </w:rPr>
        <w:t>7</w:t>
      </w:r>
      <w:r w:rsidRPr="006662D8">
        <w:rPr>
          <w:rFonts w:ascii="Times New Roman" w:eastAsia="Calibri" w:hAnsi="Times New Roman" w:cs="Times New Roman"/>
          <w:sz w:val="28"/>
          <w:szCs w:val="28"/>
        </w:rPr>
        <w:t xml:space="preserve"> учащихся, из них 117 -  обучающиеся 5-х классов, 81 - обучающиеся 6-х классов, 76 – обучающихся в 7 классах, работа</w:t>
      </w:r>
      <w:r w:rsidR="00EC06C0">
        <w:rPr>
          <w:rFonts w:ascii="Times New Roman" w:eastAsia="Calibri" w:hAnsi="Times New Roman" w:cs="Times New Roman"/>
          <w:sz w:val="28"/>
          <w:szCs w:val="28"/>
        </w:rPr>
        <w:t>ли</w:t>
      </w:r>
      <w:r w:rsidRPr="006662D8">
        <w:rPr>
          <w:rFonts w:ascii="Times New Roman" w:eastAsia="Calibri" w:hAnsi="Times New Roman" w:cs="Times New Roman"/>
          <w:sz w:val="28"/>
          <w:szCs w:val="28"/>
        </w:rPr>
        <w:t xml:space="preserve"> 55 педагогов, которые все прошли курсовую переподготовку по внедрению Федерального государственного образовательного стандарта.</w:t>
      </w:r>
    </w:p>
    <w:p w:rsidR="006662D8" w:rsidRPr="006662D8" w:rsidRDefault="006662D8" w:rsidP="006662D8">
      <w:pPr>
        <w:ind w:firstLine="708"/>
        <w:rPr>
          <w:rFonts w:ascii="Times New Roman" w:eastAsia="Calibri" w:hAnsi="Times New Roman" w:cs="Times New Roman"/>
          <w:sz w:val="28"/>
          <w:szCs w:val="28"/>
        </w:rPr>
      </w:pPr>
      <w:r w:rsidRPr="006662D8">
        <w:rPr>
          <w:rFonts w:ascii="Times New Roman" w:eastAsia="Calibri" w:hAnsi="Times New Roman" w:cs="Times New Roman"/>
          <w:sz w:val="28"/>
          <w:szCs w:val="28"/>
        </w:rPr>
        <w:t xml:space="preserve">    Учитывая имеющиеся условия школы при обсуждении  моделей внеурочной деятельности совместно с родителями на родительских собраниях и обучающимися, мы остановились на оптимизационной модели организации внеурочной деятельности. Оптимизационная модель - это модель внеурочной деятельности на основе оптимизации всех внутренних ресурсов образовательного учреждения, предполагающая, что в её реализации принимают участие все педагогические работники данного учреждения (учителя, воспитатели ГПД, библиотекарь, социальный педагог и классные руководители). Эта модель  предусматривает  возможность задействовать все ресурсы нашего учреждения: пространство, кадры и методическое  и иное сопровождение.</w:t>
      </w:r>
    </w:p>
    <w:p w:rsidR="00EC06C0" w:rsidRDefault="006662D8" w:rsidP="006662D8">
      <w:pPr>
        <w:ind w:firstLine="708"/>
        <w:rPr>
          <w:rFonts w:ascii="Times New Roman" w:eastAsia="Calibri" w:hAnsi="Times New Roman" w:cs="Times New Roman"/>
          <w:sz w:val="28"/>
          <w:szCs w:val="28"/>
        </w:rPr>
      </w:pPr>
      <w:r w:rsidRPr="006662D8">
        <w:rPr>
          <w:rFonts w:ascii="Times New Roman" w:eastAsia="Calibri" w:hAnsi="Times New Roman" w:cs="Times New Roman"/>
          <w:sz w:val="28"/>
          <w:szCs w:val="28"/>
        </w:rPr>
        <w:t xml:space="preserve">Исходя из этого, в школе намечены и проведены  мероприятия для создания системы внеурочной деятельности. Первым шагом на этом пути стало изучение документов: документы Министерства образования и науки РФ, документы </w:t>
      </w:r>
      <w:r w:rsidRPr="006662D8">
        <w:rPr>
          <w:rFonts w:ascii="Times New Roman" w:eastAsia="Calibri" w:hAnsi="Times New Roman" w:cs="Times New Roman"/>
          <w:sz w:val="28"/>
          <w:szCs w:val="28"/>
        </w:rPr>
        <w:lastRenderedPageBreak/>
        <w:t xml:space="preserve">департамента образования Воронежской, документы отдела образования и молодежной политики администрации </w:t>
      </w:r>
      <w:proofErr w:type="spellStart"/>
      <w:r w:rsidRPr="006662D8">
        <w:rPr>
          <w:rFonts w:ascii="Times New Roman" w:eastAsia="Calibri" w:hAnsi="Times New Roman" w:cs="Times New Roman"/>
          <w:sz w:val="28"/>
          <w:szCs w:val="28"/>
        </w:rPr>
        <w:t>Россошанского</w:t>
      </w:r>
      <w:proofErr w:type="spellEnd"/>
      <w:r w:rsidRPr="006662D8">
        <w:rPr>
          <w:rFonts w:ascii="Times New Roman" w:eastAsia="Calibri" w:hAnsi="Times New Roman" w:cs="Times New Roman"/>
          <w:sz w:val="28"/>
          <w:szCs w:val="28"/>
        </w:rPr>
        <w:t xml:space="preserve"> муниципального района. В соответствии с этими документами был издан приказ по школе «О введении ФГОС ООО», согласно которому была создана рабочая группа  и разработан</w:t>
      </w:r>
      <w:r w:rsidR="00EC06C0">
        <w:rPr>
          <w:rFonts w:ascii="Times New Roman" w:eastAsia="Calibri" w:hAnsi="Times New Roman" w:cs="Times New Roman"/>
          <w:sz w:val="28"/>
          <w:szCs w:val="28"/>
        </w:rPr>
        <w:t>ы следующие документы:</w:t>
      </w:r>
    </w:p>
    <w:p w:rsidR="00EC06C0" w:rsidRPr="001C5E61" w:rsidRDefault="006662D8" w:rsidP="00B46AA8">
      <w:pPr>
        <w:pStyle w:val="a3"/>
        <w:numPr>
          <w:ilvl w:val="0"/>
          <w:numId w:val="18"/>
        </w:numPr>
        <w:rPr>
          <w:rFonts w:ascii="Times New Roman" w:eastAsia="Calibri" w:hAnsi="Times New Roman" w:cs="Times New Roman"/>
          <w:sz w:val="28"/>
          <w:szCs w:val="28"/>
        </w:rPr>
      </w:pPr>
      <w:r w:rsidRPr="001C5E61">
        <w:rPr>
          <w:rFonts w:ascii="Times New Roman" w:eastAsia="Calibri" w:hAnsi="Times New Roman" w:cs="Times New Roman"/>
          <w:sz w:val="28"/>
          <w:szCs w:val="28"/>
        </w:rPr>
        <w:t xml:space="preserve">Положение о рабочей группе; </w:t>
      </w:r>
    </w:p>
    <w:p w:rsidR="001C5E61" w:rsidRPr="001C5E61" w:rsidRDefault="006662D8" w:rsidP="00B46AA8">
      <w:pPr>
        <w:pStyle w:val="a3"/>
        <w:numPr>
          <w:ilvl w:val="0"/>
          <w:numId w:val="18"/>
        </w:numPr>
        <w:rPr>
          <w:rFonts w:ascii="Times New Roman" w:eastAsia="Calibri" w:hAnsi="Times New Roman" w:cs="Times New Roman"/>
          <w:sz w:val="28"/>
          <w:szCs w:val="28"/>
        </w:rPr>
      </w:pPr>
      <w:r w:rsidRPr="001C5E61">
        <w:rPr>
          <w:rFonts w:ascii="Times New Roman" w:eastAsia="Calibri" w:hAnsi="Times New Roman" w:cs="Times New Roman"/>
          <w:sz w:val="28"/>
          <w:szCs w:val="28"/>
        </w:rPr>
        <w:t xml:space="preserve">составлен и утвержден план-график мероприятий по обеспечению введения ФГОС ООО; </w:t>
      </w:r>
    </w:p>
    <w:p w:rsidR="001C5E61" w:rsidRPr="001C5E61" w:rsidRDefault="006662D8" w:rsidP="00B46AA8">
      <w:pPr>
        <w:pStyle w:val="a3"/>
        <w:numPr>
          <w:ilvl w:val="0"/>
          <w:numId w:val="18"/>
        </w:numPr>
        <w:rPr>
          <w:rFonts w:ascii="Times New Roman" w:eastAsia="Calibri" w:hAnsi="Times New Roman" w:cs="Times New Roman"/>
          <w:sz w:val="28"/>
          <w:szCs w:val="28"/>
        </w:rPr>
      </w:pPr>
      <w:r w:rsidRPr="001C5E61">
        <w:rPr>
          <w:rFonts w:ascii="Times New Roman" w:eastAsia="Calibri" w:hAnsi="Times New Roman" w:cs="Times New Roman"/>
          <w:sz w:val="28"/>
          <w:szCs w:val="28"/>
        </w:rPr>
        <w:t>разрабо</w:t>
      </w:r>
      <w:r w:rsidR="001C5E61" w:rsidRPr="001C5E61">
        <w:rPr>
          <w:rFonts w:ascii="Times New Roman" w:eastAsia="Calibri" w:hAnsi="Times New Roman" w:cs="Times New Roman"/>
          <w:sz w:val="28"/>
          <w:szCs w:val="28"/>
        </w:rPr>
        <w:t>тана структура управления ФГОС;</w:t>
      </w:r>
    </w:p>
    <w:p w:rsidR="006662D8" w:rsidRPr="001C5E61" w:rsidRDefault="006662D8" w:rsidP="00B46AA8">
      <w:pPr>
        <w:pStyle w:val="a3"/>
        <w:numPr>
          <w:ilvl w:val="0"/>
          <w:numId w:val="18"/>
        </w:numPr>
        <w:rPr>
          <w:rFonts w:ascii="Times New Roman" w:eastAsia="Calibri" w:hAnsi="Times New Roman" w:cs="Times New Roman"/>
          <w:sz w:val="28"/>
          <w:szCs w:val="28"/>
        </w:rPr>
      </w:pPr>
      <w:r w:rsidRPr="001C5E61">
        <w:rPr>
          <w:rFonts w:ascii="Times New Roman" w:eastAsia="Calibri" w:hAnsi="Times New Roman" w:cs="Times New Roman"/>
          <w:sz w:val="28"/>
          <w:szCs w:val="28"/>
        </w:rPr>
        <w:t>разработана программа по внеурочной деятельности и положение о программах курсов по внеурочной деятельности.</w:t>
      </w:r>
    </w:p>
    <w:p w:rsidR="006662D8" w:rsidRPr="006662D8" w:rsidRDefault="006662D8" w:rsidP="006662D8">
      <w:pPr>
        <w:ind w:firstLine="708"/>
        <w:rPr>
          <w:rFonts w:ascii="Times New Roman" w:eastAsia="Calibri" w:hAnsi="Times New Roman" w:cs="Times New Roman"/>
          <w:sz w:val="28"/>
          <w:szCs w:val="28"/>
        </w:rPr>
      </w:pPr>
      <w:r w:rsidRPr="006662D8">
        <w:rPr>
          <w:rFonts w:ascii="Times New Roman" w:eastAsia="Calibri" w:hAnsi="Times New Roman" w:cs="Times New Roman"/>
          <w:sz w:val="28"/>
          <w:szCs w:val="28"/>
        </w:rPr>
        <w:t xml:space="preserve">     Следующим шагом была разработка нами Положения о внеурочной деятельности и механизма реализации внеурочной деятельности, который предусматривает сопровождение ее всеми службами: методическое, информационное, психолого-педагогическое, материальное  сопровождение и сопровождение по вопросам безопасности.</w:t>
      </w:r>
    </w:p>
    <w:p w:rsidR="006662D8" w:rsidRPr="006662D8" w:rsidRDefault="006662D8" w:rsidP="006662D8">
      <w:pPr>
        <w:ind w:firstLine="708"/>
        <w:rPr>
          <w:rFonts w:ascii="Times New Roman" w:eastAsia="Calibri" w:hAnsi="Times New Roman" w:cs="Times New Roman"/>
          <w:sz w:val="28"/>
          <w:szCs w:val="28"/>
        </w:rPr>
      </w:pPr>
      <w:r w:rsidRPr="006662D8">
        <w:rPr>
          <w:rFonts w:ascii="Times New Roman" w:eastAsia="Calibri" w:hAnsi="Times New Roman" w:cs="Times New Roman"/>
          <w:sz w:val="28"/>
          <w:szCs w:val="28"/>
        </w:rPr>
        <w:t xml:space="preserve">     Психолого-педагогическое сопровождение позволило выявить проблемные зоны поставленных задач, в нашем случае, это проблемы социализации обучающихся.     На основе анализа выявленных проблем нами был создан план, определены направления  и формы внеурочной деятельности, внесены изменения в расписание школы – создано и апробировано нелинейное расписание.</w:t>
      </w:r>
    </w:p>
    <w:p w:rsidR="006662D8" w:rsidRPr="006662D8" w:rsidRDefault="006662D8" w:rsidP="006662D8">
      <w:pPr>
        <w:ind w:firstLine="708"/>
        <w:rPr>
          <w:rFonts w:ascii="Times New Roman" w:eastAsia="Calibri" w:hAnsi="Times New Roman" w:cs="Times New Roman"/>
          <w:sz w:val="28"/>
          <w:szCs w:val="28"/>
        </w:rPr>
      </w:pPr>
      <w:r w:rsidRPr="006662D8">
        <w:rPr>
          <w:rFonts w:ascii="Times New Roman" w:eastAsia="Calibri" w:hAnsi="Times New Roman" w:cs="Times New Roman"/>
          <w:sz w:val="28"/>
          <w:szCs w:val="28"/>
        </w:rPr>
        <w:t xml:space="preserve">Внеурочная деятельность объединяет все виды деятельности школьников (кроме учебной деятельности на уроке), в которых возможно и целесообразно решение задач воспитания и социализации детей. </w:t>
      </w:r>
    </w:p>
    <w:p w:rsidR="006662D8" w:rsidRPr="006662D8" w:rsidRDefault="006662D8" w:rsidP="006662D8">
      <w:pPr>
        <w:ind w:firstLine="708"/>
        <w:rPr>
          <w:rFonts w:ascii="Times New Roman" w:eastAsia="Calibri" w:hAnsi="Times New Roman" w:cs="Times New Roman"/>
          <w:sz w:val="28"/>
          <w:szCs w:val="28"/>
        </w:rPr>
      </w:pPr>
      <w:r w:rsidRPr="006662D8">
        <w:rPr>
          <w:rFonts w:ascii="Times New Roman" w:eastAsia="Calibri" w:hAnsi="Times New Roman" w:cs="Times New Roman"/>
          <w:sz w:val="28"/>
          <w:szCs w:val="28"/>
        </w:rPr>
        <w:lastRenderedPageBreak/>
        <w:t>Исходя из этого, в школе намечены мероприятия для создания системы внеурочной деятельности, поддерживающей процесс обучения:</w:t>
      </w:r>
    </w:p>
    <w:p w:rsidR="006662D8" w:rsidRPr="00EC06C0" w:rsidRDefault="006662D8" w:rsidP="00B46AA8">
      <w:pPr>
        <w:pStyle w:val="a3"/>
        <w:numPr>
          <w:ilvl w:val="0"/>
          <w:numId w:val="14"/>
        </w:numPr>
        <w:rPr>
          <w:rFonts w:ascii="Times New Roman" w:eastAsia="Calibri" w:hAnsi="Times New Roman" w:cs="Times New Roman"/>
          <w:sz w:val="28"/>
          <w:szCs w:val="28"/>
        </w:rPr>
      </w:pPr>
      <w:r w:rsidRPr="00EC06C0">
        <w:rPr>
          <w:rFonts w:ascii="Times New Roman" w:eastAsia="Calibri" w:hAnsi="Times New Roman" w:cs="Times New Roman"/>
          <w:sz w:val="28"/>
          <w:szCs w:val="28"/>
        </w:rPr>
        <w:t>изменение учебного плана основной школы;</w:t>
      </w:r>
    </w:p>
    <w:p w:rsidR="006662D8" w:rsidRPr="00EC06C0" w:rsidRDefault="006662D8" w:rsidP="00B46AA8">
      <w:pPr>
        <w:pStyle w:val="a3"/>
        <w:numPr>
          <w:ilvl w:val="0"/>
          <w:numId w:val="14"/>
        </w:numPr>
        <w:rPr>
          <w:rFonts w:ascii="Times New Roman" w:eastAsia="Calibri" w:hAnsi="Times New Roman" w:cs="Times New Roman"/>
          <w:sz w:val="28"/>
          <w:szCs w:val="28"/>
        </w:rPr>
      </w:pPr>
      <w:r w:rsidRPr="00EC06C0">
        <w:rPr>
          <w:rFonts w:ascii="Times New Roman" w:eastAsia="Calibri" w:hAnsi="Times New Roman" w:cs="Times New Roman"/>
          <w:sz w:val="28"/>
          <w:szCs w:val="28"/>
        </w:rPr>
        <w:t>разработка Положения о внеурочной деятельности;</w:t>
      </w:r>
    </w:p>
    <w:p w:rsidR="006662D8" w:rsidRPr="00EC06C0" w:rsidRDefault="006662D8" w:rsidP="00B46AA8">
      <w:pPr>
        <w:pStyle w:val="a3"/>
        <w:numPr>
          <w:ilvl w:val="0"/>
          <w:numId w:val="14"/>
        </w:numPr>
        <w:rPr>
          <w:rFonts w:ascii="Times New Roman" w:eastAsia="Calibri" w:hAnsi="Times New Roman" w:cs="Times New Roman"/>
          <w:sz w:val="28"/>
          <w:szCs w:val="28"/>
        </w:rPr>
      </w:pPr>
      <w:r w:rsidRPr="00EC06C0">
        <w:rPr>
          <w:rFonts w:ascii="Times New Roman" w:eastAsia="Calibri" w:hAnsi="Times New Roman" w:cs="Times New Roman"/>
          <w:sz w:val="28"/>
          <w:szCs w:val="28"/>
        </w:rPr>
        <w:t>составление перечня программ внеурочной деятельности;</w:t>
      </w:r>
    </w:p>
    <w:p w:rsidR="006662D8" w:rsidRPr="00EC06C0" w:rsidRDefault="006662D8" w:rsidP="00B46AA8">
      <w:pPr>
        <w:pStyle w:val="a3"/>
        <w:numPr>
          <w:ilvl w:val="0"/>
          <w:numId w:val="14"/>
        </w:numPr>
        <w:rPr>
          <w:rFonts w:ascii="Times New Roman" w:eastAsia="Calibri" w:hAnsi="Times New Roman" w:cs="Times New Roman"/>
          <w:sz w:val="28"/>
          <w:szCs w:val="28"/>
        </w:rPr>
      </w:pPr>
      <w:r w:rsidRPr="00EC06C0">
        <w:rPr>
          <w:rFonts w:ascii="Times New Roman" w:eastAsia="Calibri" w:hAnsi="Times New Roman" w:cs="Times New Roman"/>
          <w:sz w:val="28"/>
          <w:szCs w:val="28"/>
        </w:rPr>
        <w:t>подбор кадров для проведения внеурочных занятий;</w:t>
      </w:r>
    </w:p>
    <w:p w:rsidR="006662D8" w:rsidRPr="00EC06C0" w:rsidRDefault="006662D8" w:rsidP="00B46AA8">
      <w:pPr>
        <w:pStyle w:val="a3"/>
        <w:numPr>
          <w:ilvl w:val="0"/>
          <w:numId w:val="14"/>
        </w:numPr>
        <w:tabs>
          <w:tab w:val="num" w:pos="0"/>
        </w:tabs>
        <w:rPr>
          <w:rFonts w:ascii="Times New Roman" w:eastAsia="Calibri" w:hAnsi="Times New Roman" w:cs="Times New Roman"/>
          <w:sz w:val="28"/>
          <w:szCs w:val="28"/>
        </w:rPr>
      </w:pPr>
      <w:r w:rsidRPr="00EC06C0">
        <w:rPr>
          <w:rFonts w:ascii="Times New Roman" w:eastAsia="Calibri" w:hAnsi="Times New Roman" w:cs="Times New Roman"/>
          <w:sz w:val="28"/>
          <w:szCs w:val="28"/>
        </w:rPr>
        <w:t>разработка Положения о программах;</w:t>
      </w:r>
    </w:p>
    <w:p w:rsidR="006662D8" w:rsidRPr="00EC06C0" w:rsidRDefault="006662D8" w:rsidP="00B46AA8">
      <w:pPr>
        <w:pStyle w:val="a3"/>
        <w:numPr>
          <w:ilvl w:val="0"/>
          <w:numId w:val="14"/>
        </w:numPr>
        <w:rPr>
          <w:rFonts w:ascii="Times New Roman" w:eastAsia="Calibri" w:hAnsi="Times New Roman" w:cs="Times New Roman"/>
          <w:sz w:val="28"/>
          <w:szCs w:val="28"/>
        </w:rPr>
      </w:pPr>
      <w:r w:rsidRPr="00EC06C0">
        <w:rPr>
          <w:rFonts w:ascii="Times New Roman" w:eastAsia="Calibri" w:hAnsi="Times New Roman" w:cs="Times New Roman"/>
          <w:sz w:val="28"/>
          <w:szCs w:val="28"/>
        </w:rPr>
        <w:t>разработка рабочих программ внеурочной деятельности;</w:t>
      </w:r>
    </w:p>
    <w:p w:rsidR="006662D8" w:rsidRPr="00EC06C0" w:rsidRDefault="006662D8" w:rsidP="00B46AA8">
      <w:pPr>
        <w:pStyle w:val="a3"/>
        <w:numPr>
          <w:ilvl w:val="0"/>
          <w:numId w:val="14"/>
        </w:numPr>
        <w:rPr>
          <w:rFonts w:ascii="Times New Roman" w:eastAsia="Calibri" w:hAnsi="Times New Roman" w:cs="Times New Roman"/>
          <w:sz w:val="28"/>
          <w:szCs w:val="28"/>
        </w:rPr>
      </w:pPr>
      <w:r w:rsidRPr="00EC06C0">
        <w:rPr>
          <w:rFonts w:ascii="Times New Roman" w:eastAsia="Calibri" w:hAnsi="Times New Roman" w:cs="Times New Roman"/>
          <w:sz w:val="28"/>
          <w:szCs w:val="28"/>
        </w:rPr>
        <w:t>материально-техническое оснащение внеурочной деятельности;</w:t>
      </w:r>
    </w:p>
    <w:p w:rsidR="006662D8" w:rsidRPr="00EC06C0" w:rsidRDefault="006662D8" w:rsidP="00B46AA8">
      <w:pPr>
        <w:pStyle w:val="a3"/>
        <w:numPr>
          <w:ilvl w:val="0"/>
          <w:numId w:val="14"/>
        </w:numPr>
        <w:rPr>
          <w:rFonts w:ascii="Times New Roman" w:eastAsia="Calibri" w:hAnsi="Times New Roman" w:cs="Times New Roman"/>
          <w:sz w:val="28"/>
          <w:szCs w:val="28"/>
        </w:rPr>
      </w:pPr>
      <w:r w:rsidRPr="00EC06C0">
        <w:rPr>
          <w:rFonts w:ascii="Times New Roman" w:eastAsia="Calibri" w:hAnsi="Times New Roman" w:cs="Times New Roman"/>
          <w:sz w:val="28"/>
          <w:szCs w:val="28"/>
        </w:rPr>
        <w:t>информирование родителей о системе внеурочной деятельности;</w:t>
      </w:r>
    </w:p>
    <w:p w:rsidR="006662D8" w:rsidRPr="00EC06C0" w:rsidRDefault="006662D8" w:rsidP="00B46AA8">
      <w:pPr>
        <w:pStyle w:val="a3"/>
        <w:numPr>
          <w:ilvl w:val="0"/>
          <w:numId w:val="14"/>
        </w:numPr>
        <w:rPr>
          <w:rFonts w:ascii="Times New Roman" w:eastAsia="Calibri" w:hAnsi="Times New Roman" w:cs="Times New Roman"/>
          <w:sz w:val="28"/>
          <w:szCs w:val="28"/>
        </w:rPr>
      </w:pPr>
      <w:r w:rsidRPr="00EC06C0">
        <w:rPr>
          <w:rFonts w:ascii="Times New Roman" w:eastAsia="Calibri" w:hAnsi="Times New Roman" w:cs="Times New Roman"/>
          <w:sz w:val="28"/>
          <w:szCs w:val="28"/>
        </w:rPr>
        <w:t>составление</w:t>
      </w:r>
      <w:r w:rsidRPr="00EC06C0">
        <w:rPr>
          <w:rFonts w:ascii="Times New Roman" w:eastAsia="Calibri" w:hAnsi="Times New Roman" w:cs="Times New Roman"/>
        </w:rPr>
        <w:t> </w:t>
      </w:r>
      <w:r w:rsidRPr="00EC06C0">
        <w:rPr>
          <w:rFonts w:ascii="Times New Roman" w:eastAsia="Calibri" w:hAnsi="Times New Roman" w:cs="Times New Roman"/>
          <w:sz w:val="28"/>
          <w:szCs w:val="28"/>
        </w:rPr>
        <w:t>расписания внеурочной деятельности и внеаудиторной занятости обучающихся 5-6 классов.</w:t>
      </w:r>
    </w:p>
    <w:p w:rsidR="006662D8" w:rsidRPr="006662D8" w:rsidRDefault="006662D8" w:rsidP="006662D8">
      <w:pPr>
        <w:ind w:firstLine="708"/>
        <w:rPr>
          <w:rFonts w:ascii="Times New Roman" w:eastAsia="Calibri" w:hAnsi="Times New Roman" w:cs="Times New Roman"/>
          <w:sz w:val="28"/>
          <w:szCs w:val="28"/>
        </w:rPr>
      </w:pPr>
      <w:r w:rsidRPr="006662D8">
        <w:rPr>
          <w:rFonts w:ascii="Times New Roman" w:eastAsia="Calibri" w:hAnsi="Times New Roman" w:cs="Times New Roman"/>
          <w:sz w:val="28"/>
          <w:szCs w:val="28"/>
        </w:rPr>
        <w:t>Цель внеурочной деятельности: создание условий для проявления и развития ребенком своих интересов на основе свободного выбора, постижения духовно-нравственных ценностей и культурных традиций.</w:t>
      </w:r>
    </w:p>
    <w:p w:rsidR="006662D8" w:rsidRPr="006662D8" w:rsidRDefault="006662D8" w:rsidP="006662D8">
      <w:pPr>
        <w:ind w:firstLine="708"/>
        <w:rPr>
          <w:rFonts w:ascii="Times New Roman" w:eastAsia="Calibri" w:hAnsi="Times New Roman" w:cs="Times New Roman"/>
          <w:sz w:val="28"/>
          <w:szCs w:val="28"/>
        </w:rPr>
      </w:pPr>
      <w:r w:rsidRPr="006662D8">
        <w:rPr>
          <w:rFonts w:ascii="Times New Roman" w:eastAsia="Calibri" w:hAnsi="Times New Roman" w:cs="Times New Roman"/>
          <w:sz w:val="28"/>
          <w:szCs w:val="28"/>
        </w:rPr>
        <w:t>Основные задачи:</w:t>
      </w:r>
    </w:p>
    <w:p w:rsidR="006662D8" w:rsidRPr="00EC06C0" w:rsidRDefault="006662D8" w:rsidP="00B46AA8">
      <w:pPr>
        <w:pStyle w:val="a3"/>
        <w:numPr>
          <w:ilvl w:val="0"/>
          <w:numId w:val="15"/>
        </w:numPr>
        <w:rPr>
          <w:rFonts w:ascii="Times New Roman" w:eastAsia="Calibri" w:hAnsi="Times New Roman" w:cs="Times New Roman"/>
          <w:sz w:val="28"/>
          <w:szCs w:val="28"/>
        </w:rPr>
      </w:pPr>
      <w:r w:rsidRPr="00EC06C0">
        <w:rPr>
          <w:rFonts w:ascii="Times New Roman" w:eastAsia="Calibri" w:hAnsi="Times New Roman" w:cs="Times New Roman"/>
          <w:sz w:val="28"/>
          <w:szCs w:val="28"/>
        </w:rPr>
        <w:t xml:space="preserve">выявление интересов, склонностей, способностей, возможностей обучающихся к различным видам деятельности; </w:t>
      </w:r>
    </w:p>
    <w:p w:rsidR="006662D8" w:rsidRPr="00EC06C0" w:rsidRDefault="006662D8" w:rsidP="00B46AA8">
      <w:pPr>
        <w:pStyle w:val="a3"/>
        <w:numPr>
          <w:ilvl w:val="0"/>
          <w:numId w:val="15"/>
        </w:numPr>
        <w:rPr>
          <w:rFonts w:ascii="Times New Roman" w:eastAsia="Calibri" w:hAnsi="Times New Roman" w:cs="Times New Roman"/>
          <w:sz w:val="28"/>
          <w:szCs w:val="28"/>
        </w:rPr>
      </w:pPr>
      <w:r w:rsidRPr="00EC06C0">
        <w:rPr>
          <w:rFonts w:ascii="Times New Roman" w:eastAsia="Calibri" w:hAnsi="Times New Roman" w:cs="Times New Roman"/>
          <w:sz w:val="28"/>
          <w:szCs w:val="28"/>
        </w:rPr>
        <w:t xml:space="preserve">создание условий для индивидуального развития ребенка в избранной сфере внеурочной деятельности; </w:t>
      </w:r>
    </w:p>
    <w:p w:rsidR="006662D8" w:rsidRPr="00EC06C0" w:rsidRDefault="006662D8" w:rsidP="00B46AA8">
      <w:pPr>
        <w:pStyle w:val="a3"/>
        <w:numPr>
          <w:ilvl w:val="0"/>
          <w:numId w:val="15"/>
        </w:numPr>
        <w:rPr>
          <w:rFonts w:ascii="Times New Roman" w:eastAsia="Calibri" w:hAnsi="Times New Roman" w:cs="Times New Roman"/>
          <w:sz w:val="28"/>
          <w:szCs w:val="28"/>
        </w:rPr>
      </w:pPr>
      <w:r w:rsidRPr="00EC06C0">
        <w:rPr>
          <w:rFonts w:ascii="Times New Roman" w:eastAsia="Calibri" w:hAnsi="Times New Roman" w:cs="Times New Roman"/>
          <w:sz w:val="28"/>
          <w:szCs w:val="28"/>
        </w:rPr>
        <w:t xml:space="preserve">формирование системы знаний, умений, навыков в избранном направлении деятельности; </w:t>
      </w:r>
    </w:p>
    <w:p w:rsidR="006662D8" w:rsidRPr="00EC06C0" w:rsidRDefault="006662D8" w:rsidP="00B46AA8">
      <w:pPr>
        <w:pStyle w:val="a3"/>
        <w:numPr>
          <w:ilvl w:val="0"/>
          <w:numId w:val="15"/>
        </w:numPr>
        <w:rPr>
          <w:rFonts w:ascii="Times New Roman" w:eastAsia="Calibri" w:hAnsi="Times New Roman" w:cs="Times New Roman"/>
          <w:sz w:val="28"/>
          <w:szCs w:val="28"/>
        </w:rPr>
      </w:pPr>
      <w:r w:rsidRPr="00EC06C0">
        <w:rPr>
          <w:rFonts w:ascii="Times New Roman" w:eastAsia="Calibri" w:hAnsi="Times New Roman" w:cs="Times New Roman"/>
          <w:sz w:val="28"/>
          <w:szCs w:val="28"/>
        </w:rPr>
        <w:t xml:space="preserve">развитие опыта творческой деятельности, творческих способностей; </w:t>
      </w:r>
    </w:p>
    <w:p w:rsidR="006662D8" w:rsidRPr="00EC06C0" w:rsidRDefault="006662D8" w:rsidP="00B46AA8">
      <w:pPr>
        <w:pStyle w:val="a3"/>
        <w:numPr>
          <w:ilvl w:val="0"/>
          <w:numId w:val="15"/>
        </w:numPr>
        <w:rPr>
          <w:rFonts w:ascii="Times New Roman" w:eastAsia="Calibri" w:hAnsi="Times New Roman" w:cs="Times New Roman"/>
          <w:sz w:val="28"/>
          <w:szCs w:val="28"/>
        </w:rPr>
      </w:pPr>
      <w:r w:rsidRPr="00EC06C0">
        <w:rPr>
          <w:rFonts w:ascii="Times New Roman" w:eastAsia="Calibri" w:hAnsi="Times New Roman" w:cs="Times New Roman"/>
          <w:sz w:val="28"/>
          <w:szCs w:val="28"/>
        </w:rPr>
        <w:lastRenderedPageBreak/>
        <w:t xml:space="preserve">создание условий для реализации приобретенных знаний, умений и навыков; </w:t>
      </w:r>
    </w:p>
    <w:p w:rsidR="006662D8" w:rsidRPr="00EC06C0" w:rsidRDefault="006662D8" w:rsidP="00B46AA8">
      <w:pPr>
        <w:pStyle w:val="a3"/>
        <w:numPr>
          <w:ilvl w:val="0"/>
          <w:numId w:val="15"/>
        </w:numPr>
        <w:rPr>
          <w:rFonts w:ascii="Times New Roman" w:eastAsia="Calibri" w:hAnsi="Times New Roman" w:cs="Times New Roman"/>
          <w:sz w:val="28"/>
          <w:szCs w:val="28"/>
        </w:rPr>
      </w:pPr>
      <w:r w:rsidRPr="00EC06C0">
        <w:rPr>
          <w:rFonts w:ascii="Times New Roman" w:eastAsia="Calibri" w:hAnsi="Times New Roman" w:cs="Times New Roman"/>
          <w:sz w:val="28"/>
          <w:szCs w:val="28"/>
        </w:rPr>
        <w:t xml:space="preserve">развитие опыта неформального общения, взаимодействия, сотрудничества; </w:t>
      </w:r>
    </w:p>
    <w:p w:rsidR="006662D8" w:rsidRPr="00EC06C0" w:rsidRDefault="006662D8" w:rsidP="00B46AA8">
      <w:pPr>
        <w:pStyle w:val="a3"/>
        <w:numPr>
          <w:ilvl w:val="0"/>
          <w:numId w:val="15"/>
        </w:numPr>
        <w:rPr>
          <w:rFonts w:ascii="Times New Roman" w:eastAsia="Calibri" w:hAnsi="Times New Roman" w:cs="Times New Roman"/>
          <w:sz w:val="28"/>
          <w:szCs w:val="28"/>
        </w:rPr>
      </w:pPr>
      <w:r w:rsidRPr="00EC06C0">
        <w:rPr>
          <w:rFonts w:ascii="Times New Roman" w:eastAsia="Calibri" w:hAnsi="Times New Roman" w:cs="Times New Roman"/>
          <w:sz w:val="28"/>
          <w:szCs w:val="28"/>
        </w:rPr>
        <w:t>расширение рамок общения с социумом.</w:t>
      </w:r>
    </w:p>
    <w:p w:rsidR="006662D8" w:rsidRPr="006662D8" w:rsidRDefault="006662D8" w:rsidP="006662D8">
      <w:pPr>
        <w:ind w:firstLine="708"/>
        <w:rPr>
          <w:rFonts w:ascii="Times New Roman" w:eastAsia="Calibri" w:hAnsi="Times New Roman" w:cs="Times New Roman"/>
          <w:sz w:val="28"/>
          <w:szCs w:val="28"/>
        </w:rPr>
      </w:pPr>
    </w:p>
    <w:p w:rsidR="006662D8" w:rsidRPr="006662D8" w:rsidRDefault="006662D8" w:rsidP="006662D8">
      <w:pPr>
        <w:ind w:firstLine="708"/>
        <w:rPr>
          <w:rFonts w:ascii="Times New Roman" w:eastAsia="Calibri" w:hAnsi="Times New Roman" w:cs="Times New Roman"/>
          <w:sz w:val="28"/>
          <w:szCs w:val="28"/>
        </w:rPr>
      </w:pPr>
      <w:r w:rsidRPr="006662D8">
        <w:rPr>
          <w:rFonts w:ascii="Times New Roman" w:eastAsia="Calibri" w:hAnsi="Times New Roman" w:cs="Times New Roman"/>
          <w:sz w:val="28"/>
          <w:szCs w:val="28"/>
        </w:rPr>
        <w:t>Принципы организации внеурочной деятельности:</w:t>
      </w:r>
    </w:p>
    <w:p w:rsidR="006662D8" w:rsidRPr="00EC06C0" w:rsidRDefault="006662D8" w:rsidP="00B46AA8">
      <w:pPr>
        <w:pStyle w:val="a3"/>
        <w:numPr>
          <w:ilvl w:val="0"/>
          <w:numId w:val="16"/>
        </w:numPr>
        <w:rPr>
          <w:rFonts w:ascii="Times New Roman" w:eastAsia="Calibri" w:hAnsi="Times New Roman" w:cs="Times New Roman"/>
          <w:sz w:val="28"/>
          <w:szCs w:val="28"/>
        </w:rPr>
      </w:pPr>
      <w:r w:rsidRPr="00EC06C0">
        <w:rPr>
          <w:rFonts w:ascii="Times New Roman" w:eastAsia="Calibri" w:hAnsi="Times New Roman" w:cs="Times New Roman"/>
          <w:sz w:val="28"/>
          <w:szCs w:val="28"/>
        </w:rPr>
        <w:t xml:space="preserve">соответствие возрастным особенностям </w:t>
      </w:r>
      <w:proofErr w:type="gramStart"/>
      <w:r w:rsidRPr="00EC06C0">
        <w:rPr>
          <w:rFonts w:ascii="Times New Roman" w:eastAsia="Calibri" w:hAnsi="Times New Roman" w:cs="Times New Roman"/>
          <w:sz w:val="28"/>
          <w:szCs w:val="28"/>
        </w:rPr>
        <w:t>обучающихся</w:t>
      </w:r>
      <w:proofErr w:type="gramEnd"/>
      <w:r w:rsidRPr="00EC06C0">
        <w:rPr>
          <w:rFonts w:ascii="Times New Roman" w:eastAsia="Calibri" w:hAnsi="Times New Roman" w:cs="Times New Roman"/>
          <w:sz w:val="28"/>
          <w:szCs w:val="28"/>
        </w:rPr>
        <w:t>, преемственность с технологиями учебной деятельности;</w:t>
      </w:r>
    </w:p>
    <w:p w:rsidR="006662D8" w:rsidRPr="00EC06C0" w:rsidRDefault="006662D8" w:rsidP="00B46AA8">
      <w:pPr>
        <w:pStyle w:val="a3"/>
        <w:numPr>
          <w:ilvl w:val="0"/>
          <w:numId w:val="16"/>
        </w:numPr>
        <w:rPr>
          <w:rFonts w:ascii="Times New Roman" w:eastAsia="Calibri" w:hAnsi="Times New Roman" w:cs="Times New Roman"/>
          <w:sz w:val="28"/>
          <w:szCs w:val="28"/>
        </w:rPr>
      </w:pPr>
      <w:r w:rsidRPr="00EC06C0">
        <w:rPr>
          <w:rFonts w:ascii="Times New Roman" w:eastAsia="Calibri" w:hAnsi="Times New Roman" w:cs="Times New Roman"/>
          <w:sz w:val="28"/>
          <w:szCs w:val="28"/>
        </w:rPr>
        <w:t>опора на традиции и положительный опыт организации внеурочной деятельности школы;</w:t>
      </w:r>
    </w:p>
    <w:p w:rsidR="006662D8" w:rsidRPr="00EC06C0" w:rsidRDefault="006662D8" w:rsidP="00B46AA8">
      <w:pPr>
        <w:pStyle w:val="a3"/>
        <w:numPr>
          <w:ilvl w:val="0"/>
          <w:numId w:val="16"/>
        </w:numPr>
        <w:rPr>
          <w:rFonts w:ascii="Times New Roman" w:eastAsia="Calibri" w:hAnsi="Times New Roman" w:cs="Times New Roman"/>
          <w:sz w:val="28"/>
          <w:szCs w:val="28"/>
        </w:rPr>
      </w:pPr>
      <w:r w:rsidRPr="00EC06C0">
        <w:rPr>
          <w:rFonts w:ascii="Times New Roman" w:eastAsia="Calibri" w:hAnsi="Times New Roman" w:cs="Times New Roman"/>
          <w:sz w:val="28"/>
          <w:szCs w:val="28"/>
        </w:rPr>
        <w:t>опора на ценности воспитательной системы школы;</w:t>
      </w:r>
    </w:p>
    <w:p w:rsidR="006662D8" w:rsidRPr="00EC06C0" w:rsidRDefault="006662D8" w:rsidP="00B46AA8">
      <w:pPr>
        <w:pStyle w:val="a3"/>
        <w:numPr>
          <w:ilvl w:val="0"/>
          <w:numId w:val="16"/>
        </w:numPr>
        <w:rPr>
          <w:rFonts w:ascii="Times New Roman" w:eastAsia="Calibri" w:hAnsi="Times New Roman" w:cs="Times New Roman"/>
          <w:sz w:val="28"/>
          <w:szCs w:val="28"/>
        </w:rPr>
      </w:pPr>
      <w:r w:rsidRPr="00EC06C0">
        <w:rPr>
          <w:rFonts w:ascii="Times New Roman" w:eastAsia="Calibri" w:hAnsi="Times New Roman" w:cs="Times New Roman"/>
          <w:sz w:val="28"/>
          <w:szCs w:val="28"/>
        </w:rPr>
        <w:t>свободный выбор на основе личных интересов и склонностей ребенка.</w:t>
      </w:r>
    </w:p>
    <w:p w:rsidR="006662D8" w:rsidRPr="006662D8" w:rsidRDefault="006662D8" w:rsidP="006662D8">
      <w:pPr>
        <w:ind w:firstLine="708"/>
        <w:rPr>
          <w:rFonts w:ascii="Times New Roman" w:eastAsia="Calibri" w:hAnsi="Times New Roman" w:cs="Times New Roman"/>
          <w:sz w:val="28"/>
          <w:szCs w:val="28"/>
        </w:rPr>
      </w:pPr>
      <w:r w:rsidRPr="006662D8">
        <w:rPr>
          <w:rFonts w:ascii="Times New Roman" w:eastAsia="Calibri" w:hAnsi="Times New Roman" w:cs="Times New Roman"/>
          <w:sz w:val="28"/>
          <w:szCs w:val="28"/>
        </w:rPr>
        <w:tab/>
        <w:t>Учебный план в разделе «Внеурочная деятельность» позволяет в полной мере реализовать требования федеральных государственных образовательных стандартов общего образования. За счет часов на внеурочные занятия общеобразовательное учреждение реализует дополнительные образовательные программы, программу социализации обучающихся, воспитательные программы.</w:t>
      </w:r>
    </w:p>
    <w:p w:rsidR="006662D8" w:rsidRPr="006662D8" w:rsidRDefault="006662D8" w:rsidP="006662D8">
      <w:pPr>
        <w:ind w:firstLine="708"/>
        <w:rPr>
          <w:rFonts w:ascii="Times New Roman" w:eastAsia="Calibri" w:hAnsi="Times New Roman" w:cs="Times New Roman"/>
          <w:sz w:val="28"/>
          <w:szCs w:val="28"/>
        </w:rPr>
      </w:pPr>
      <w:r w:rsidRPr="006662D8">
        <w:rPr>
          <w:rFonts w:ascii="Times New Roman" w:eastAsia="Calibri" w:hAnsi="Times New Roman" w:cs="Times New Roman"/>
          <w:sz w:val="28"/>
          <w:szCs w:val="28"/>
        </w:rPr>
        <w:t>При организации внеурочной деятельности обучающихся будут использованы собственные ресурсы (учителя начальных классов, педагоги дополнительного образования,  учитель физической культуры, библиотекарь,  вожатая).</w:t>
      </w:r>
    </w:p>
    <w:p w:rsidR="006662D8" w:rsidRPr="006662D8" w:rsidRDefault="006662D8" w:rsidP="006662D8">
      <w:pPr>
        <w:ind w:firstLine="708"/>
        <w:rPr>
          <w:rFonts w:ascii="Times New Roman" w:eastAsia="Calibri" w:hAnsi="Times New Roman" w:cs="Times New Roman"/>
          <w:sz w:val="28"/>
          <w:szCs w:val="28"/>
        </w:rPr>
      </w:pPr>
      <w:r w:rsidRPr="006662D8">
        <w:rPr>
          <w:rFonts w:ascii="Times New Roman" w:eastAsia="Calibri" w:hAnsi="Times New Roman" w:cs="Times New Roman"/>
          <w:sz w:val="28"/>
          <w:szCs w:val="28"/>
        </w:rPr>
        <w:t xml:space="preserve">Коллектив школы  стремится создать такую инфраструктуру полезной занятости обучающихся во второй половине дня, которая способствовала бы обеспечению удовлетворения их личных потребностей. Дети идут на занятия по выбору в зависимости от своих интересов. Для ребенка создается особое образовательное пространство, </w:t>
      </w:r>
      <w:r w:rsidRPr="006662D8">
        <w:rPr>
          <w:rFonts w:ascii="Times New Roman" w:eastAsia="Calibri" w:hAnsi="Times New Roman" w:cs="Times New Roman"/>
          <w:sz w:val="28"/>
          <w:szCs w:val="28"/>
        </w:rPr>
        <w:lastRenderedPageBreak/>
        <w:t>позволяющее развивать собственные интересы, успешно проходить социализацию на новом жизненном этапе, осваивать культурные нормы и ценности.</w:t>
      </w:r>
    </w:p>
    <w:p w:rsidR="006662D8" w:rsidRPr="006662D8" w:rsidRDefault="006662D8" w:rsidP="006662D8">
      <w:pPr>
        <w:ind w:firstLine="708"/>
        <w:rPr>
          <w:rFonts w:ascii="Times New Roman" w:eastAsia="Calibri" w:hAnsi="Times New Roman" w:cs="Times New Roman"/>
          <w:sz w:val="28"/>
          <w:szCs w:val="28"/>
        </w:rPr>
      </w:pPr>
      <w:r w:rsidRPr="006662D8">
        <w:rPr>
          <w:rFonts w:ascii="Times New Roman" w:eastAsia="Calibri" w:hAnsi="Times New Roman" w:cs="Times New Roman"/>
          <w:sz w:val="28"/>
          <w:szCs w:val="28"/>
        </w:rPr>
        <w:t>Организация занятий по направлениям раздела «Внеурочная деятельность» является неотъемлемой частью образовательного процесса в  нашем образовательном учреждении и предоставляет обучающимся возможность выбора широкого спектра занятий, направленных на их развитие.</w:t>
      </w:r>
    </w:p>
    <w:p w:rsidR="006662D8" w:rsidRPr="006662D8" w:rsidRDefault="006662D8" w:rsidP="006662D8">
      <w:pPr>
        <w:ind w:firstLine="708"/>
        <w:rPr>
          <w:rFonts w:ascii="Times New Roman" w:eastAsia="Calibri" w:hAnsi="Times New Roman" w:cs="Times New Roman"/>
          <w:sz w:val="28"/>
          <w:szCs w:val="28"/>
        </w:rPr>
      </w:pPr>
      <w:proofErr w:type="gramStart"/>
      <w:r w:rsidRPr="006662D8">
        <w:rPr>
          <w:rFonts w:ascii="Times New Roman" w:eastAsia="Calibri" w:hAnsi="Times New Roman" w:cs="Times New Roman"/>
          <w:sz w:val="28"/>
          <w:szCs w:val="28"/>
        </w:rPr>
        <w:t>Содержание занятий, предусмотренных в рамках внеурочной деятельности, сформировано с учётом пожеланий обучающихся и их родителей (законных представителей) и реализуется посредством различных форм организации, таких как, экскурсии, кружки, секции, олимпиады, конкурсы, соревнования, викторины, познавательные игры, поисковые исследования  и т. д.</w:t>
      </w:r>
      <w:proofErr w:type="gramEnd"/>
    </w:p>
    <w:p w:rsidR="006662D8" w:rsidRPr="006662D8" w:rsidRDefault="006662D8" w:rsidP="006662D8">
      <w:pPr>
        <w:ind w:firstLine="708"/>
        <w:rPr>
          <w:rFonts w:ascii="Times New Roman" w:eastAsia="Calibri" w:hAnsi="Times New Roman" w:cs="Times New Roman"/>
          <w:sz w:val="28"/>
          <w:szCs w:val="28"/>
        </w:rPr>
      </w:pPr>
      <w:r w:rsidRPr="006662D8">
        <w:rPr>
          <w:rFonts w:ascii="Times New Roman" w:eastAsia="Calibri" w:hAnsi="Times New Roman" w:cs="Times New Roman"/>
          <w:sz w:val="28"/>
          <w:szCs w:val="28"/>
        </w:rPr>
        <w:t>В период каникул для продолжения внеурочной деятельности  дети посещают детский оздоровительный лагерь с дневным пребыванием «Солнышко» при школе.</w:t>
      </w:r>
    </w:p>
    <w:p w:rsidR="006662D8" w:rsidRPr="006662D8" w:rsidRDefault="006662D8" w:rsidP="006662D8">
      <w:pPr>
        <w:ind w:firstLine="708"/>
        <w:rPr>
          <w:rFonts w:ascii="Times New Roman" w:eastAsia="Calibri" w:hAnsi="Times New Roman" w:cs="Times New Roman"/>
          <w:sz w:val="28"/>
          <w:szCs w:val="28"/>
        </w:rPr>
      </w:pPr>
      <w:r w:rsidRPr="006662D8">
        <w:rPr>
          <w:rFonts w:ascii="Times New Roman" w:eastAsia="Calibri" w:hAnsi="Times New Roman" w:cs="Times New Roman"/>
          <w:sz w:val="28"/>
          <w:szCs w:val="28"/>
        </w:rPr>
        <w:t>        Содержательное и методическое  обеспечение занятий  внеурочной деятельностью детей  оформляется следующим образом  (утверждённая программа внеурочной деятельности, оформленный журнал посещаемости).</w:t>
      </w:r>
    </w:p>
    <w:p w:rsidR="00EC06C0" w:rsidRDefault="006662D8" w:rsidP="00EC06C0">
      <w:pPr>
        <w:ind w:firstLine="708"/>
        <w:rPr>
          <w:rFonts w:ascii="Times New Roman" w:eastAsia="Calibri" w:hAnsi="Times New Roman" w:cs="Times New Roman"/>
          <w:sz w:val="28"/>
          <w:szCs w:val="28"/>
        </w:rPr>
      </w:pPr>
      <w:r w:rsidRPr="006662D8">
        <w:rPr>
          <w:rFonts w:ascii="Times New Roman" w:eastAsia="Calibri" w:hAnsi="Times New Roman" w:cs="Times New Roman"/>
          <w:sz w:val="28"/>
          <w:szCs w:val="28"/>
        </w:rPr>
        <w:t>Для реализации внеурочной деятельности педагоги  нашего образовательного учреждения могут использовать  Примерные программы внеурочной деятельности. Внеурочная деятельность школьников. Серия «Стандарты второго поколения» Кроме этого,  мы вправе использовать программы, разработанные педагогами образовательного учреждения и получившие положительную экспертную оценку различного уровня:</w:t>
      </w:r>
    </w:p>
    <w:p w:rsidR="00EC06C0" w:rsidRPr="00EC06C0" w:rsidRDefault="006662D8" w:rsidP="00B46AA8">
      <w:pPr>
        <w:pStyle w:val="a3"/>
        <w:numPr>
          <w:ilvl w:val="0"/>
          <w:numId w:val="17"/>
        </w:numPr>
        <w:rPr>
          <w:rFonts w:ascii="Times New Roman" w:eastAsia="Calibri" w:hAnsi="Times New Roman" w:cs="Times New Roman"/>
          <w:sz w:val="28"/>
          <w:szCs w:val="28"/>
        </w:rPr>
      </w:pPr>
      <w:r w:rsidRPr="00EC06C0">
        <w:rPr>
          <w:rFonts w:ascii="Times New Roman" w:eastAsia="Calibri" w:hAnsi="Times New Roman" w:cs="Times New Roman"/>
          <w:sz w:val="28"/>
          <w:szCs w:val="28"/>
        </w:rPr>
        <w:t>школьного методического объединения учителей-предметников;</w:t>
      </w:r>
    </w:p>
    <w:p w:rsidR="006662D8" w:rsidRPr="00EC06C0" w:rsidRDefault="006662D8" w:rsidP="00B46AA8">
      <w:pPr>
        <w:pStyle w:val="a3"/>
        <w:numPr>
          <w:ilvl w:val="0"/>
          <w:numId w:val="17"/>
        </w:numPr>
        <w:rPr>
          <w:rFonts w:ascii="Times New Roman" w:eastAsia="Calibri" w:hAnsi="Times New Roman" w:cs="Times New Roman"/>
          <w:sz w:val="28"/>
          <w:szCs w:val="28"/>
        </w:rPr>
      </w:pPr>
      <w:r w:rsidRPr="00EC06C0">
        <w:rPr>
          <w:rFonts w:ascii="Times New Roman" w:eastAsia="Calibri" w:hAnsi="Times New Roman" w:cs="Times New Roman"/>
          <w:sz w:val="28"/>
          <w:szCs w:val="28"/>
        </w:rPr>
        <w:t>педагогического совета школы.</w:t>
      </w:r>
    </w:p>
    <w:p w:rsidR="006662D8" w:rsidRPr="006662D8" w:rsidRDefault="006662D8" w:rsidP="006662D8">
      <w:pPr>
        <w:ind w:firstLine="708"/>
        <w:rPr>
          <w:rFonts w:ascii="Times New Roman" w:eastAsia="Calibri" w:hAnsi="Times New Roman" w:cs="Times New Roman"/>
          <w:sz w:val="28"/>
          <w:szCs w:val="28"/>
        </w:rPr>
      </w:pPr>
      <w:r w:rsidRPr="006662D8">
        <w:rPr>
          <w:rFonts w:ascii="Times New Roman" w:eastAsia="Calibri" w:hAnsi="Times New Roman" w:cs="Times New Roman"/>
          <w:sz w:val="28"/>
          <w:szCs w:val="28"/>
        </w:rPr>
        <w:lastRenderedPageBreak/>
        <w:t>Работа по привлечению  школьников во внеурочную деятельность будет осуществляться через посещение кружков школы, дополнительного образования, группы продлённого дня, КТД, воспитательные мероприятия.</w:t>
      </w:r>
    </w:p>
    <w:p w:rsidR="006662D8" w:rsidRPr="006662D8" w:rsidRDefault="006662D8" w:rsidP="006662D8">
      <w:pPr>
        <w:ind w:firstLine="708"/>
        <w:rPr>
          <w:rFonts w:ascii="Times New Roman" w:eastAsia="Calibri" w:hAnsi="Times New Roman" w:cs="Times New Roman"/>
          <w:sz w:val="28"/>
          <w:szCs w:val="28"/>
        </w:rPr>
      </w:pPr>
      <w:r w:rsidRPr="006662D8">
        <w:rPr>
          <w:rFonts w:ascii="Times New Roman" w:eastAsia="Calibri" w:hAnsi="Times New Roman" w:cs="Times New Roman"/>
          <w:sz w:val="28"/>
          <w:szCs w:val="28"/>
        </w:rPr>
        <w:t>Для реализации модели внеурочной деятельности в рамках ФГОС нового поколения в школе имеются необходимые условия: занятия в школе проводятся в одну смену,  кабинеты классов, имеется столовая, в которой организовано  2-х разовое горячее питание, медицинский кабинет, актовый зал.</w:t>
      </w:r>
    </w:p>
    <w:p w:rsidR="006662D8" w:rsidRPr="006662D8" w:rsidRDefault="006662D8" w:rsidP="006662D8">
      <w:pPr>
        <w:ind w:firstLine="708"/>
        <w:rPr>
          <w:rFonts w:ascii="Times New Roman" w:eastAsia="Calibri" w:hAnsi="Times New Roman" w:cs="Times New Roman"/>
          <w:sz w:val="28"/>
          <w:szCs w:val="28"/>
        </w:rPr>
      </w:pPr>
      <w:r w:rsidRPr="006662D8">
        <w:rPr>
          <w:rFonts w:ascii="Times New Roman" w:eastAsia="Calibri" w:hAnsi="Times New Roman" w:cs="Times New Roman"/>
          <w:sz w:val="28"/>
          <w:szCs w:val="28"/>
        </w:rPr>
        <w:t>Для организации внеурочной деятельности школа располагает спортивным залом со спортивным инвентарем  для школьников, музыкальной техникой, библиотекой, спортивной площадкой, кабинетами технологии.</w:t>
      </w:r>
    </w:p>
    <w:p w:rsidR="006662D8" w:rsidRPr="006662D8" w:rsidRDefault="006662D8" w:rsidP="006662D8">
      <w:pPr>
        <w:ind w:firstLine="708"/>
        <w:rPr>
          <w:rFonts w:ascii="Times New Roman" w:eastAsia="Calibri" w:hAnsi="Times New Roman" w:cs="Times New Roman"/>
          <w:sz w:val="28"/>
          <w:szCs w:val="28"/>
        </w:rPr>
      </w:pPr>
      <w:r w:rsidRPr="006662D8">
        <w:rPr>
          <w:rFonts w:ascii="Times New Roman" w:eastAsia="Calibri" w:hAnsi="Times New Roman" w:cs="Times New Roman"/>
          <w:sz w:val="28"/>
          <w:szCs w:val="28"/>
        </w:rPr>
        <w:t>         Школа располагает  кабинетами, оборудованными компьютерной техникой (2 кабинета), все кабинеты  подключены  к локальной сети Интернет. В школе есть  мультимедийные  проекторы, экраны, музыкальное оборудование, передвижной мультимедийный класс, плоттер, видел и фотооборудование.</w:t>
      </w:r>
    </w:p>
    <w:p w:rsidR="006662D8" w:rsidRPr="006662D8" w:rsidRDefault="006662D8" w:rsidP="006662D8">
      <w:pPr>
        <w:ind w:firstLine="708"/>
        <w:rPr>
          <w:rFonts w:ascii="Times New Roman" w:eastAsia="Calibri" w:hAnsi="Times New Roman" w:cs="Times New Roman"/>
          <w:sz w:val="28"/>
          <w:szCs w:val="28"/>
        </w:rPr>
      </w:pPr>
      <w:r w:rsidRPr="006662D8">
        <w:rPr>
          <w:rFonts w:ascii="Times New Roman" w:eastAsia="Calibri" w:hAnsi="Times New Roman" w:cs="Times New Roman"/>
          <w:sz w:val="28"/>
          <w:szCs w:val="28"/>
        </w:rPr>
        <w:t xml:space="preserve">Форма проведения – малые группы для занятий формируются из  классов.  Составляется расписание занятий. Недельная нагрузка – 10 часов. В год на класс составляет 350 часов. Занятия имеют аудиторную занятость и внеаудиторную занятость (экскурсии, походы и т.д.) </w:t>
      </w:r>
    </w:p>
    <w:p w:rsidR="006662D8" w:rsidRPr="006662D8" w:rsidRDefault="006662D8" w:rsidP="006662D8">
      <w:pPr>
        <w:ind w:firstLine="708"/>
        <w:rPr>
          <w:rFonts w:ascii="Times New Roman" w:eastAsia="Calibri" w:hAnsi="Times New Roman" w:cs="Times New Roman"/>
          <w:sz w:val="28"/>
          <w:szCs w:val="28"/>
        </w:rPr>
      </w:pPr>
      <w:r w:rsidRPr="006662D8">
        <w:rPr>
          <w:rFonts w:ascii="Times New Roman" w:eastAsia="Calibri" w:hAnsi="Times New Roman" w:cs="Times New Roman"/>
          <w:sz w:val="28"/>
          <w:szCs w:val="28"/>
        </w:rPr>
        <w:t>Внеурочная деятельность представлена следующими направлениями  работы:</w:t>
      </w:r>
    </w:p>
    <w:p w:rsidR="006662D8" w:rsidRPr="006662D8" w:rsidRDefault="006662D8" w:rsidP="006662D8">
      <w:pPr>
        <w:ind w:firstLine="708"/>
        <w:rPr>
          <w:rFonts w:ascii="Times New Roman" w:eastAsia="Calibri" w:hAnsi="Times New Roman" w:cs="Times New Roman"/>
          <w:sz w:val="28"/>
          <w:szCs w:val="28"/>
        </w:rPr>
      </w:pPr>
      <w:r w:rsidRPr="006662D8">
        <w:rPr>
          <w:rFonts w:ascii="Times New Roman" w:eastAsia="Calibri" w:hAnsi="Times New Roman" w:cs="Times New Roman"/>
          <w:sz w:val="28"/>
          <w:szCs w:val="28"/>
        </w:rPr>
        <w:t>-  духовно-нравственное;</w:t>
      </w:r>
    </w:p>
    <w:p w:rsidR="006662D8" w:rsidRPr="006662D8" w:rsidRDefault="006662D8" w:rsidP="006662D8">
      <w:pPr>
        <w:ind w:firstLine="708"/>
        <w:rPr>
          <w:rFonts w:ascii="Times New Roman" w:eastAsia="Calibri" w:hAnsi="Times New Roman" w:cs="Times New Roman"/>
          <w:sz w:val="28"/>
          <w:szCs w:val="28"/>
        </w:rPr>
      </w:pPr>
      <w:r w:rsidRPr="006662D8">
        <w:rPr>
          <w:rFonts w:ascii="Times New Roman" w:eastAsia="Calibri" w:hAnsi="Times New Roman" w:cs="Times New Roman"/>
          <w:sz w:val="28"/>
          <w:szCs w:val="28"/>
        </w:rPr>
        <w:t>-  спортивно-оздоровительное;</w:t>
      </w:r>
    </w:p>
    <w:p w:rsidR="006662D8" w:rsidRPr="006662D8" w:rsidRDefault="006662D8" w:rsidP="006662D8">
      <w:pPr>
        <w:ind w:firstLine="708"/>
        <w:rPr>
          <w:rFonts w:ascii="Times New Roman" w:eastAsia="Calibri" w:hAnsi="Times New Roman" w:cs="Times New Roman"/>
          <w:sz w:val="28"/>
          <w:szCs w:val="28"/>
        </w:rPr>
      </w:pPr>
      <w:r w:rsidRPr="006662D8">
        <w:rPr>
          <w:rFonts w:ascii="Times New Roman" w:eastAsia="Calibri" w:hAnsi="Times New Roman" w:cs="Times New Roman"/>
          <w:sz w:val="28"/>
          <w:szCs w:val="28"/>
        </w:rPr>
        <w:t>-  социальное;</w:t>
      </w:r>
      <w:r w:rsidRPr="006662D8">
        <w:rPr>
          <w:rFonts w:ascii="Times New Roman" w:eastAsia="Calibri" w:hAnsi="Times New Roman" w:cs="Times New Roman"/>
          <w:sz w:val="28"/>
          <w:szCs w:val="28"/>
        </w:rPr>
        <w:tab/>
      </w:r>
    </w:p>
    <w:p w:rsidR="006662D8" w:rsidRPr="006662D8" w:rsidRDefault="006662D8" w:rsidP="006662D8">
      <w:pPr>
        <w:ind w:firstLine="708"/>
        <w:rPr>
          <w:rFonts w:ascii="Times New Roman" w:eastAsia="Calibri" w:hAnsi="Times New Roman" w:cs="Times New Roman"/>
          <w:sz w:val="28"/>
          <w:szCs w:val="28"/>
        </w:rPr>
      </w:pPr>
      <w:r w:rsidRPr="006662D8">
        <w:rPr>
          <w:rFonts w:ascii="Times New Roman" w:eastAsia="Calibri" w:hAnsi="Times New Roman" w:cs="Times New Roman"/>
          <w:sz w:val="28"/>
          <w:szCs w:val="28"/>
        </w:rPr>
        <w:t>-  </w:t>
      </w:r>
      <w:proofErr w:type="spellStart"/>
      <w:r w:rsidRPr="006662D8">
        <w:rPr>
          <w:rFonts w:ascii="Times New Roman" w:eastAsia="Calibri" w:hAnsi="Times New Roman" w:cs="Times New Roman"/>
          <w:sz w:val="28"/>
          <w:szCs w:val="28"/>
        </w:rPr>
        <w:t>общеинтеллектуальное</w:t>
      </w:r>
      <w:proofErr w:type="spellEnd"/>
      <w:r w:rsidRPr="006662D8">
        <w:rPr>
          <w:rFonts w:ascii="Times New Roman" w:eastAsia="Calibri" w:hAnsi="Times New Roman" w:cs="Times New Roman"/>
          <w:sz w:val="28"/>
          <w:szCs w:val="28"/>
        </w:rPr>
        <w:t>;</w:t>
      </w:r>
    </w:p>
    <w:p w:rsidR="006662D8" w:rsidRDefault="006662D8" w:rsidP="006662D8">
      <w:pPr>
        <w:ind w:firstLine="708"/>
        <w:rPr>
          <w:rFonts w:ascii="Times New Roman" w:eastAsia="Calibri" w:hAnsi="Times New Roman" w:cs="Times New Roman"/>
          <w:sz w:val="28"/>
          <w:szCs w:val="28"/>
        </w:rPr>
      </w:pPr>
      <w:r w:rsidRPr="006662D8">
        <w:rPr>
          <w:rFonts w:ascii="Times New Roman" w:eastAsia="Calibri" w:hAnsi="Times New Roman" w:cs="Times New Roman"/>
          <w:sz w:val="28"/>
          <w:szCs w:val="28"/>
        </w:rPr>
        <w:t>-  общекультурное.</w:t>
      </w:r>
    </w:p>
    <w:p w:rsidR="00D42154" w:rsidRDefault="00D42154" w:rsidP="00D42154">
      <w:pPr>
        <w:ind w:firstLine="708"/>
        <w:jc w:val="center"/>
        <w:rPr>
          <w:rFonts w:ascii="Times New Roman" w:eastAsia="Calibri" w:hAnsi="Times New Roman" w:cs="Times New Roman"/>
          <w:b/>
          <w:sz w:val="28"/>
          <w:szCs w:val="28"/>
          <w:u w:val="single"/>
        </w:rPr>
      </w:pPr>
      <w:r w:rsidRPr="00D42154">
        <w:rPr>
          <w:rFonts w:ascii="Times New Roman" w:eastAsia="Calibri" w:hAnsi="Times New Roman" w:cs="Times New Roman"/>
          <w:b/>
          <w:sz w:val="28"/>
          <w:szCs w:val="28"/>
        </w:rPr>
        <w:lastRenderedPageBreak/>
        <w:t xml:space="preserve">Схема модели внеурочной деятельности </w:t>
      </w:r>
      <w:r w:rsidRPr="00D42154">
        <w:rPr>
          <w:rFonts w:ascii="Times New Roman" w:eastAsia="Calibri" w:hAnsi="Times New Roman" w:cs="Times New Roman"/>
          <w:b/>
          <w:sz w:val="28"/>
          <w:szCs w:val="28"/>
          <w:u w:val="single"/>
        </w:rPr>
        <w:t>(</w:t>
      </w:r>
      <w:hyperlink r:id="rId19" w:history="1">
        <w:r w:rsidRPr="00BD214E">
          <w:rPr>
            <w:rStyle w:val="a7"/>
            <w:rFonts w:ascii="Times New Roman" w:eastAsia="Calibri" w:hAnsi="Times New Roman" w:cs="Times New Roman"/>
            <w:b/>
            <w:sz w:val="28"/>
            <w:szCs w:val="28"/>
          </w:rPr>
          <w:t>схема</w:t>
        </w:r>
      </w:hyperlink>
      <w:r w:rsidRPr="00D42154">
        <w:rPr>
          <w:rFonts w:ascii="Times New Roman" w:eastAsia="Calibri" w:hAnsi="Times New Roman" w:cs="Times New Roman"/>
          <w:b/>
          <w:sz w:val="28"/>
          <w:szCs w:val="28"/>
          <w:u w:val="single"/>
        </w:rPr>
        <w:t>)</w:t>
      </w:r>
    </w:p>
    <w:p w:rsidR="00D42154" w:rsidRPr="00D42154" w:rsidRDefault="00D42154" w:rsidP="00D42154">
      <w:pPr>
        <w:ind w:firstLine="708"/>
        <w:jc w:val="center"/>
        <w:rPr>
          <w:rFonts w:ascii="Times New Roman" w:eastAsia="Calibri" w:hAnsi="Times New Roman" w:cs="Times New Roman"/>
          <w:b/>
          <w:sz w:val="28"/>
          <w:szCs w:val="28"/>
        </w:rPr>
      </w:pPr>
    </w:p>
    <w:p w:rsidR="006662D8" w:rsidRDefault="006662D8" w:rsidP="006662D8">
      <w:pPr>
        <w:ind w:firstLine="708"/>
        <w:jc w:val="center"/>
        <w:rPr>
          <w:rFonts w:ascii="Times New Roman" w:hAnsi="Times New Roman" w:cs="Times New Roman"/>
          <w:b/>
          <w:sz w:val="28"/>
          <w:szCs w:val="28"/>
        </w:rPr>
      </w:pPr>
      <w:r w:rsidRPr="006662D8">
        <w:rPr>
          <w:rFonts w:ascii="Times New Roman" w:hAnsi="Times New Roman" w:cs="Times New Roman"/>
          <w:b/>
          <w:sz w:val="28"/>
          <w:szCs w:val="28"/>
        </w:rPr>
        <w:t>Объединения внеурочной деятельности в 2014-2015 учебном году</w:t>
      </w:r>
    </w:p>
    <w:tbl>
      <w:tblPr>
        <w:tblW w:w="1611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3"/>
        <w:gridCol w:w="28"/>
        <w:gridCol w:w="2693"/>
        <w:gridCol w:w="2517"/>
        <w:gridCol w:w="3389"/>
        <w:gridCol w:w="1418"/>
        <w:gridCol w:w="1701"/>
        <w:gridCol w:w="1701"/>
        <w:gridCol w:w="1843"/>
      </w:tblGrid>
      <w:tr w:rsidR="00EC06C0" w:rsidTr="00601085">
        <w:trPr>
          <w:trHeight w:val="771"/>
        </w:trPr>
        <w:tc>
          <w:tcPr>
            <w:tcW w:w="851" w:type="dxa"/>
            <w:gridSpan w:val="2"/>
            <w:tcBorders>
              <w:top w:val="single" w:sz="12" w:space="0" w:color="auto"/>
              <w:left w:val="single" w:sz="8" w:space="0" w:color="auto"/>
              <w:bottom w:val="single" w:sz="8" w:space="0" w:color="auto"/>
              <w:right w:val="single" w:sz="8"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 xml:space="preserve">№ </w:t>
            </w:r>
            <w:proofErr w:type="gramStart"/>
            <w:r w:rsidRPr="00EC06C0">
              <w:rPr>
                <w:rFonts w:ascii="Times New Roman" w:hAnsi="Times New Roman" w:cs="Times New Roman"/>
                <w:b/>
              </w:rPr>
              <w:t>п</w:t>
            </w:r>
            <w:proofErr w:type="gramEnd"/>
            <w:r w:rsidRPr="00EC06C0">
              <w:rPr>
                <w:rFonts w:ascii="Times New Roman" w:hAnsi="Times New Roman" w:cs="Times New Roman"/>
                <w:b/>
              </w:rPr>
              <w:t>/п</w:t>
            </w:r>
          </w:p>
        </w:tc>
        <w:tc>
          <w:tcPr>
            <w:tcW w:w="2693" w:type="dxa"/>
            <w:tcBorders>
              <w:top w:val="single" w:sz="12" w:space="0" w:color="auto"/>
              <w:left w:val="single" w:sz="8" w:space="0" w:color="auto"/>
              <w:bottom w:val="single" w:sz="8" w:space="0" w:color="auto"/>
              <w:right w:val="single" w:sz="8"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Ф. И. О.</w:t>
            </w:r>
          </w:p>
        </w:tc>
        <w:tc>
          <w:tcPr>
            <w:tcW w:w="2517" w:type="dxa"/>
            <w:tcBorders>
              <w:top w:val="single" w:sz="12" w:space="0" w:color="auto"/>
              <w:left w:val="single" w:sz="8" w:space="0" w:color="auto"/>
              <w:bottom w:val="single" w:sz="8" w:space="0" w:color="auto"/>
              <w:right w:val="single" w:sz="8"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 xml:space="preserve">Направление </w:t>
            </w:r>
          </w:p>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объединений</w:t>
            </w:r>
          </w:p>
        </w:tc>
        <w:tc>
          <w:tcPr>
            <w:tcW w:w="3389" w:type="dxa"/>
            <w:tcBorders>
              <w:top w:val="single" w:sz="12" w:space="0" w:color="auto"/>
              <w:left w:val="single" w:sz="8" w:space="0" w:color="auto"/>
              <w:bottom w:val="single" w:sz="8" w:space="0" w:color="auto"/>
              <w:right w:val="single" w:sz="8"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Наименование</w:t>
            </w:r>
          </w:p>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программы</w:t>
            </w:r>
          </w:p>
        </w:tc>
        <w:tc>
          <w:tcPr>
            <w:tcW w:w="1418" w:type="dxa"/>
            <w:tcBorders>
              <w:top w:val="single" w:sz="12" w:space="0" w:color="auto"/>
              <w:left w:val="single" w:sz="8" w:space="0" w:color="auto"/>
              <w:bottom w:val="single" w:sz="8" w:space="0" w:color="auto"/>
              <w:right w:val="single" w:sz="8"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Класс</w:t>
            </w:r>
          </w:p>
        </w:tc>
        <w:tc>
          <w:tcPr>
            <w:tcW w:w="1701" w:type="dxa"/>
            <w:tcBorders>
              <w:top w:val="single" w:sz="12" w:space="0" w:color="auto"/>
              <w:left w:val="single" w:sz="8" w:space="0" w:color="auto"/>
              <w:bottom w:val="single" w:sz="8" w:space="0" w:color="auto"/>
              <w:right w:val="single" w:sz="8"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Количество часов</w:t>
            </w:r>
          </w:p>
        </w:tc>
        <w:tc>
          <w:tcPr>
            <w:tcW w:w="1701" w:type="dxa"/>
            <w:tcBorders>
              <w:top w:val="single" w:sz="12" w:space="0" w:color="auto"/>
              <w:left w:val="single" w:sz="8" w:space="0" w:color="auto"/>
              <w:bottom w:val="single" w:sz="8" w:space="0" w:color="auto"/>
              <w:right w:val="single" w:sz="8"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Количество учащихся</w:t>
            </w:r>
          </w:p>
        </w:tc>
        <w:tc>
          <w:tcPr>
            <w:tcW w:w="1843" w:type="dxa"/>
            <w:tcBorders>
              <w:top w:val="single" w:sz="12" w:space="0" w:color="auto"/>
              <w:left w:val="single" w:sz="8" w:space="0" w:color="auto"/>
              <w:bottom w:val="single" w:sz="8" w:space="0" w:color="auto"/>
              <w:right w:val="single" w:sz="8"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 xml:space="preserve">Всего часов  </w:t>
            </w:r>
          </w:p>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в неделю</w:t>
            </w:r>
          </w:p>
        </w:tc>
      </w:tr>
      <w:tr w:rsidR="00EC06C0" w:rsidTr="00601085">
        <w:trPr>
          <w:trHeight w:val="3345"/>
        </w:trPr>
        <w:tc>
          <w:tcPr>
            <w:tcW w:w="851" w:type="dxa"/>
            <w:gridSpan w:val="2"/>
            <w:vMerge w:val="restart"/>
            <w:tcBorders>
              <w:top w:val="single" w:sz="12" w:space="0" w:color="auto"/>
              <w:left w:val="single" w:sz="4" w:space="0" w:color="auto"/>
              <w:bottom w:val="single" w:sz="12" w:space="0" w:color="auto"/>
              <w:right w:val="single" w:sz="4" w:space="0" w:color="auto"/>
            </w:tcBorders>
          </w:tcPr>
          <w:p w:rsidR="00EC06C0" w:rsidRPr="00EC06C0" w:rsidRDefault="00EC06C0" w:rsidP="00B46AA8">
            <w:pPr>
              <w:pStyle w:val="a3"/>
              <w:numPr>
                <w:ilvl w:val="0"/>
                <w:numId w:val="13"/>
              </w:numPr>
              <w:spacing w:line="240" w:lineRule="auto"/>
              <w:jc w:val="left"/>
              <w:rPr>
                <w:rFonts w:ascii="Times New Roman" w:hAnsi="Times New Roman" w:cs="Times New Roman"/>
              </w:rPr>
            </w:pPr>
          </w:p>
        </w:tc>
        <w:tc>
          <w:tcPr>
            <w:tcW w:w="2693" w:type="dxa"/>
            <w:vMerge w:val="restart"/>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b/>
              </w:rPr>
            </w:pPr>
            <w:r w:rsidRPr="00EC06C0">
              <w:rPr>
                <w:rFonts w:ascii="Times New Roman" w:hAnsi="Times New Roman" w:cs="Times New Roman"/>
                <w:b/>
              </w:rPr>
              <w:t>Гетманская Елена Николаевна</w:t>
            </w:r>
          </w:p>
        </w:tc>
        <w:tc>
          <w:tcPr>
            <w:tcW w:w="2517" w:type="dxa"/>
            <w:tcBorders>
              <w:top w:val="single" w:sz="12" w:space="0" w:color="auto"/>
              <w:left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Ключ и заря</w:t>
            </w:r>
          </w:p>
        </w:tc>
        <w:tc>
          <w:tcPr>
            <w:tcW w:w="3389" w:type="dxa"/>
            <w:tcBorders>
              <w:top w:val="single" w:sz="12" w:space="0" w:color="auto"/>
              <w:left w:val="single" w:sz="4"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 «Как написать письмо?» (6 ч.) «Путешествие в страну словарей» (8 ч.) </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 Как написать поздравление?»(8 ч.) «Необычные слова» (4 ч.) </w:t>
            </w:r>
          </w:p>
          <w:p w:rsidR="00EC06C0" w:rsidRPr="00EC06C0" w:rsidRDefault="00EC06C0" w:rsidP="00601085">
            <w:pPr>
              <w:rPr>
                <w:rFonts w:ascii="Times New Roman" w:hAnsi="Times New Roman" w:cs="Times New Roman"/>
              </w:rPr>
            </w:pPr>
            <w:r w:rsidRPr="00EC06C0">
              <w:rPr>
                <w:rFonts w:ascii="Times New Roman" w:hAnsi="Times New Roman" w:cs="Times New Roman"/>
              </w:rPr>
              <w:t>« Работа с картиной» (8 ч.)</w:t>
            </w:r>
          </w:p>
        </w:tc>
        <w:tc>
          <w:tcPr>
            <w:tcW w:w="1418" w:type="dxa"/>
            <w:tcBorders>
              <w:top w:val="single" w:sz="12" w:space="0" w:color="auto"/>
              <w:left w:val="single" w:sz="4" w:space="0" w:color="auto"/>
              <w:right w:val="single" w:sz="4" w:space="0" w:color="auto"/>
            </w:tcBorders>
            <w:vAlign w:val="center"/>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2 «А»</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2 «В»</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2 «Г»</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3 «В»</w:t>
            </w:r>
          </w:p>
          <w:p w:rsidR="00EC06C0" w:rsidRPr="00EC06C0" w:rsidRDefault="00EC06C0" w:rsidP="00601085">
            <w:pPr>
              <w:jc w:val="center"/>
              <w:rPr>
                <w:rFonts w:ascii="Times New Roman" w:hAnsi="Times New Roman" w:cs="Times New Roman"/>
              </w:rPr>
            </w:pPr>
          </w:p>
        </w:tc>
        <w:tc>
          <w:tcPr>
            <w:tcW w:w="1701" w:type="dxa"/>
            <w:tcBorders>
              <w:top w:val="single" w:sz="12" w:space="0" w:color="auto"/>
              <w:left w:val="single" w:sz="4" w:space="0" w:color="auto"/>
              <w:right w:val="single" w:sz="4" w:space="0" w:color="auto"/>
            </w:tcBorders>
            <w:vAlign w:val="center"/>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4</w:t>
            </w:r>
          </w:p>
        </w:tc>
        <w:tc>
          <w:tcPr>
            <w:tcW w:w="1701" w:type="dxa"/>
            <w:tcBorders>
              <w:top w:val="single" w:sz="12" w:space="0" w:color="auto"/>
              <w:left w:val="single" w:sz="4" w:space="0" w:color="auto"/>
              <w:right w:val="single" w:sz="4" w:space="0" w:color="auto"/>
            </w:tcBorders>
            <w:vAlign w:val="center"/>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30</w:t>
            </w:r>
          </w:p>
        </w:tc>
        <w:tc>
          <w:tcPr>
            <w:tcW w:w="1843" w:type="dxa"/>
            <w:vMerge w:val="restart"/>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8</w:t>
            </w:r>
          </w:p>
        </w:tc>
      </w:tr>
      <w:tr w:rsidR="00EC06C0" w:rsidTr="00601085">
        <w:trPr>
          <w:trHeight w:val="1935"/>
        </w:trPr>
        <w:tc>
          <w:tcPr>
            <w:tcW w:w="851" w:type="dxa"/>
            <w:gridSpan w:val="2"/>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c>
          <w:tcPr>
            <w:tcW w:w="269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b/>
              </w:rPr>
            </w:pPr>
          </w:p>
        </w:tc>
        <w:tc>
          <w:tcPr>
            <w:tcW w:w="2517" w:type="dxa"/>
            <w:tcBorders>
              <w:top w:val="single" w:sz="4" w:space="0" w:color="auto"/>
              <w:left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Мы и окружающий мир</w:t>
            </w:r>
          </w:p>
          <w:p w:rsidR="00EC06C0" w:rsidRPr="00EC06C0" w:rsidRDefault="00EC06C0" w:rsidP="00601085">
            <w:pPr>
              <w:jc w:val="center"/>
              <w:rPr>
                <w:rFonts w:ascii="Times New Roman" w:hAnsi="Times New Roman" w:cs="Times New Roman"/>
              </w:rPr>
            </w:pPr>
          </w:p>
        </w:tc>
        <w:tc>
          <w:tcPr>
            <w:tcW w:w="3389" w:type="dxa"/>
            <w:tcBorders>
              <w:top w:val="single" w:sz="4" w:space="0" w:color="auto"/>
              <w:left w:val="single" w:sz="4"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«Где мы ищем ответы»-(4 ч.)</w:t>
            </w:r>
          </w:p>
          <w:p w:rsidR="00EC06C0" w:rsidRPr="00EC06C0" w:rsidRDefault="00EC06C0" w:rsidP="00601085">
            <w:pPr>
              <w:rPr>
                <w:rFonts w:ascii="Times New Roman" w:hAnsi="Times New Roman" w:cs="Times New Roman"/>
              </w:rPr>
            </w:pPr>
            <w:r w:rsidRPr="00EC06C0">
              <w:rPr>
                <w:rFonts w:ascii="Times New Roman" w:hAnsi="Times New Roman" w:cs="Times New Roman"/>
              </w:rPr>
              <w:t>«Растения моего края» (8 ч.)</w:t>
            </w:r>
          </w:p>
          <w:p w:rsidR="00EC06C0" w:rsidRPr="00EC06C0" w:rsidRDefault="00EC06C0" w:rsidP="00601085">
            <w:pPr>
              <w:rPr>
                <w:rFonts w:ascii="Times New Roman" w:hAnsi="Times New Roman" w:cs="Times New Roman"/>
              </w:rPr>
            </w:pPr>
            <w:r w:rsidRPr="00EC06C0">
              <w:rPr>
                <w:rFonts w:ascii="Times New Roman" w:hAnsi="Times New Roman" w:cs="Times New Roman"/>
              </w:rPr>
              <w:t>«Красная книга» (6 ч.)</w:t>
            </w:r>
          </w:p>
          <w:p w:rsidR="00EC06C0" w:rsidRPr="00EC06C0" w:rsidRDefault="00EC06C0" w:rsidP="00601085">
            <w:pPr>
              <w:rPr>
                <w:rFonts w:ascii="Times New Roman" w:hAnsi="Times New Roman" w:cs="Times New Roman"/>
              </w:rPr>
            </w:pPr>
            <w:r w:rsidRPr="00EC06C0">
              <w:rPr>
                <w:rFonts w:ascii="Times New Roman" w:hAnsi="Times New Roman" w:cs="Times New Roman"/>
              </w:rPr>
              <w:t>«Хорошо ли ты знаешь окружающий мир?» (8 ч.)</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«Как устроен человек» (8 ч.)</w:t>
            </w:r>
          </w:p>
          <w:p w:rsidR="00EC06C0" w:rsidRPr="00EC06C0" w:rsidRDefault="00EC06C0" w:rsidP="00601085">
            <w:pPr>
              <w:jc w:val="center"/>
              <w:rPr>
                <w:rFonts w:ascii="Times New Roman" w:hAnsi="Times New Roman" w:cs="Times New Roman"/>
              </w:rPr>
            </w:pPr>
          </w:p>
        </w:tc>
        <w:tc>
          <w:tcPr>
            <w:tcW w:w="1418" w:type="dxa"/>
            <w:tcBorders>
              <w:top w:val="single" w:sz="4" w:space="0" w:color="auto"/>
              <w:left w:val="single" w:sz="4" w:space="0" w:color="auto"/>
              <w:right w:val="single" w:sz="4" w:space="0" w:color="auto"/>
            </w:tcBorders>
            <w:vAlign w:val="center"/>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2 «А»</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2 «В»</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2 «Г»</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3 «В»</w:t>
            </w:r>
          </w:p>
          <w:p w:rsidR="00EC06C0" w:rsidRPr="00EC06C0" w:rsidRDefault="00EC06C0" w:rsidP="00601085">
            <w:pPr>
              <w:jc w:val="center"/>
              <w:rPr>
                <w:rFonts w:ascii="Times New Roman" w:hAnsi="Times New Roman" w:cs="Times New Roman"/>
              </w:rPr>
            </w:pPr>
          </w:p>
        </w:tc>
        <w:tc>
          <w:tcPr>
            <w:tcW w:w="1701" w:type="dxa"/>
            <w:tcBorders>
              <w:top w:val="single" w:sz="4" w:space="0" w:color="auto"/>
              <w:left w:val="single" w:sz="4" w:space="0" w:color="auto"/>
              <w:right w:val="single" w:sz="4" w:space="0" w:color="auto"/>
            </w:tcBorders>
            <w:vAlign w:val="center"/>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4</w:t>
            </w:r>
          </w:p>
          <w:p w:rsidR="00EC06C0" w:rsidRPr="00EC06C0" w:rsidRDefault="00EC06C0" w:rsidP="00601085">
            <w:pPr>
              <w:jc w:val="center"/>
              <w:rPr>
                <w:rFonts w:ascii="Times New Roman" w:hAnsi="Times New Roman" w:cs="Times New Roman"/>
              </w:rPr>
            </w:pPr>
          </w:p>
        </w:tc>
        <w:tc>
          <w:tcPr>
            <w:tcW w:w="1701" w:type="dxa"/>
            <w:tcBorders>
              <w:top w:val="single" w:sz="4" w:space="0" w:color="auto"/>
              <w:left w:val="single" w:sz="4" w:space="0" w:color="auto"/>
              <w:right w:val="single" w:sz="4" w:space="0" w:color="auto"/>
            </w:tcBorders>
            <w:vAlign w:val="center"/>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60</w:t>
            </w:r>
          </w:p>
          <w:p w:rsidR="00EC06C0" w:rsidRPr="00EC06C0" w:rsidRDefault="00EC06C0" w:rsidP="00601085">
            <w:pPr>
              <w:jc w:val="center"/>
              <w:rPr>
                <w:rFonts w:ascii="Times New Roman" w:hAnsi="Times New Roman" w:cs="Times New Roman"/>
              </w:rPr>
            </w:pPr>
          </w:p>
        </w:tc>
        <w:tc>
          <w:tcPr>
            <w:tcW w:w="184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r>
      <w:tr w:rsidR="00EC06C0" w:rsidTr="00601085">
        <w:trPr>
          <w:trHeight w:val="555"/>
        </w:trPr>
        <w:tc>
          <w:tcPr>
            <w:tcW w:w="851" w:type="dxa"/>
            <w:gridSpan w:val="2"/>
            <w:vMerge w:val="restart"/>
            <w:tcBorders>
              <w:top w:val="single" w:sz="12" w:space="0" w:color="auto"/>
              <w:left w:val="single" w:sz="4" w:space="0" w:color="auto"/>
              <w:bottom w:val="single" w:sz="12" w:space="0" w:color="auto"/>
              <w:right w:val="single" w:sz="4" w:space="0" w:color="auto"/>
            </w:tcBorders>
          </w:tcPr>
          <w:p w:rsidR="00EC06C0" w:rsidRPr="00EC06C0" w:rsidRDefault="00EC06C0" w:rsidP="00B46AA8">
            <w:pPr>
              <w:pStyle w:val="a3"/>
              <w:numPr>
                <w:ilvl w:val="0"/>
                <w:numId w:val="13"/>
              </w:numPr>
              <w:spacing w:line="240" w:lineRule="auto"/>
              <w:jc w:val="left"/>
              <w:rPr>
                <w:rFonts w:ascii="Times New Roman" w:hAnsi="Times New Roman" w:cs="Times New Roman"/>
              </w:rPr>
            </w:pPr>
            <w:r w:rsidRPr="00EC06C0">
              <w:rPr>
                <w:rFonts w:ascii="Times New Roman" w:hAnsi="Times New Roman" w:cs="Times New Roman"/>
              </w:rPr>
              <w:t>ъ</w:t>
            </w:r>
          </w:p>
          <w:p w:rsidR="00EC06C0" w:rsidRPr="00EC06C0" w:rsidRDefault="00EC06C0" w:rsidP="00601085">
            <w:pPr>
              <w:pStyle w:val="a3"/>
              <w:ind w:left="567"/>
              <w:rPr>
                <w:rFonts w:ascii="Times New Roman" w:hAnsi="Times New Roman" w:cs="Times New Roman"/>
              </w:rPr>
            </w:pPr>
          </w:p>
        </w:tc>
        <w:tc>
          <w:tcPr>
            <w:tcW w:w="2693" w:type="dxa"/>
            <w:vMerge w:val="restart"/>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b/>
              </w:rPr>
            </w:pPr>
            <w:r w:rsidRPr="00EC06C0">
              <w:rPr>
                <w:rFonts w:ascii="Times New Roman" w:hAnsi="Times New Roman" w:cs="Times New Roman"/>
                <w:b/>
              </w:rPr>
              <w:t>Меркулова Тамара Николаевна</w:t>
            </w:r>
          </w:p>
        </w:tc>
        <w:tc>
          <w:tcPr>
            <w:tcW w:w="2517"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widowControl w:val="0"/>
              <w:autoSpaceDE w:val="0"/>
              <w:autoSpaceDN w:val="0"/>
              <w:adjustRightInd w:val="0"/>
              <w:rPr>
                <w:rFonts w:ascii="Times New Roman" w:hAnsi="Times New Roman" w:cs="Times New Roman"/>
              </w:rPr>
            </w:pPr>
            <w:r w:rsidRPr="00EC06C0">
              <w:rPr>
                <w:rFonts w:ascii="Times New Roman" w:hAnsi="Times New Roman" w:cs="Times New Roman"/>
              </w:rPr>
              <w:t>"</w:t>
            </w:r>
            <w:proofErr w:type="spellStart"/>
            <w:r w:rsidRPr="00EC06C0">
              <w:rPr>
                <w:rFonts w:ascii="Times New Roman" w:hAnsi="Times New Roman" w:cs="Times New Roman"/>
              </w:rPr>
              <w:t>Любознайка</w:t>
            </w:r>
            <w:proofErr w:type="spellEnd"/>
            <w:r w:rsidRPr="00EC06C0">
              <w:rPr>
                <w:rFonts w:ascii="Times New Roman" w:hAnsi="Times New Roman" w:cs="Times New Roman"/>
              </w:rPr>
              <w:t>"</w:t>
            </w:r>
          </w:p>
          <w:p w:rsidR="00EC06C0" w:rsidRPr="00EC06C0" w:rsidRDefault="00EC06C0" w:rsidP="00601085">
            <w:pPr>
              <w:jc w:val="center"/>
              <w:rPr>
                <w:rFonts w:ascii="Times New Roman" w:hAnsi="Times New Roman" w:cs="Times New Roman"/>
              </w:rPr>
            </w:pPr>
          </w:p>
        </w:tc>
        <w:tc>
          <w:tcPr>
            <w:tcW w:w="3389"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widowControl w:val="0"/>
              <w:autoSpaceDE w:val="0"/>
              <w:autoSpaceDN w:val="0"/>
              <w:adjustRightInd w:val="0"/>
              <w:rPr>
                <w:rFonts w:ascii="Times New Roman" w:hAnsi="Times New Roman" w:cs="Times New Roman"/>
              </w:rPr>
            </w:pPr>
            <w:r w:rsidRPr="00EC06C0">
              <w:rPr>
                <w:rFonts w:ascii="Times New Roman" w:hAnsi="Times New Roman" w:cs="Times New Roman"/>
              </w:rPr>
              <w:t>"Друзья книг"</w:t>
            </w:r>
          </w:p>
          <w:p w:rsidR="00EC06C0" w:rsidRPr="00EC06C0" w:rsidRDefault="00EC06C0" w:rsidP="00601085">
            <w:pPr>
              <w:widowControl w:val="0"/>
              <w:autoSpaceDE w:val="0"/>
              <w:autoSpaceDN w:val="0"/>
              <w:adjustRightInd w:val="0"/>
              <w:rPr>
                <w:rFonts w:ascii="Times New Roman" w:hAnsi="Times New Roman" w:cs="Times New Roman"/>
              </w:rPr>
            </w:pPr>
            <w:r w:rsidRPr="00EC06C0">
              <w:rPr>
                <w:rFonts w:ascii="Times New Roman" w:hAnsi="Times New Roman" w:cs="Times New Roman"/>
              </w:rPr>
              <w:t xml:space="preserve"> Кто пишет рассказы - 6 ч.</w:t>
            </w:r>
          </w:p>
          <w:p w:rsidR="00EC06C0" w:rsidRPr="00EC06C0" w:rsidRDefault="00EC06C0" w:rsidP="00601085">
            <w:pPr>
              <w:widowControl w:val="0"/>
              <w:autoSpaceDE w:val="0"/>
              <w:autoSpaceDN w:val="0"/>
              <w:adjustRightInd w:val="0"/>
              <w:rPr>
                <w:rFonts w:ascii="Times New Roman" w:hAnsi="Times New Roman" w:cs="Times New Roman"/>
              </w:rPr>
            </w:pPr>
            <w:r w:rsidRPr="00EC06C0">
              <w:rPr>
                <w:rFonts w:ascii="Times New Roman" w:hAnsi="Times New Roman" w:cs="Times New Roman"/>
              </w:rPr>
              <w:lastRenderedPageBreak/>
              <w:t>Авторы сказок-3 ч.</w:t>
            </w:r>
          </w:p>
          <w:p w:rsidR="00EC06C0" w:rsidRPr="00EC06C0" w:rsidRDefault="00EC06C0" w:rsidP="00601085">
            <w:pPr>
              <w:widowControl w:val="0"/>
              <w:autoSpaceDE w:val="0"/>
              <w:autoSpaceDN w:val="0"/>
              <w:adjustRightInd w:val="0"/>
              <w:rPr>
                <w:rFonts w:ascii="Times New Roman" w:hAnsi="Times New Roman" w:cs="Times New Roman"/>
              </w:rPr>
            </w:pPr>
            <w:r w:rsidRPr="00EC06C0">
              <w:rPr>
                <w:rFonts w:ascii="Times New Roman" w:hAnsi="Times New Roman" w:cs="Times New Roman"/>
              </w:rPr>
              <w:t>Жанры-7 ч.</w:t>
            </w:r>
          </w:p>
          <w:p w:rsidR="00EC06C0" w:rsidRPr="00EC06C0" w:rsidRDefault="00EC06C0" w:rsidP="00601085">
            <w:pPr>
              <w:widowControl w:val="0"/>
              <w:autoSpaceDE w:val="0"/>
              <w:autoSpaceDN w:val="0"/>
              <w:adjustRightInd w:val="0"/>
              <w:rPr>
                <w:rFonts w:ascii="Times New Roman" w:hAnsi="Times New Roman" w:cs="Times New Roman"/>
              </w:rPr>
            </w:pPr>
            <w:r w:rsidRPr="00EC06C0">
              <w:rPr>
                <w:rFonts w:ascii="Times New Roman" w:hAnsi="Times New Roman" w:cs="Times New Roman"/>
              </w:rPr>
              <w:t>О путешествиях-7 ч.</w:t>
            </w:r>
          </w:p>
          <w:p w:rsidR="00EC06C0" w:rsidRPr="00EC06C0" w:rsidRDefault="00EC06C0" w:rsidP="00601085">
            <w:pPr>
              <w:widowControl w:val="0"/>
              <w:autoSpaceDE w:val="0"/>
              <w:autoSpaceDN w:val="0"/>
              <w:adjustRightInd w:val="0"/>
              <w:rPr>
                <w:rFonts w:ascii="Times New Roman" w:hAnsi="Times New Roman" w:cs="Times New Roman"/>
              </w:rPr>
            </w:pPr>
            <w:r w:rsidRPr="00EC06C0">
              <w:rPr>
                <w:rFonts w:ascii="Times New Roman" w:hAnsi="Times New Roman" w:cs="Times New Roman"/>
              </w:rPr>
              <w:t xml:space="preserve">О чудесах и волшебстве-6 ч. </w:t>
            </w:r>
          </w:p>
          <w:p w:rsidR="00EC06C0" w:rsidRPr="00EC06C0" w:rsidRDefault="00EC06C0" w:rsidP="00601085">
            <w:pPr>
              <w:widowControl w:val="0"/>
              <w:autoSpaceDE w:val="0"/>
              <w:autoSpaceDN w:val="0"/>
              <w:adjustRightInd w:val="0"/>
              <w:rPr>
                <w:rFonts w:ascii="Times New Roman" w:hAnsi="Times New Roman" w:cs="Times New Roman"/>
              </w:rPr>
            </w:pPr>
            <w:r w:rsidRPr="00EC06C0">
              <w:rPr>
                <w:rFonts w:ascii="Times New Roman" w:hAnsi="Times New Roman" w:cs="Times New Roman"/>
              </w:rPr>
              <w:t>Разные книги-5ч./всего-34 ч/</w:t>
            </w:r>
          </w:p>
        </w:tc>
        <w:tc>
          <w:tcPr>
            <w:tcW w:w="1418" w:type="dxa"/>
            <w:tcBorders>
              <w:top w:val="single" w:sz="12" w:space="0" w:color="auto"/>
              <w:left w:val="single" w:sz="4" w:space="0" w:color="auto"/>
              <w:bottom w:val="single" w:sz="4" w:space="0" w:color="auto"/>
              <w:right w:val="single" w:sz="4" w:space="0" w:color="auto"/>
            </w:tcBorders>
            <w:vAlign w:val="center"/>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lastRenderedPageBreak/>
              <w:t>2-б</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15</w:t>
            </w:r>
          </w:p>
        </w:tc>
        <w:tc>
          <w:tcPr>
            <w:tcW w:w="1843" w:type="dxa"/>
            <w:vMerge w:val="restart"/>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5</w:t>
            </w:r>
          </w:p>
        </w:tc>
      </w:tr>
      <w:tr w:rsidR="00EC06C0" w:rsidTr="00601085">
        <w:trPr>
          <w:trHeight w:val="555"/>
        </w:trPr>
        <w:tc>
          <w:tcPr>
            <w:tcW w:w="851" w:type="dxa"/>
            <w:gridSpan w:val="2"/>
            <w:vMerge/>
            <w:tcBorders>
              <w:top w:val="single" w:sz="12" w:space="0" w:color="auto"/>
              <w:left w:val="single" w:sz="4" w:space="0" w:color="auto"/>
              <w:bottom w:val="single" w:sz="12" w:space="0" w:color="auto"/>
              <w:right w:val="single" w:sz="4" w:space="0" w:color="auto"/>
            </w:tcBorders>
          </w:tcPr>
          <w:p w:rsidR="00EC06C0" w:rsidRPr="00EC06C0" w:rsidRDefault="00EC06C0" w:rsidP="00B46AA8">
            <w:pPr>
              <w:pStyle w:val="a3"/>
              <w:numPr>
                <w:ilvl w:val="0"/>
                <w:numId w:val="13"/>
              </w:numPr>
              <w:spacing w:line="240" w:lineRule="auto"/>
              <w:jc w:val="left"/>
              <w:rPr>
                <w:rFonts w:ascii="Times New Roman" w:hAnsi="Times New Roman" w:cs="Times New Roman"/>
              </w:rPr>
            </w:pPr>
          </w:p>
        </w:tc>
        <w:tc>
          <w:tcPr>
            <w:tcW w:w="269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b/>
              </w:rPr>
            </w:pPr>
          </w:p>
        </w:tc>
        <w:tc>
          <w:tcPr>
            <w:tcW w:w="2517"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"Родничок"</w:t>
            </w:r>
          </w:p>
        </w:tc>
        <w:tc>
          <w:tcPr>
            <w:tcW w:w="3389"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widowControl w:val="0"/>
              <w:autoSpaceDE w:val="0"/>
              <w:autoSpaceDN w:val="0"/>
              <w:adjustRightInd w:val="0"/>
              <w:rPr>
                <w:rFonts w:ascii="Times New Roman" w:hAnsi="Times New Roman" w:cs="Times New Roman"/>
              </w:rPr>
            </w:pPr>
            <w:r w:rsidRPr="00EC06C0">
              <w:rPr>
                <w:rFonts w:ascii="Times New Roman" w:hAnsi="Times New Roman" w:cs="Times New Roman"/>
              </w:rPr>
              <w:t>Имя- 6 ч.</w:t>
            </w:r>
          </w:p>
          <w:p w:rsidR="00EC06C0" w:rsidRPr="00EC06C0" w:rsidRDefault="00EC06C0" w:rsidP="00601085">
            <w:pPr>
              <w:widowControl w:val="0"/>
              <w:autoSpaceDE w:val="0"/>
              <w:autoSpaceDN w:val="0"/>
              <w:adjustRightInd w:val="0"/>
              <w:rPr>
                <w:rFonts w:ascii="Times New Roman" w:hAnsi="Times New Roman" w:cs="Times New Roman"/>
              </w:rPr>
            </w:pPr>
            <w:r w:rsidRPr="00EC06C0">
              <w:rPr>
                <w:rFonts w:ascii="Times New Roman" w:hAnsi="Times New Roman" w:cs="Times New Roman"/>
              </w:rPr>
              <w:t xml:space="preserve">Наши истоки-7 ч. </w:t>
            </w:r>
          </w:p>
          <w:p w:rsidR="00EC06C0" w:rsidRPr="00EC06C0" w:rsidRDefault="00EC06C0" w:rsidP="00601085">
            <w:pPr>
              <w:widowControl w:val="0"/>
              <w:autoSpaceDE w:val="0"/>
              <w:autoSpaceDN w:val="0"/>
              <w:adjustRightInd w:val="0"/>
              <w:rPr>
                <w:rFonts w:ascii="Times New Roman" w:hAnsi="Times New Roman" w:cs="Times New Roman"/>
              </w:rPr>
            </w:pPr>
            <w:r w:rsidRPr="00EC06C0">
              <w:rPr>
                <w:rFonts w:ascii="Times New Roman" w:hAnsi="Times New Roman" w:cs="Times New Roman"/>
              </w:rPr>
              <w:t xml:space="preserve">Народные праздники и игры-7 ч. </w:t>
            </w:r>
          </w:p>
          <w:p w:rsidR="00EC06C0" w:rsidRPr="00EC06C0" w:rsidRDefault="00EC06C0" w:rsidP="00601085">
            <w:pPr>
              <w:rPr>
                <w:rFonts w:ascii="Times New Roman" w:hAnsi="Times New Roman" w:cs="Times New Roman"/>
              </w:rPr>
            </w:pPr>
            <w:r w:rsidRPr="00EC06C0">
              <w:rPr>
                <w:rFonts w:ascii="Times New Roman" w:hAnsi="Times New Roman" w:cs="Times New Roman"/>
              </w:rPr>
              <w:t>Моя малая родина-7 ч. Поиск-7 ч. /Всего-34 ч./</w:t>
            </w:r>
          </w:p>
        </w:tc>
        <w:tc>
          <w:tcPr>
            <w:tcW w:w="1418" w:type="dxa"/>
            <w:tcBorders>
              <w:top w:val="single" w:sz="12" w:space="0" w:color="auto"/>
              <w:left w:val="single" w:sz="4" w:space="0" w:color="auto"/>
              <w:bottom w:val="single" w:sz="4" w:space="0" w:color="auto"/>
              <w:right w:val="single" w:sz="4" w:space="0" w:color="auto"/>
            </w:tcBorders>
            <w:vAlign w:val="center"/>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2-б</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15</w:t>
            </w:r>
          </w:p>
        </w:tc>
        <w:tc>
          <w:tcPr>
            <w:tcW w:w="1843" w:type="dxa"/>
            <w:vMerge/>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p>
        </w:tc>
      </w:tr>
      <w:tr w:rsidR="00EC06C0" w:rsidTr="00601085">
        <w:trPr>
          <w:trHeight w:val="555"/>
        </w:trPr>
        <w:tc>
          <w:tcPr>
            <w:tcW w:w="851" w:type="dxa"/>
            <w:gridSpan w:val="2"/>
            <w:vMerge/>
            <w:tcBorders>
              <w:top w:val="single" w:sz="12" w:space="0" w:color="auto"/>
              <w:left w:val="single" w:sz="4" w:space="0" w:color="auto"/>
              <w:bottom w:val="single" w:sz="12" w:space="0" w:color="auto"/>
              <w:right w:val="single" w:sz="4" w:space="0" w:color="auto"/>
            </w:tcBorders>
          </w:tcPr>
          <w:p w:rsidR="00EC06C0" w:rsidRPr="00EC06C0" w:rsidRDefault="00EC06C0" w:rsidP="00B46AA8">
            <w:pPr>
              <w:pStyle w:val="a3"/>
              <w:numPr>
                <w:ilvl w:val="0"/>
                <w:numId w:val="13"/>
              </w:numPr>
              <w:spacing w:line="240" w:lineRule="auto"/>
              <w:jc w:val="left"/>
              <w:rPr>
                <w:rFonts w:ascii="Times New Roman" w:hAnsi="Times New Roman" w:cs="Times New Roman"/>
              </w:rPr>
            </w:pPr>
          </w:p>
        </w:tc>
        <w:tc>
          <w:tcPr>
            <w:tcW w:w="269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b/>
              </w:rPr>
            </w:pPr>
          </w:p>
        </w:tc>
        <w:tc>
          <w:tcPr>
            <w:tcW w:w="2517"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w:t>
            </w:r>
            <w:proofErr w:type="spellStart"/>
            <w:r w:rsidRPr="00EC06C0">
              <w:rPr>
                <w:rFonts w:ascii="Times New Roman" w:hAnsi="Times New Roman" w:cs="Times New Roman"/>
              </w:rPr>
              <w:t>Заниматика</w:t>
            </w:r>
            <w:proofErr w:type="spellEnd"/>
            <w:r w:rsidRPr="00EC06C0">
              <w:rPr>
                <w:rFonts w:ascii="Times New Roman" w:hAnsi="Times New Roman" w:cs="Times New Roman"/>
              </w:rPr>
              <w:t>"</w:t>
            </w:r>
          </w:p>
        </w:tc>
        <w:tc>
          <w:tcPr>
            <w:tcW w:w="3389"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widowControl w:val="0"/>
              <w:autoSpaceDE w:val="0"/>
              <w:autoSpaceDN w:val="0"/>
              <w:adjustRightInd w:val="0"/>
              <w:rPr>
                <w:rFonts w:ascii="Times New Roman" w:hAnsi="Times New Roman" w:cs="Times New Roman"/>
              </w:rPr>
            </w:pPr>
            <w:r w:rsidRPr="00EC06C0">
              <w:rPr>
                <w:rFonts w:ascii="Times New Roman" w:hAnsi="Times New Roman" w:cs="Times New Roman"/>
              </w:rPr>
              <w:t>"Мир математики"        Нумерация- 6.</w:t>
            </w:r>
          </w:p>
          <w:p w:rsidR="00EC06C0" w:rsidRPr="00EC06C0" w:rsidRDefault="00EC06C0" w:rsidP="00601085">
            <w:pPr>
              <w:widowControl w:val="0"/>
              <w:autoSpaceDE w:val="0"/>
              <w:autoSpaceDN w:val="0"/>
              <w:adjustRightInd w:val="0"/>
              <w:rPr>
                <w:rFonts w:ascii="Times New Roman" w:hAnsi="Times New Roman" w:cs="Times New Roman"/>
              </w:rPr>
            </w:pPr>
            <w:r w:rsidRPr="00EC06C0">
              <w:rPr>
                <w:rFonts w:ascii="Times New Roman" w:hAnsi="Times New Roman" w:cs="Times New Roman"/>
              </w:rPr>
              <w:t>Сложение ивычитание-7 ч.</w:t>
            </w:r>
          </w:p>
          <w:p w:rsidR="00EC06C0" w:rsidRPr="00EC06C0" w:rsidRDefault="00EC06C0" w:rsidP="00601085">
            <w:pPr>
              <w:widowControl w:val="0"/>
              <w:autoSpaceDE w:val="0"/>
              <w:autoSpaceDN w:val="0"/>
              <w:adjustRightInd w:val="0"/>
              <w:rPr>
                <w:rFonts w:ascii="Times New Roman" w:hAnsi="Times New Roman" w:cs="Times New Roman"/>
              </w:rPr>
            </w:pPr>
            <w:r w:rsidRPr="00EC06C0">
              <w:rPr>
                <w:rFonts w:ascii="Times New Roman" w:hAnsi="Times New Roman" w:cs="Times New Roman"/>
              </w:rPr>
              <w:t>Математическая карусель -6 ч.</w:t>
            </w:r>
          </w:p>
          <w:p w:rsidR="00EC06C0" w:rsidRPr="00EC06C0" w:rsidRDefault="00EC06C0" w:rsidP="00601085">
            <w:pPr>
              <w:widowControl w:val="0"/>
              <w:autoSpaceDE w:val="0"/>
              <w:autoSpaceDN w:val="0"/>
              <w:adjustRightInd w:val="0"/>
              <w:rPr>
                <w:rFonts w:ascii="Times New Roman" w:hAnsi="Times New Roman" w:cs="Times New Roman"/>
              </w:rPr>
            </w:pPr>
            <w:r w:rsidRPr="00EC06C0">
              <w:rPr>
                <w:rFonts w:ascii="Times New Roman" w:hAnsi="Times New Roman" w:cs="Times New Roman"/>
              </w:rPr>
              <w:t>Веселая геометрия-6 ч.</w:t>
            </w:r>
          </w:p>
          <w:p w:rsidR="00EC06C0" w:rsidRPr="00EC06C0" w:rsidRDefault="00EC06C0" w:rsidP="00601085">
            <w:pPr>
              <w:widowControl w:val="0"/>
              <w:autoSpaceDE w:val="0"/>
              <w:autoSpaceDN w:val="0"/>
              <w:adjustRightInd w:val="0"/>
              <w:rPr>
                <w:rFonts w:ascii="Times New Roman" w:hAnsi="Times New Roman" w:cs="Times New Roman"/>
              </w:rPr>
            </w:pPr>
            <w:r w:rsidRPr="00EC06C0">
              <w:rPr>
                <w:rFonts w:ascii="Times New Roman" w:hAnsi="Times New Roman" w:cs="Times New Roman"/>
              </w:rPr>
              <w:t>Логические задачи-5 ч.</w:t>
            </w:r>
          </w:p>
          <w:p w:rsidR="00EC06C0" w:rsidRPr="00EC06C0" w:rsidRDefault="00EC06C0" w:rsidP="00601085">
            <w:pPr>
              <w:rPr>
                <w:rFonts w:ascii="Times New Roman" w:hAnsi="Times New Roman" w:cs="Times New Roman"/>
              </w:rPr>
            </w:pPr>
            <w:r w:rsidRPr="00EC06C0">
              <w:rPr>
                <w:rFonts w:ascii="Times New Roman" w:hAnsi="Times New Roman" w:cs="Times New Roman"/>
              </w:rPr>
              <w:t>Игры-4 ч./всего-34 ч/</w:t>
            </w:r>
          </w:p>
        </w:tc>
        <w:tc>
          <w:tcPr>
            <w:tcW w:w="1418" w:type="dxa"/>
            <w:tcBorders>
              <w:top w:val="single" w:sz="12" w:space="0" w:color="auto"/>
              <w:left w:val="single" w:sz="4" w:space="0" w:color="auto"/>
              <w:bottom w:val="single" w:sz="4" w:space="0" w:color="auto"/>
              <w:right w:val="single" w:sz="4" w:space="0" w:color="auto"/>
            </w:tcBorders>
            <w:vAlign w:val="center"/>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2-б</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15</w:t>
            </w:r>
          </w:p>
        </w:tc>
        <w:tc>
          <w:tcPr>
            <w:tcW w:w="1843" w:type="dxa"/>
            <w:vMerge/>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p>
        </w:tc>
      </w:tr>
      <w:tr w:rsidR="00EC06C0" w:rsidTr="00601085">
        <w:trPr>
          <w:trHeight w:val="555"/>
        </w:trPr>
        <w:tc>
          <w:tcPr>
            <w:tcW w:w="851" w:type="dxa"/>
            <w:gridSpan w:val="2"/>
            <w:vMerge/>
            <w:tcBorders>
              <w:top w:val="single" w:sz="12" w:space="0" w:color="auto"/>
              <w:left w:val="single" w:sz="4" w:space="0" w:color="auto"/>
              <w:bottom w:val="single" w:sz="12" w:space="0" w:color="auto"/>
              <w:right w:val="single" w:sz="4" w:space="0" w:color="auto"/>
            </w:tcBorders>
          </w:tcPr>
          <w:p w:rsidR="00EC06C0" w:rsidRPr="00EC06C0" w:rsidRDefault="00EC06C0" w:rsidP="00B46AA8">
            <w:pPr>
              <w:pStyle w:val="a3"/>
              <w:numPr>
                <w:ilvl w:val="0"/>
                <w:numId w:val="13"/>
              </w:numPr>
              <w:spacing w:line="240" w:lineRule="auto"/>
              <w:jc w:val="left"/>
              <w:rPr>
                <w:rFonts w:ascii="Times New Roman" w:hAnsi="Times New Roman" w:cs="Times New Roman"/>
              </w:rPr>
            </w:pPr>
          </w:p>
        </w:tc>
        <w:tc>
          <w:tcPr>
            <w:tcW w:w="269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b/>
              </w:rPr>
            </w:pPr>
          </w:p>
        </w:tc>
        <w:tc>
          <w:tcPr>
            <w:tcW w:w="2517"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"Грамотейка»</w:t>
            </w:r>
          </w:p>
        </w:tc>
        <w:tc>
          <w:tcPr>
            <w:tcW w:w="3389"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"Мир грамматики".</w:t>
            </w:r>
          </w:p>
          <w:p w:rsidR="00EC06C0" w:rsidRPr="00EC06C0" w:rsidRDefault="00EC06C0" w:rsidP="00601085">
            <w:pPr>
              <w:widowControl w:val="0"/>
              <w:autoSpaceDE w:val="0"/>
              <w:autoSpaceDN w:val="0"/>
              <w:adjustRightInd w:val="0"/>
              <w:rPr>
                <w:rFonts w:ascii="Times New Roman" w:hAnsi="Times New Roman" w:cs="Times New Roman"/>
              </w:rPr>
            </w:pPr>
            <w:r w:rsidRPr="00EC06C0">
              <w:rPr>
                <w:rFonts w:ascii="Times New Roman" w:hAnsi="Times New Roman" w:cs="Times New Roman"/>
              </w:rPr>
              <w:t>Страна слов -7 ч.</w:t>
            </w:r>
          </w:p>
          <w:p w:rsidR="00EC06C0" w:rsidRPr="00EC06C0" w:rsidRDefault="00EC06C0" w:rsidP="00601085">
            <w:pPr>
              <w:widowControl w:val="0"/>
              <w:autoSpaceDE w:val="0"/>
              <w:autoSpaceDN w:val="0"/>
              <w:adjustRightInd w:val="0"/>
              <w:rPr>
                <w:rFonts w:ascii="Times New Roman" w:hAnsi="Times New Roman" w:cs="Times New Roman"/>
              </w:rPr>
            </w:pPr>
            <w:r w:rsidRPr="00EC06C0">
              <w:rPr>
                <w:rFonts w:ascii="Times New Roman" w:hAnsi="Times New Roman" w:cs="Times New Roman"/>
              </w:rPr>
              <w:t>Дружба слов – 7 ч.</w:t>
            </w:r>
          </w:p>
          <w:p w:rsidR="00EC06C0" w:rsidRPr="00EC06C0" w:rsidRDefault="00EC06C0" w:rsidP="00601085">
            <w:pPr>
              <w:widowControl w:val="0"/>
              <w:autoSpaceDE w:val="0"/>
              <w:autoSpaceDN w:val="0"/>
              <w:adjustRightInd w:val="0"/>
              <w:rPr>
                <w:rFonts w:ascii="Times New Roman" w:hAnsi="Times New Roman" w:cs="Times New Roman"/>
              </w:rPr>
            </w:pPr>
            <w:r w:rsidRPr="00EC06C0">
              <w:rPr>
                <w:rFonts w:ascii="Times New Roman" w:hAnsi="Times New Roman" w:cs="Times New Roman"/>
              </w:rPr>
              <w:t>Сюжетные игры -7 ч.</w:t>
            </w:r>
          </w:p>
          <w:p w:rsidR="00EC06C0" w:rsidRPr="00EC06C0" w:rsidRDefault="00EC06C0" w:rsidP="00601085">
            <w:pPr>
              <w:widowControl w:val="0"/>
              <w:autoSpaceDE w:val="0"/>
              <w:autoSpaceDN w:val="0"/>
              <w:adjustRightInd w:val="0"/>
              <w:rPr>
                <w:rFonts w:ascii="Times New Roman" w:hAnsi="Times New Roman" w:cs="Times New Roman"/>
              </w:rPr>
            </w:pPr>
            <w:r w:rsidRPr="00EC06C0">
              <w:rPr>
                <w:rFonts w:ascii="Times New Roman" w:hAnsi="Times New Roman" w:cs="Times New Roman"/>
              </w:rPr>
              <w:t>Сокровища языка - 6 ч.</w:t>
            </w:r>
          </w:p>
          <w:p w:rsidR="00EC06C0" w:rsidRPr="00EC06C0" w:rsidRDefault="00EC06C0" w:rsidP="00601085">
            <w:pPr>
              <w:rPr>
                <w:rFonts w:ascii="Times New Roman" w:hAnsi="Times New Roman" w:cs="Times New Roman"/>
              </w:rPr>
            </w:pPr>
            <w:r w:rsidRPr="00EC06C0">
              <w:rPr>
                <w:rFonts w:ascii="Times New Roman" w:hAnsi="Times New Roman" w:cs="Times New Roman"/>
              </w:rPr>
              <w:t>Крылатые слова -7 ч. /Всего-34 ч./</w:t>
            </w:r>
          </w:p>
        </w:tc>
        <w:tc>
          <w:tcPr>
            <w:tcW w:w="1418" w:type="dxa"/>
            <w:tcBorders>
              <w:top w:val="single" w:sz="12" w:space="0" w:color="auto"/>
              <w:left w:val="single" w:sz="4" w:space="0" w:color="auto"/>
              <w:bottom w:val="single" w:sz="4" w:space="0" w:color="auto"/>
              <w:right w:val="single" w:sz="4" w:space="0" w:color="auto"/>
            </w:tcBorders>
            <w:vAlign w:val="center"/>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2-б</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15</w:t>
            </w:r>
          </w:p>
        </w:tc>
        <w:tc>
          <w:tcPr>
            <w:tcW w:w="1843" w:type="dxa"/>
            <w:vMerge/>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p>
        </w:tc>
      </w:tr>
      <w:tr w:rsidR="00EC06C0" w:rsidTr="00601085">
        <w:trPr>
          <w:trHeight w:val="555"/>
        </w:trPr>
        <w:tc>
          <w:tcPr>
            <w:tcW w:w="851" w:type="dxa"/>
            <w:gridSpan w:val="2"/>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c>
          <w:tcPr>
            <w:tcW w:w="269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b/>
              </w:rPr>
            </w:pPr>
          </w:p>
        </w:tc>
        <w:tc>
          <w:tcPr>
            <w:tcW w:w="2517" w:type="dxa"/>
            <w:tcBorders>
              <w:top w:val="single" w:sz="4"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"Теремок»</w:t>
            </w:r>
          </w:p>
        </w:tc>
        <w:tc>
          <w:tcPr>
            <w:tcW w:w="3389" w:type="dxa"/>
            <w:tcBorders>
              <w:top w:val="single" w:sz="4" w:space="0" w:color="auto"/>
              <w:left w:val="single" w:sz="4" w:space="0" w:color="auto"/>
              <w:bottom w:val="single" w:sz="12"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"Театральное искусство"</w:t>
            </w:r>
          </w:p>
          <w:p w:rsidR="00EC06C0" w:rsidRPr="00EC06C0" w:rsidRDefault="00EC06C0" w:rsidP="00601085">
            <w:pPr>
              <w:widowControl w:val="0"/>
              <w:autoSpaceDE w:val="0"/>
              <w:autoSpaceDN w:val="0"/>
              <w:adjustRightInd w:val="0"/>
              <w:rPr>
                <w:rFonts w:ascii="Times New Roman" w:hAnsi="Times New Roman" w:cs="Times New Roman"/>
              </w:rPr>
            </w:pPr>
            <w:r w:rsidRPr="00EC06C0">
              <w:rPr>
                <w:rFonts w:ascii="Times New Roman" w:hAnsi="Times New Roman" w:cs="Times New Roman"/>
              </w:rPr>
              <w:t>Работа актера-7 ч.</w:t>
            </w:r>
          </w:p>
          <w:p w:rsidR="00EC06C0" w:rsidRPr="00EC06C0" w:rsidRDefault="00EC06C0" w:rsidP="00601085">
            <w:pPr>
              <w:widowControl w:val="0"/>
              <w:autoSpaceDE w:val="0"/>
              <w:autoSpaceDN w:val="0"/>
              <w:adjustRightInd w:val="0"/>
              <w:rPr>
                <w:rFonts w:ascii="Times New Roman" w:hAnsi="Times New Roman" w:cs="Times New Roman"/>
              </w:rPr>
            </w:pPr>
            <w:r w:rsidRPr="00EC06C0">
              <w:rPr>
                <w:rFonts w:ascii="Times New Roman" w:hAnsi="Times New Roman" w:cs="Times New Roman"/>
              </w:rPr>
              <w:t>Работа художника-7 ч.</w:t>
            </w:r>
          </w:p>
          <w:p w:rsidR="00EC06C0" w:rsidRPr="00EC06C0" w:rsidRDefault="00EC06C0" w:rsidP="00601085">
            <w:pPr>
              <w:widowControl w:val="0"/>
              <w:autoSpaceDE w:val="0"/>
              <w:autoSpaceDN w:val="0"/>
              <w:adjustRightInd w:val="0"/>
              <w:rPr>
                <w:rFonts w:ascii="Times New Roman" w:hAnsi="Times New Roman" w:cs="Times New Roman"/>
              </w:rPr>
            </w:pPr>
            <w:r w:rsidRPr="00EC06C0">
              <w:rPr>
                <w:rFonts w:ascii="Times New Roman" w:hAnsi="Times New Roman" w:cs="Times New Roman"/>
              </w:rPr>
              <w:t>Работа музыканта-7 ч.</w:t>
            </w:r>
          </w:p>
          <w:p w:rsidR="00EC06C0" w:rsidRPr="00EC06C0" w:rsidRDefault="00EC06C0" w:rsidP="00601085">
            <w:pPr>
              <w:widowControl w:val="0"/>
              <w:autoSpaceDE w:val="0"/>
              <w:autoSpaceDN w:val="0"/>
              <w:adjustRightInd w:val="0"/>
              <w:rPr>
                <w:rFonts w:ascii="Times New Roman" w:hAnsi="Times New Roman" w:cs="Times New Roman"/>
              </w:rPr>
            </w:pPr>
            <w:r w:rsidRPr="00EC06C0">
              <w:rPr>
                <w:rFonts w:ascii="Times New Roman" w:hAnsi="Times New Roman" w:cs="Times New Roman"/>
              </w:rPr>
              <w:t>Роль драматурга-6 ч.</w:t>
            </w:r>
          </w:p>
          <w:p w:rsidR="00EC06C0" w:rsidRPr="00EC06C0" w:rsidRDefault="00EC06C0" w:rsidP="00601085">
            <w:pPr>
              <w:rPr>
                <w:rFonts w:ascii="Times New Roman" w:hAnsi="Times New Roman" w:cs="Times New Roman"/>
              </w:rPr>
            </w:pPr>
            <w:r w:rsidRPr="00EC06C0">
              <w:rPr>
                <w:rFonts w:ascii="Times New Roman" w:hAnsi="Times New Roman" w:cs="Times New Roman"/>
              </w:rPr>
              <w:t>Ставим сказку-7 ч. /всего-34 ч/</w:t>
            </w:r>
          </w:p>
        </w:tc>
        <w:tc>
          <w:tcPr>
            <w:tcW w:w="1418" w:type="dxa"/>
            <w:tcBorders>
              <w:top w:val="single" w:sz="4" w:space="0" w:color="auto"/>
              <w:left w:val="single" w:sz="4" w:space="0" w:color="auto"/>
              <w:bottom w:val="single" w:sz="12" w:space="0" w:color="auto"/>
              <w:right w:val="single" w:sz="4" w:space="0" w:color="auto"/>
            </w:tcBorders>
            <w:vAlign w:val="center"/>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2-б</w:t>
            </w:r>
          </w:p>
        </w:tc>
        <w:tc>
          <w:tcPr>
            <w:tcW w:w="1701" w:type="dxa"/>
            <w:tcBorders>
              <w:top w:val="single" w:sz="4"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w:t>
            </w:r>
          </w:p>
        </w:tc>
        <w:tc>
          <w:tcPr>
            <w:tcW w:w="1701" w:type="dxa"/>
            <w:tcBorders>
              <w:top w:val="single" w:sz="4"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15</w:t>
            </w:r>
          </w:p>
        </w:tc>
        <w:tc>
          <w:tcPr>
            <w:tcW w:w="184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r>
      <w:tr w:rsidR="00EC06C0" w:rsidTr="00601085">
        <w:trPr>
          <w:trHeight w:val="555"/>
        </w:trPr>
        <w:tc>
          <w:tcPr>
            <w:tcW w:w="851" w:type="dxa"/>
            <w:gridSpan w:val="2"/>
            <w:vMerge w:val="restart"/>
            <w:tcBorders>
              <w:top w:val="single" w:sz="12" w:space="0" w:color="auto"/>
              <w:left w:val="single" w:sz="4" w:space="0" w:color="auto"/>
              <w:bottom w:val="single" w:sz="4" w:space="0" w:color="auto"/>
              <w:right w:val="single" w:sz="4" w:space="0" w:color="auto"/>
            </w:tcBorders>
          </w:tcPr>
          <w:p w:rsidR="00EC06C0" w:rsidRPr="00EC06C0" w:rsidRDefault="00EC06C0" w:rsidP="00B46AA8">
            <w:pPr>
              <w:pStyle w:val="a3"/>
              <w:numPr>
                <w:ilvl w:val="0"/>
                <w:numId w:val="13"/>
              </w:numPr>
              <w:spacing w:line="240" w:lineRule="auto"/>
              <w:jc w:val="left"/>
              <w:rPr>
                <w:rFonts w:ascii="Times New Roman" w:hAnsi="Times New Roman" w:cs="Times New Roman"/>
              </w:rPr>
            </w:pPr>
          </w:p>
        </w:tc>
        <w:tc>
          <w:tcPr>
            <w:tcW w:w="2693" w:type="dxa"/>
            <w:vMerge w:val="restart"/>
            <w:tcBorders>
              <w:top w:val="single" w:sz="12" w:space="0" w:color="auto"/>
              <w:left w:val="single" w:sz="4" w:space="0" w:color="auto"/>
              <w:bottom w:val="single" w:sz="4" w:space="0" w:color="auto"/>
              <w:right w:val="single" w:sz="4" w:space="0" w:color="auto"/>
            </w:tcBorders>
            <w:vAlign w:val="center"/>
          </w:tcPr>
          <w:p w:rsidR="00EC06C0" w:rsidRPr="00EC06C0" w:rsidRDefault="00EC06C0" w:rsidP="00601085">
            <w:pPr>
              <w:rPr>
                <w:rFonts w:ascii="Times New Roman" w:hAnsi="Times New Roman" w:cs="Times New Roman"/>
                <w:b/>
              </w:rPr>
            </w:pPr>
            <w:proofErr w:type="spellStart"/>
            <w:r w:rsidRPr="00EC06C0">
              <w:rPr>
                <w:rFonts w:ascii="Times New Roman" w:hAnsi="Times New Roman" w:cs="Times New Roman"/>
                <w:b/>
              </w:rPr>
              <w:t>Урывская</w:t>
            </w:r>
            <w:proofErr w:type="spellEnd"/>
            <w:r w:rsidRPr="00EC06C0">
              <w:rPr>
                <w:rFonts w:ascii="Times New Roman" w:hAnsi="Times New Roman" w:cs="Times New Roman"/>
                <w:b/>
              </w:rPr>
              <w:t xml:space="preserve"> Валентина Алексеевна</w:t>
            </w:r>
          </w:p>
        </w:tc>
        <w:tc>
          <w:tcPr>
            <w:tcW w:w="2517"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«Юные Почемучки»</w:t>
            </w:r>
          </w:p>
        </w:tc>
        <w:tc>
          <w:tcPr>
            <w:tcW w:w="3389"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Что? Где? Когда? - 68 ч.</w:t>
            </w:r>
          </w:p>
          <w:p w:rsidR="00EC06C0" w:rsidRPr="00EC06C0" w:rsidRDefault="00EC06C0" w:rsidP="00601085">
            <w:pPr>
              <w:rPr>
                <w:rFonts w:ascii="Times New Roman" w:hAnsi="Times New Roman" w:cs="Times New Roman"/>
              </w:rPr>
            </w:pPr>
            <w:r w:rsidRPr="00EC06C0">
              <w:rPr>
                <w:rFonts w:ascii="Times New Roman" w:hAnsi="Times New Roman" w:cs="Times New Roman"/>
                <w:b/>
              </w:rPr>
              <w:t xml:space="preserve"> </w:t>
            </w:r>
            <w:r w:rsidRPr="00EC06C0">
              <w:rPr>
                <w:rFonts w:ascii="Times New Roman" w:hAnsi="Times New Roman" w:cs="Times New Roman"/>
              </w:rPr>
              <w:t xml:space="preserve"> Путешествие в мир интересных явлений- 8 ч. </w:t>
            </w:r>
          </w:p>
          <w:p w:rsidR="00EC06C0" w:rsidRPr="00EC06C0" w:rsidRDefault="00EC06C0" w:rsidP="00601085">
            <w:pPr>
              <w:rPr>
                <w:rFonts w:ascii="Times New Roman" w:hAnsi="Times New Roman" w:cs="Times New Roman"/>
              </w:rPr>
            </w:pPr>
            <w:r w:rsidRPr="00EC06C0">
              <w:rPr>
                <w:rFonts w:ascii="Times New Roman" w:hAnsi="Times New Roman" w:cs="Times New Roman"/>
              </w:rPr>
              <w:t>Скатерть самобранка - 6 ч.</w:t>
            </w:r>
          </w:p>
          <w:p w:rsidR="00EC06C0" w:rsidRPr="00EC06C0" w:rsidRDefault="00EC06C0" w:rsidP="00601085">
            <w:pPr>
              <w:rPr>
                <w:rFonts w:ascii="Times New Roman" w:hAnsi="Times New Roman" w:cs="Times New Roman"/>
              </w:rPr>
            </w:pPr>
            <w:r w:rsidRPr="00EC06C0">
              <w:rPr>
                <w:rFonts w:ascii="Times New Roman" w:hAnsi="Times New Roman" w:cs="Times New Roman"/>
              </w:rPr>
              <w:t>Дом, где мы живем  - 4 ч.</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 В солнечном царстве в космическом государстве- 8 ч.</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Реки, речки и моря на земле текут не зря  -6 ч., </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Про зеленые леса и лесные чудеса -8 ч. </w:t>
            </w:r>
          </w:p>
          <w:p w:rsidR="00EC06C0" w:rsidRPr="00EC06C0" w:rsidRDefault="00EC06C0" w:rsidP="00601085">
            <w:pPr>
              <w:rPr>
                <w:rFonts w:ascii="Times New Roman" w:hAnsi="Times New Roman" w:cs="Times New Roman"/>
              </w:rPr>
            </w:pPr>
            <w:r w:rsidRPr="00EC06C0">
              <w:rPr>
                <w:rFonts w:ascii="Times New Roman" w:hAnsi="Times New Roman" w:cs="Times New Roman"/>
              </w:rPr>
              <w:t>Скатерть самобранка- 6 ч.</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 Заливается звонок -8ч. </w:t>
            </w:r>
          </w:p>
          <w:p w:rsidR="00EC06C0" w:rsidRPr="00EC06C0" w:rsidRDefault="00EC06C0" w:rsidP="00601085">
            <w:pPr>
              <w:rPr>
                <w:rFonts w:ascii="Times New Roman" w:hAnsi="Times New Roman" w:cs="Times New Roman"/>
              </w:rPr>
            </w:pPr>
            <w:r w:rsidRPr="00EC06C0">
              <w:rPr>
                <w:rFonts w:ascii="Times New Roman" w:hAnsi="Times New Roman" w:cs="Times New Roman"/>
              </w:rPr>
              <w:t>Мир Почемучек -8 ч.</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 Игры олимпийские- 2 ч. </w:t>
            </w:r>
          </w:p>
          <w:p w:rsidR="00EC06C0" w:rsidRPr="00EC06C0" w:rsidRDefault="00EC06C0" w:rsidP="00601085">
            <w:pPr>
              <w:rPr>
                <w:rFonts w:ascii="Times New Roman" w:hAnsi="Times New Roman" w:cs="Times New Roman"/>
              </w:rPr>
            </w:pPr>
            <w:r w:rsidRPr="00EC06C0">
              <w:rPr>
                <w:rFonts w:ascii="Times New Roman" w:hAnsi="Times New Roman" w:cs="Times New Roman"/>
              </w:rPr>
              <w:t>Игры детские – 4 ч.</w:t>
            </w:r>
          </w:p>
        </w:tc>
        <w:tc>
          <w:tcPr>
            <w:tcW w:w="1418" w:type="dxa"/>
            <w:tcBorders>
              <w:top w:val="single" w:sz="12" w:space="0" w:color="auto"/>
              <w:left w:val="single" w:sz="4" w:space="0" w:color="auto"/>
              <w:bottom w:val="single" w:sz="4" w:space="0" w:color="auto"/>
              <w:right w:val="single" w:sz="4" w:space="0" w:color="auto"/>
            </w:tcBorders>
            <w:vAlign w:val="center"/>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3-а</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2</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15</w:t>
            </w:r>
          </w:p>
        </w:tc>
        <w:tc>
          <w:tcPr>
            <w:tcW w:w="1843" w:type="dxa"/>
            <w:vMerge w:val="restart"/>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9</w:t>
            </w:r>
          </w:p>
        </w:tc>
      </w:tr>
      <w:tr w:rsidR="00EC06C0" w:rsidTr="00601085">
        <w:trPr>
          <w:trHeight w:val="555"/>
        </w:trPr>
        <w:tc>
          <w:tcPr>
            <w:tcW w:w="851" w:type="dxa"/>
            <w:gridSpan w:val="2"/>
            <w:vMerge/>
            <w:tcBorders>
              <w:top w:val="single" w:sz="12" w:space="0" w:color="auto"/>
              <w:left w:val="single" w:sz="4" w:space="0" w:color="auto"/>
              <w:bottom w:val="single" w:sz="4" w:space="0" w:color="auto"/>
              <w:right w:val="single" w:sz="4" w:space="0" w:color="auto"/>
            </w:tcBorders>
          </w:tcPr>
          <w:p w:rsidR="00EC06C0" w:rsidRPr="00EC06C0" w:rsidRDefault="00EC06C0" w:rsidP="00B46AA8">
            <w:pPr>
              <w:pStyle w:val="a3"/>
              <w:numPr>
                <w:ilvl w:val="0"/>
                <w:numId w:val="13"/>
              </w:numPr>
              <w:spacing w:line="240" w:lineRule="auto"/>
              <w:jc w:val="left"/>
              <w:rPr>
                <w:rFonts w:ascii="Times New Roman" w:hAnsi="Times New Roman" w:cs="Times New Roman"/>
              </w:rPr>
            </w:pPr>
          </w:p>
        </w:tc>
        <w:tc>
          <w:tcPr>
            <w:tcW w:w="2693" w:type="dxa"/>
            <w:vMerge/>
            <w:tcBorders>
              <w:top w:val="single" w:sz="12" w:space="0" w:color="auto"/>
              <w:left w:val="single" w:sz="4" w:space="0" w:color="auto"/>
              <w:bottom w:val="single" w:sz="4" w:space="0" w:color="auto"/>
              <w:right w:val="single" w:sz="4" w:space="0" w:color="auto"/>
            </w:tcBorders>
            <w:vAlign w:val="center"/>
          </w:tcPr>
          <w:p w:rsidR="00EC06C0" w:rsidRPr="00EC06C0" w:rsidRDefault="00EC06C0" w:rsidP="00601085">
            <w:pPr>
              <w:rPr>
                <w:rFonts w:ascii="Times New Roman" w:hAnsi="Times New Roman" w:cs="Times New Roman"/>
                <w:b/>
              </w:rPr>
            </w:pPr>
          </w:p>
        </w:tc>
        <w:tc>
          <w:tcPr>
            <w:tcW w:w="2517"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«Юные математики»</w:t>
            </w:r>
          </w:p>
        </w:tc>
        <w:tc>
          <w:tcPr>
            <w:tcW w:w="3389"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Путешествие в страну Геометрию (34 ч.)</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lastRenderedPageBreak/>
              <w:t xml:space="preserve">Техника безопасности-1ч. </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Знакомство с геометрическими фигурами- 6 ч.</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Углы – 7 ч.</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Симметрия- 4 ч.</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Орнамент. Бордюр -3 ч.</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Занимательная геометрия – 5 ч.</w:t>
            </w:r>
          </w:p>
          <w:p w:rsidR="00EC06C0" w:rsidRPr="00EC06C0" w:rsidRDefault="00EC06C0" w:rsidP="00601085">
            <w:pPr>
              <w:rPr>
                <w:rFonts w:ascii="Times New Roman" w:hAnsi="Times New Roman" w:cs="Times New Roman"/>
              </w:rPr>
            </w:pPr>
            <w:r w:rsidRPr="00EC06C0">
              <w:rPr>
                <w:rFonts w:ascii="Times New Roman" w:hAnsi="Times New Roman" w:cs="Times New Roman"/>
              </w:rPr>
              <w:t>Путешествие в страну Геометрию - 8 ч.</w:t>
            </w:r>
          </w:p>
        </w:tc>
        <w:tc>
          <w:tcPr>
            <w:tcW w:w="1418" w:type="dxa"/>
            <w:tcBorders>
              <w:top w:val="single" w:sz="12" w:space="0" w:color="auto"/>
              <w:left w:val="single" w:sz="4" w:space="0" w:color="auto"/>
              <w:bottom w:val="single" w:sz="4" w:space="0" w:color="auto"/>
              <w:right w:val="single" w:sz="4" w:space="0" w:color="auto"/>
            </w:tcBorders>
            <w:vAlign w:val="center"/>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lastRenderedPageBreak/>
              <w:t>3-а</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15</w:t>
            </w:r>
          </w:p>
        </w:tc>
        <w:tc>
          <w:tcPr>
            <w:tcW w:w="1843" w:type="dxa"/>
            <w:vMerge/>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p>
        </w:tc>
      </w:tr>
      <w:tr w:rsidR="00EC06C0" w:rsidTr="00601085">
        <w:trPr>
          <w:trHeight w:val="555"/>
        </w:trPr>
        <w:tc>
          <w:tcPr>
            <w:tcW w:w="851" w:type="dxa"/>
            <w:gridSpan w:val="2"/>
            <w:vMerge/>
            <w:tcBorders>
              <w:top w:val="single" w:sz="12" w:space="0" w:color="auto"/>
              <w:left w:val="single" w:sz="4" w:space="0" w:color="auto"/>
              <w:bottom w:val="single" w:sz="4" w:space="0" w:color="auto"/>
              <w:right w:val="single" w:sz="4" w:space="0" w:color="auto"/>
            </w:tcBorders>
            <w:vAlign w:val="center"/>
          </w:tcPr>
          <w:p w:rsidR="00EC06C0" w:rsidRPr="00EC06C0" w:rsidRDefault="00EC06C0" w:rsidP="00601085">
            <w:pPr>
              <w:rPr>
                <w:rFonts w:ascii="Times New Roman" w:hAnsi="Times New Roman" w:cs="Times New Roman"/>
              </w:rPr>
            </w:pPr>
          </w:p>
        </w:tc>
        <w:tc>
          <w:tcPr>
            <w:tcW w:w="2693" w:type="dxa"/>
            <w:vMerge/>
            <w:tcBorders>
              <w:top w:val="single" w:sz="12" w:space="0" w:color="auto"/>
              <w:left w:val="single" w:sz="4" w:space="0" w:color="auto"/>
              <w:bottom w:val="single" w:sz="4" w:space="0" w:color="auto"/>
              <w:right w:val="single" w:sz="4" w:space="0" w:color="auto"/>
            </w:tcBorders>
            <w:vAlign w:val="center"/>
          </w:tcPr>
          <w:p w:rsidR="00EC06C0" w:rsidRPr="00EC06C0" w:rsidRDefault="00EC06C0" w:rsidP="00601085">
            <w:pPr>
              <w:rPr>
                <w:rFonts w:ascii="Times New Roman" w:hAnsi="Times New Roman" w:cs="Times New Roman"/>
                <w:b/>
              </w:rPr>
            </w:pPr>
          </w:p>
        </w:tc>
        <w:tc>
          <w:tcPr>
            <w:tcW w:w="2517"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pStyle w:val="a3"/>
              <w:rPr>
                <w:rFonts w:ascii="Times New Roman" w:hAnsi="Times New Roman" w:cs="Times New Roman"/>
              </w:rPr>
            </w:pPr>
            <w:r w:rsidRPr="00EC06C0">
              <w:rPr>
                <w:rFonts w:ascii="Times New Roman" w:hAnsi="Times New Roman" w:cs="Times New Roman"/>
              </w:rPr>
              <w:t>Юные Краеведы</w:t>
            </w:r>
          </w:p>
          <w:p w:rsidR="00EC06C0" w:rsidRPr="00EC06C0" w:rsidRDefault="00EC06C0" w:rsidP="00601085">
            <w:pPr>
              <w:jc w:val="center"/>
              <w:rPr>
                <w:rFonts w:ascii="Times New Roman" w:hAnsi="Times New Roman" w:cs="Times New Roman"/>
              </w:rPr>
            </w:pPr>
          </w:p>
        </w:tc>
        <w:tc>
          <w:tcPr>
            <w:tcW w:w="3389"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 xml:space="preserve">Мой край: живая география - 34 ч.  </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Источники краеведческих знаний - 2ч.</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 xml:space="preserve">Мой край на карте     Родины - 2ч. </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 xml:space="preserve">География Воронежской области -7 ч. </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Что дает наш край стране?- 3ч.</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Города и села Воронежской области -8ч.</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Мой город, моя улица, мой дом -5 ч.</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Наш край в годы Великой Отечественной войны -3 ч.</w:t>
            </w:r>
          </w:p>
          <w:p w:rsidR="00EC06C0" w:rsidRPr="00EC06C0" w:rsidRDefault="00EC06C0" w:rsidP="00601085">
            <w:pPr>
              <w:rPr>
                <w:rFonts w:ascii="Times New Roman" w:hAnsi="Times New Roman" w:cs="Times New Roman"/>
              </w:rPr>
            </w:pPr>
            <w:r w:rsidRPr="00EC06C0">
              <w:rPr>
                <w:rFonts w:ascii="Times New Roman" w:hAnsi="Times New Roman" w:cs="Times New Roman"/>
              </w:rPr>
              <w:lastRenderedPageBreak/>
              <w:t>Наш край богат талантами – 4 ч.</w:t>
            </w:r>
          </w:p>
        </w:tc>
        <w:tc>
          <w:tcPr>
            <w:tcW w:w="1418" w:type="dxa"/>
            <w:tcBorders>
              <w:top w:val="single" w:sz="4" w:space="0" w:color="auto"/>
              <w:left w:val="single" w:sz="4" w:space="0" w:color="auto"/>
              <w:bottom w:val="single" w:sz="4" w:space="0" w:color="auto"/>
              <w:right w:val="single" w:sz="4" w:space="0" w:color="auto"/>
            </w:tcBorders>
            <w:vAlign w:val="center"/>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lastRenderedPageBreak/>
              <w:t>3-а</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15</w:t>
            </w:r>
          </w:p>
        </w:tc>
        <w:tc>
          <w:tcPr>
            <w:tcW w:w="1843" w:type="dxa"/>
            <w:vMerge/>
            <w:tcBorders>
              <w:top w:val="single" w:sz="12" w:space="0" w:color="auto"/>
              <w:left w:val="single" w:sz="4" w:space="0" w:color="auto"/>
              <w:bottom w:val="single" w:sz="4" w:space="0" w:color="auto"/>
              <w:right w:val="single" w:sz="4" w:space="0" w:color="auto"/>
            </w:tcBorders>
            <w:vAlign w:val="center"/>
          </w:tcPr>
          <w:p w:rsidR="00EC06C0" w:rsidRPr="00EC06C0" w:rsidRDefault="00EC06C0" w:rsidP="00601085">
            <w:pPr>
              <w:rPr>
                <w:rFonts w:ascii="Times New Roman" w:hAnsi="Times New Roman" w:cs="Times New Roman"/>
              </w:rPr>
            </w:pPr>
          </w:p>
        </w:tc>
      </w:tr>
      <w:tr w:rsidR="00EC06C0" w:rsidTr="00601085">
        <w:trPr>
          <w:trHeight w:val="555"/>
        </w:trPr>
        <w:tc>
          <w:tcPr>
            <w:tcW w:w="851" w:type="dxa"/>
            <w:gridSpan w:val="2"/>
            <w:vMerge/>
            <w:tcBorders>
              <w:top w:val="single" w:sz="12" w:space="0" w:color="auto"/>
              <w:left w:val="single" w:sz="4" w:space="0" w:color="auto"/>
              <w:bottom w:val="single" w:sz="4" w:space="0" w:color="auto"/>
              <w:right w:val="single" w:sz="4" w:space="0" w:color="auto"/>
            </w:tcBorders>
            <w:vAlign w:val="center"/>
          </w:tcPr>
          <w:p w:rsidR="00EC06C0" w:rsidRPr="00EC06C0" w:rsidRDefault="00EC06C0" w:rsidP="00601085">
            <w:pPr>
              <w:rPr>
                <w:rFonts w:ascii="Times New Roman" w:hAnsi="Times New Roman" w:cs="Times New Roman"/>
              </w:rPr>
            </w:pPr>
          </w:p>
        </w:tc>
        <w:tc>
          <w:tcPr>
            <w:tcW w:w="2693" w:type="dxa"/>
            <w:vMerge/>
            <w:tcBorders>
              <w:top w:val="single" w:sz="12" w:space="0" w:color="auto"/>
              <w:left w:val="single" w:sz="4" w:space="0" w:color="auto"/>
              <w:bottom w:val="single" w:sz="4" w:space="0" w:color="auto"/>
              <w:right w:val="single" w:sz="4" w:space="0" w:color="auto"/>
            </w:tcBorders>
            <w:vAlign w:val="center"/>
          </w:tcPr>
          <w:p w:rsidR="00EC06C0" w:rsidRPr="00EC06C0" w:rsidRDefault="00EC06C0" w:rsidP="00601085">
            <w:pPr>
              <w:rPr>
                <w:rFonts w:ascii="Times New Roman" w:hAnsi="Times New Roman" w:cs="Times New Roman"/>
                <w:b/>
              </w:rPr>
            </w:pPr>
          </w:p>
        </w:tc>
        <w:tc>
          <w:tcPr>
            <w:tcW w:w="2517"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pStyle w:val="a3"/>
              <w:rPr>
                <w:rFonts w:ascii="Times New Roman" w:hAnsi="Times New Roman" w:cs="Times New Roman"/>
              </w:rPr>
            </w:pPr>
            <w:r w:rsidRPr="00EC06C0">
              <w:rPr>
                <w:rFonts w:ascii="Times New Roman" w:hAnsi="Times New Roman" w:cs="Times New Roman"/>
              </w:rPr>
              <w:t>«Здоровей-ка»</w:t>
            </w:r>
          </w:p>
          <w:p w:rsidR="00EC06C0" w:rsidRPr="00EC06C0" w:rsidRDefault="00EC06C0" w:rsidP="00601085">
            <w:pPr>
              <w:jc w:val="center"/>
              <w:rPr>
                <w:rFonts w:ascii="Times New Roman" w:hAnsi="Times New Roman" w:cs="Times New Roman"/>
              </w:rPr>
            </w:pPr>
          </w:p>
        </w:tc>
        <w:tc>
          <w:tcPr>
            <w:tcW w:w="3389"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Школа Здоровья – 34ч.</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Чего не нужно бояться -1ч.</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Добрым быть приятней, чем злым, завистливым и жадным -2 ч.</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Вредные привычки -8 ч.</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Поощрение и наказание -3 ч.</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Правила хорошего поведения – 8 ч.</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Нехорошие слова,  недобрые поступки – 3 ч.</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Умей организовать свое свободное время  и будь разборчив в выборе друзей – 3 ч.</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Помоги окружающим -3 ч.</w:t>
            </w:r>
          </w:p>
          <w:p w:rsidR="00EC06C0" w:rsidRPr="00EC06C0" w:rsidRDefault="00EC06C0" w:rsidP="00601085">
            <w:pPr>
              <w:rPr>
                <w:rFonts w:ascii="Times New Roman" w:hAnsi="Times New Roman" w:cs="Times New Roman"/>
              </w:rPr>
            </w:pPr>
            <w:r w:rsidRPr="00EC06C0">
              <w:rPr>
                <w:rFonts w:ascii="Times New Roman" w:hAnsi="Times New Roman" w:cs="Times New Roman"/>
              </w:rPr>
              <w:t>Путешествие в страну Здоровья -3 ч.</w:t>
            </w:r>
          </w:p>
        </w:tc>
        <w:tc>
          <w:tcPr>
            <w:tcW w:w="1418" w:type="dxa"/>
            <w:tcBorders>
              <w:top w:val="single" w:sz="4" w:space="0" w:color="auto"/>
              <w:left w:val="single" w:sz="4" w:space="0" w:color="auto"/>
              <w:bottom w:val="single" w:sz="4" w:space="0" w:color="auto"/>
              <w:right w:val="single" w:sz="4" w:space="0" w:color="auto"/>
            </w:tcBorders>
            <w:vAlign w:val="center"/>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3-а</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15</w:t>
            </w:r>
          </w:p>
        </w:tc>
        <w:tc>
          <w:tcPr>
            <w:tcW w:w="1843" w:type="dxa"/>
            <w:vMerge/>
            <w:tcBorders>
              <w:top w:val="single" w:sz="12" w:space="0" w:color="auto"/>
              <w:left w:val="single" w:sz="4" w:space="0" w:color="auto"/>
              <w:bottom w:val="single" w:sz="4" w:space="0" w:color="auto"/>
              <w:right w:val="single" w:sz="4" w:space="0" w:color="auto"/>
            </w:tcBorders>
            <w:vAlign w:val="center"/>
          </w:tcPr>
          <w:p w:rsidR="00EC06C0" w:rsidRPr="00EC06C0" w:rsidRDefault="00EC06C0" w:rsidP="00601085">
            <w:pPr>
              <w:rPr>
                <w:rFonts w:ascii="Times New Roman" w:hAnsi="Times New Roman" w:cs="Times New Roman"/>
              </w:rPr>
            </w:pPr>
          </w:p>
        </w:tc>
      </w:tr>
      <w:tr w:rsidR="00EC06C0" w:rsidTr="00601085">
        <w:trPr>
          <w:trHeight w:val="555"/>
        </w:trPr>
        <w:tc>
          <w:tcPr>
            <w:tcW w:w="851" w:type="dxa"/>
            <w:gridSpan w:val="2"/>
            <w:vMerge/>
            <w:tcBorders>
              <w:top w:val="single" w:sz="12" w:space="0" w:color="auto"/>
              <w:left w:val="single" w:sz="4" w:space="0" w:color="auto"/>
              <w:bottom w:val="single" w:sz="4" w:space="0" w:color="auto"/>
              <w:right w:val="single" w:sz="4" w:space="0" w:color="auto"/>
            </w:tcBorders>
            <w:vAlign w:val="center"/>
          </w:tcPr>
          <w:p w:rsidR="00EC06C0" w:rsidRPr="00EC06C0" w:rsidRDefault="00EC06C0" w:rsidP="00601085">
            <w:pPr>
              <w:rPr>
                <w:rFonts w:ascii="Times New Roman" w:hAnsi="Times New Roman" w:cs="Times New Roman"/>
              </w:rPr>
            </w:pPr>
          </w:p>
        </w:tc>
        <w:tc>
          <w:tcPr>
            <w:tcW w:w="2693" w:type="dxa"/>
            <w:vMerge/>
            <w:tcBorders>
              <w:top w:val="single" w:sz="12" w:space="0" w:color="auto"/>
              <w:left w:val="single" w:sz="4" w:space="0" w:color="auto"/>
              <w:bottom w:val="single" w:sz="4" w:space="0" w:color="auto"/>
              <w:right w:val="single" w:sz="4" w:space="0" w:color="auto"/>
            </w:tcBorders>
            <w:vAlign w:val="center"/>
          </w:tcPr>
          <w:p w:rsidR="00EC06C0" w:rsidRPr="00EC06C0" w:rsidRDefault="00EC06C0" w:rsidP="00601085">
            <w:pPr>
              <w:rPr>
                <w:rFonts w:ascii="Times New Roman" w:hAnsi="Times New Roman" w:cs="Times New Roman"/>
                <w:b/>
              </w:rPr>
            </w:pPr>
          </w:p>
        </w:tc>
        <w:tc>
          <w:tcPr>
            <w:tcW w:w="2517"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proofErr w:type="gramStart"/>
            <w:r w:rsidRPr="00EC06C0">
              <w:rPr>
                <w:rFonts w:ascii="Times New Roman" w:hAnsi="Times New Roman" w:cs="Times New Roman"/>
              </w:rPr>
              <w:t>Грамотей-ка</w:t>
            </w:r>
            <w:proofErr w:type="gramEnd"/>
          </w:p>
        </w:tc>
        <w:tc>
          <w:tcPr>
            <w:tcW w:w="3389"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«Словообразование» - 34 ч.</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В стране слов- 3ч.</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Превращение слов - 2ч.</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Родственные слова- 2 ч.</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Добрые слова-2 ч.</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lastRenderedPageBreak/>
              <w:t>Устаревшие и новые слова – 4 ч.</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 xml:space="preserve">Классификация слов -5ч. </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 xml:space="preserve">Ошибки в словах -2 ч. </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 xml:space="preserve">Наша речь состоит из слов -5 ч. </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Трудные слова – 2 ч.</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Игра со словами-6 ч.</w:t>
            </w:r>
          </w:p>
          <w:p w:rsidR="00EC06C0" w:rsidRPr="00EC06C0" w:rsidRDefault="00EC06C0" w:rsidP="00601085">
            <w:pPr>
              <w:rPr>
                <w:rFonts w:ascii="Times New Roman" w:hAnsi="Times New Roman" w:cs="Times New Roman"/>
              </w:rPr>
            </w:pPr>
            <w:r w:rsidRPr="00EC06C0">
              <w:rPr>
                <w:rFonts w:ascii="Times New Roman" w:hAnsi="Times New Roman" w:cs="Times New Roman"/>
              </w:rPr>
              <w:t>Итоговое занятие -1 ч.</w:t>
            </w:r>
          </w:p>
        </w:tc>
        <w:tc>
          <w:tcPr>
            <w:tcW w:w="1418" w:type="dxa"/>
            <w:tcBorders>
              <w:top w:val="single" w:sz="4" w:space="0" w:color="auto"/>
              <w:left w:val="single" w:sz="4" w:space="0" w:color="auto"/>
              <w:bottom w:val="single" w:sz="4" w:space="0" w:color="auto"/>
              <w:right w:val="single" w:sz="4" w:space="0" w:color="auto"/>
            </w:tcBorders>
            <w:vAlign w:val="center"/>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lastRenderedPageBreak/>
              <w:t>3-а</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15</w:t>
            </w:r>
          </w:p>
        </w:tc>
        <w:tc>
          <w:tcPr>
            <w:tcW w:w="1843" w:type="dxa"/>
            <w:vMerge/>
            <w:tcBorders>
              <w:top w:val="single" w:sz="12" w:space="0" w:color="auto"/>
              <w:left w:val="single" w:sz="4" w:space="0" w:color="auto"/>
              <w:bottom w:val="single" w:sz="4" w:space="0" w:color="auto"/>
              <w:right w:val="single" w:sz="4" w:space="0" w:color="auto"/>
            </w:tcBorders>
            <w:vAlign w:val="center"/>
          </w:tcPr>
          <w:p w:rsidR="00EC06C0" w:rsidRPr="00EC06C0" w:rsidRDefault="00EC06C0" w:rsidP="00601085">
            <w:pPr>
              <w:rPr>
                <w:rFonts w:ascii="Times New Roman" w:hAnsi="Times New Roman" w:cs="Times New Roman"/>
              </w:rPr>
            </w:pPr>
          </w:p>
        </w:tc>
      </w:tr>
      <w:tr w:rsidR="00EC06C0" w:rsidTr="00601085">
        <w:trPr>
          <w:trHeight w:val="555"/>
        </w:trPr>
        <w:tc>
          <w:tcPr>
            <w:tcW w:w="851" w:type="dxa"/>
            <w:gridSpan w:val="2"/>
            <w:vMerge/>
            <w:tcBorders>
              <w:top w:val="single" w:sz="12" w:space="0" w:color="auto"/>
              <w:left w:val="single" w:sz="4" w:space="0" w:color="auto"/>
              <w:bottom w:val="single" w:sz="4" w:space="0" w:color="auto"/>
              <w:right w:val="single" w:sz="4" w:space="0" w:color="auto"/>
            </w:tcBorders>
            <w:vAlign w:val="center"/>
          </w:tcPr>
          <w:p w:rsidR="00EC06C0" w:rsidRPr="00EC06C0" w:rsidRDefault="00EC06C0" w:rsidP="00601085">
            <w:pPr>
              <w:rPr>
                <w:rFonts w:ascii="Times New Roman" w:hAnsi="Times New Roman" w:cs="Times New Roman"/>
              </w:rPr>
            </w:pPr>
          </w:p>
        </w:tc>
        <w:tc>
          <w:tcPr>
            <w:tcW w:w="2693" w:type="dxa"/>
            <w:vMerge/>
            <w:tcBorders>
              <w:top w:val="single" w:sz="12" w:space="0" w:color="auto"/>
              <w:left w:val="single" w:sz="4" w:space="0" w:color="auto"/>
              <w:bottom w:val="single" w:sz="4" w:space="0" w:color="auto"/>
              <w:right w:val="single" w:sz="4" w:space="0" w:color="auto"/>
            </w:tcBorders>
            <w:vAlign w:val="center"/>
          </w:tcPr>
          <w:p w:rsidR="00EC06C0" w:rsidRPr="00EC06C0" w:rsidRDefault="00EC06C0" w:rsidP="00601085">
            <w:pPr>
              <w:rPr>
                <w:rFonts w:ascii="Times New Roman" w:hAnsi="Times New Roman" w:cs="Times New Roman"/>
                <w:b/>
              </w:rPr>
            </w:pPr>
          </w:p>
        </w:tc>
        <w:tc>
          <w:tcPr>
            <w:tcW w:w="2517"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pStyle w:val="a3"/>
              <w:ind w:left="708"/>
              <w:rPr>
                <w:rFonts w:ascii="Times New Roman" w:hAnsi="Times New Roman" w:cs="Times New Roman"/>
              </w:rPr>
            </w:pPr>
            <w:r w:rsidRPr="00EC06C0">
              <w:rPr>
                <w:rFonts w:ascii="Times New Roman" w:hAnsi="Times New Roman" w:cs="Times New Roman"/>
              </w:rPr>
              <w:t>Театр и дети</w:t>
            </w:r>
          </w:p>
          <w:p w:rsidR="00EC06C0" w:rsidRPr="00EC06C0" w:rsidRDefault="00EC06C0" w:rsidP="00601085">
            <w:pPr>
              <w:jc w:val="center"/>
              <w:rPr>
                <w:rFonts w:ascii="Times New Roman" w:hAnsi="Times New Roman" w:cs="Times New Roman"/>
              </w:rPr>
            </w:pPr>
          </w:p>
        </w:tc>
        <w:tc>
          <w:tcPr>
            <w:tcW w:w="3389"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Улыбка - 68 ч.</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Инструктаж по правилам поведения и охране труда- 3 ч.</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Театральная игра- 8 ч.</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 xml:space="preserve"> Ритмопластика- 8 ч.</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 xml:space="preserve">Культура речи.-5 ч. </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 xml:space="preserve">Техника речи-5 ч. </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 xml:space="preserve">Основы театральной культуры-8 ч. </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Работа над музыкальным спектаклем «Правила дорожного движения»:</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 xml:space="preserve">работа над речью-8 ч. </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работа над ритмопластикой-8 ч.</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музыкальное сопровождение-8 ч.</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театральная игра-5 ч.</w:t>
            </w:r>
          </w:p>
          <w:p w:rsidR="00EC06C0" w:rsidRPr="00EC06C0" w:rsidRDefault="00EC06C0" w:rsidP="00601085">
            <w:pPr>
              <w:rPr>
                <w:rFonts w:ascii="Times New Roman" w:hAnsi="Times New Roman" w:cs="Times New Roman"/>
              </w:rPr>
            </w:pPr>
            <w:r w:rsidRPr="00EC06C0">
              <w:rPr>
                <w:rFonts w:ascii="Times New Roman" w:hAnsi="Times New Roman" w:cs="Times New Roman"/>
              </w:rPr>
              <w:t>Итоговые занятия - 2 ч.</w:t>
            </w:r>
          </w:p>
        </w:tc>
        <w:tc>
          <w:tcPr>
            <w:tcW w:w="1418" w:type="dxa"/>
            <w:tcBorders>
              <w:top w:val="single" w:sz="4" w:space="0" w:color="auto"/>
              <w:left w:val="single" w:sz="4" w:space="0" w:color="auto"/>
              <w:bottom w:val="single" w:sz="4" w:space="0" w:color="auto"/>
              <w:right w:val="single" w:sz="4" w:space="0" w:color="auto"/>
            </w:tcBorders>
            <w:vAlign w:val="center"/>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3-а</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2</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15</w:t>
            </w:r>
          </w:p>
        </w:tc>
        <w:tc>
          <w:tcPr>
            <w:tcW w:w="1843" w:type="dxa"/>
            <w:vMerge/>
            <w:tcBorders>
              <w:top w:val="single" w:sz="12" w:space="0" w:color="auto"/>
              <w:left w:val="single" w:sz="4" w:space="0" w:color="auto"/>
              <w:bottom w:val="single" w:sz="4" w:space="0" w:color="auto"/>
              <w:right w:val="single" w:sz="4" w:space="0" w:color="auto"/>
            </w:tcBorders>
            <w:vAlign w:val="center"/>
          </w:tcPr>
          <w:p w:rsidR="00EC06C0" w:rsidRPr="00EC06C0" w:rsidRDefault="00EC06C0" w:rsidP="00601085">
            <w:pPr>
              <w:rPr>
                <w:rFonts w:ascii="Times New Roman" w:hAnsi="Times New Roman" w:cs="Times New Roman"/>
              </w:rPr>
            </w:pPr>
          </w:p>
        </w:tc>
      </w:tr>
      <w:tr w:rsidR="00EC06C0" w:rsidTr="00601085">
        <w:trPr>
          <w:trHeight w:val="555"/>
        </w:trPr>
        <w:tc>
          <w:tcPr>
            <w:tcW w:w="851" w:type="dxa"/>
            <w:gridSpan w:val="2"/>
            <w:vMerge/>
            <w:tcBorders>
              <w:top w:val="single" w:sz="12" w:space="0" w:color="auto"/>
              <w:left w:val="single" w:sz="4" w:space="0" w:color="auto"/>
              <w:bottom w:val="single" w:sz="4" w:space="0" w:color="auto"/>
              <w:right w:val="single" w:sz="4" w:space="0" w:color="auto"/>
            </w:tcBorders>
            <w:vAlign w:val="center"/>
          </w:tcPr>
          <w:p w:rsidR="00EC06C0" w:rsidRPr="00EC06C0" w:rsidRDefault="00EC06C0" w:rsidP="00601085">
            <w:pPr>
              <w:rPr>
                <w:rFonts w:ascii="Times New Roman" w:hAnsi="Times New Roman" w:cs="Times New Roman"/>
              </w:rPr>
            </w:pPr>
          </w:p>
        </w:tc>
        <w:tc>
          <w:tcPr>
            <w:tcW w:w="2693" w:type="dxa"/>
            <w:vMerge/>
            <w:tcBorders>
              <w:top w:val="single" w:sz="12" w:space="0" w:color="auto"/>
              <w:left w:val="single" w:sz="4" w:space="0" w:color="auto"/>
              <w:bottom w:val="single" w:sz="4" w:space="0" w:color="auto"/>
              <w:right w:val="single" w:sz="4" w:space="0" w:color="auto"/>
            </w:tcBorders>
            <w:vAlign w:val="center"/>
          </w:tcPr>
          <w:p w:rsidR="00EC06C0" w:rsidRPr="00EC06C0" w:rsidRDefault="00EC06C0" w:rsidP="00601085">
            <w:pPr>
              <w:rPr>
                <w:rFonts w:ascii="Times New Roman" w:hAnsi="Times New Roman" w:cs="Times New Roman"/>
                <w:b/>
              </w:rPr>
            </w:pPr>
          </w:p>
        </w:tc>
        <w:tc>
          <w:tcPr>
            <w:tcW w:w="2517"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pStyle w:val="a3"/>
              <w:suppressAutoHyphens/>
              <w:spacing w:after="200" w:line="276" w:lineRule="auto"/>
              <w:ind w:left="708"/>
              <w:contextualSpacing w:val="0"/>
              <w:rPr>
                <w:rFonts w:ascii="Times New Roman" w:hAnsi="Times New Roman" w:cs="Times New Roman"/>
              </w:rPr>
            </w:pPr>
            <w:r w:rsidRPr="00EC06C0">
              <w:rPr>
                <w:rFonts w:ascii="Times New Roman" w:hAnsi="Times New Roman" w:cs="Times New Roman"/>
              </w:rPr>
              <w:t>Умелые руки</w:t>
            </w:r>
          </w:p>
          <w:p w:rsidR="00EC06C0" w:rsidRPr="00EC06C0" w:rsidRDefault="00EC06C0" w:rsidP="00601085">
            <w:pPr>
              <w:jc w:val="center"/>
              <w:rPr>
                <w:rFonts w:ascii="Times New Roman" w:hAnsi="Times New Roman" w:cs="Times New Roman"/>
              </w:rPr>
            </w:pPr>
          </w:p>
        </w:tc>
        <w:tc>
          <w:tcPr>
            <w:tcW w:w="3389"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 Школа лепки» - 34 ч. Техника безопасности-1ч.</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 xml:space="preserve">Мастерская художника-6 ч. </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Изготовление животных в технике соленое тесто- 8 ч.</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Коллективная работа-2 ч.</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Цикл творческих работ из пластилина -8 ч.</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Цикл творческих работ из теста- 8ч.</w:t>
            </w:r>
          </w:p>
          <w:p w:rsidR="00EC06C0" w:rsidRPr="00EC06C0" w:rsidRDefault="00EC06C0" w:rsidP="00601085">
            <w:pPr>
              <w:rPr>
                <w:rFonts w:ascii="Times New Roman" w:hAnsi="Times New Roman" w:cs="Times New Roman"/>
              </w:rPr>
            </w:pPr>
            <w:r w:rsidRPr="00EC06C0">
              <w:rPr>
                <w:rFonts w:ascii="Times New Roman" w:hAnsi="Times New Roman" w:cs="Times New Roman"/>
              </w:rPr>
              <w:t>Итоговое занятие- 2 ч.</w:t>
            </w:r>
          </w:p>
        </w:tc>
        <w:tc>
          <w:tcPr>
            <w:tcW w:w="1418" w:type="dxa"/>
            <w:tcBorders>
              <w:top w:val="single" w:sz="4" w:space="0" w:color="auto"/>
              <w:left w:val="single" w:sz="4" w:space="0" w:color="auto"/>
              <w:bottom w:val="single" w:sz="4" w:space="0" w:color="auto"/>
              <w:right w:val="single" w:sz="4" w:space="0" w:color="auto"/>
            </w:tcBorders>
            <w:vAlign w:val="center"/>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3-а</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15</w:t>
            </w:r>
          </w:p>
        </w:tc>
        <w:tc>
          <w:tcPr>
            <w:tcW w:w="1843" w:type="dxa"/>
            <w:vMerge/>
            <w:tcBorders>
              <w:top w:val="single" w:sz="12" w:space="0" w:color="auto"/>
              <w:left w:val="single" w:sz="4" w:space="0" w:color="auto"/>
              <w:bottom w:val="single" w:sz="4" w:space="0" w:color="auto"/>
              <w:right w:val="single" w:sz="4" w:space="0" w:color="auto"/>
            </w:tcBorders>
            <w:vAlign w:val="center"/>
          </w:tcPr>
          <w:p w:rsidR="00EC06C0" w:rsidRPr="00EC06C0" w:rsidRDefault="00EC06C0" w:rsidP="00601085">
            <w:pPr>
              <w:rPr>
                <w:rFonts w:ascii="Times New Roman" w:hAnsi="Times New Roman" w:cs="Times New Roman"/>
              </w:rPr>
            </w:pPr>
          </w:p>
        </w:tc>
      </w:tr>
      <w:tr w:rsidR="00EC06C0" w:rsidTr="00601085">
        <w:trPr>
          <w:trHeight w:val="555"/>
        </w:trPr>
        <w:tc>
          <w:tcPr>
            <w:tcW w:w="851" w:type="dxa"/>
            <w:gridSpan w:val="2"/>
            <w:vMerge w:val="restart"/>
            <w:tcBorders>
              <w:top w:val="single" w:sz="12" w:space="0" w:color="auto"/>
              <w:left w:val="single" w:sz="4" w:space="0" w:color="auto"/>
              <w:bottom w:val="single" w:sz="12" w:space="0" w:color="auto"/>
              <w:right w:val="single" w:sz="4" w:space="0" w:color="auto"/>
            </w:tcBorders>
          </w:tcPr>
          <w:p w:rsidR="00EC06C0" w:rsidRPr="00EC06C0" w:rsidRDefault="00EC06C0" w:rsidP="00B46AA8">
            <w:pPr>
              <w:pStyle w:val="a3"/>
              <w:numPr>
                <w:ilvl w:val="0"/>
                <w:numId w:val="13"/>
              </w:numPr>
              <w:spacing w:line="240" w:lineRule="auto"/>
              <w:jc w:val="left"/>
              <w:rPr>
                <w:rFonts w:ascii="Times New Roman" w:hAnsi="Times New Roman" w:cs="Times New Roman"/>
              </w:rPr>
            </w:pPr>
          </w:p>
        </w:tc>
        <w:tc>
          <w:tcPr>
            <w:tcW w:w="2693" w:type="dxa"/>
            <w:vMerge w:val="restart"/>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b/>
              </w:rPr>
            </w:pPr>
            <w:r w:rsidRPr="00EC06C0">
              <w:rPr>
                <w:rFonts w:ascii="Times New Roman" w:hAnsi="Times New Roman" w:cs="Times New Roman"/>
                <w:b/>
              </w:rPr>
              <w:t>Хлыстунова Ольга Александровна</w:t>
            </w:r>
          </w:p>
        </w:tc>
        <w:tc>
          <w:tcPr>
            <w:tcW w:w="2517"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Занимательная грамматика</w:t>
            </w:r>
          </w:p>
        </w:tc>
        <w:tc>
          <w:tcPr>
            <w:tcW w:w="3389"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bCs/>
              </w:rPr>
              <w:t>«Занимательное словообразование»</w:t>
            </w:r>
            <w:r w:rsidRPr="00EC06C0">
              <w:rPr>
                <w:rFonts w:ascii="Times New Roman" w:hAnsi="Times New Roman" w:cs="Times New Roman"/>
              </w:rPr>
              <w:t xml:space="preserve"> - 34 часа.</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t xml:space="preserve">Историческая страничка – 3 часа. </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t>Мир слов - 7 часов.</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t>Литературная страничка  – 5 часов.</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t>Развитие речи – 7 часов.</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t>Словари – 6 часов.</w:t>
            </w:r>
          </w:p>
          <w:p w:rsidR="00EC06C0" w:rsidRPr="00EC06C0" w:rsidRDefault="00EC06C0" w:rsidP="00601085">
            <w:pPr>
              <w:rPr>
                <w:rFonts w:ascii="Times New Roman" w:hAnsi="Times New Roman" w:cs="Times New Roman"/>
              </w:rPr>
            </w:pPr>
            <w:proofErr w:type="gramStart"/>
            <w:r w:rsidRPr="00EC06C0">
              <w:rPr>
                <w:rFonts w:ascii="Times New Roman" w:hAnsi="Times New Roman" w:cs="Times New Roman"/>
              </w:rPr>
              <w:t>Разное</w:t>
            </w:r>
            <w:proofErr w:type="gramEnd"/>
            <w:r w:rsidRPr="00EC06C0">
              <w:rPr>
                <w:rFonts w:ascii="Times New Roman" w:hAnsi="Times New Roman" w:cs="Times New Roman"/>
              </w:rPr>
              <w:t xml:space="preserve"> – 6 часов.</w:t>
            </w:r>
          </w:p>
        </w:tc>
        <w:tc>
          <w:tcPr>
            <w:tcW w:w="1418" w:type="dxa"/>
            <w:tcBorders>
              <w:top w:val="single" w:sz="12" w:space="0" w:color="auto"/>
              <w:left w:val="single" w:sz="4" w:space="0" w:color="auto"/>
              <w:bottom w:val="single" w:sz="4" w:space="0" w:color="auto"/>
              <w:right w:val="single" w:sz="4" w:space="0" w:color="auto"/>
            </w:tcBorders>
            <w:vAlign w:val="center"/>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3-б</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15</w:t>
            </w:r>
          </w:p>
        </w:tc>
        <w:tc>
          <w:tcPr>
            <w:tcW w:w="1843" w:type="dxa"/>
            <w:vMerge w:val="restart"/>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9</w:t>
            </w:r>
          </w:p>
        </w:tc>
      </w:tr>
      <w:tr w:rsidR="00EC06C0" w:rsidTr="00601085">
        <w:trPr>
          <w:trHeight w:val="555"/>
        </w:trPr>
        <w:tc>
          <w:tcPr>
            <w:tcW w:w="851" w:type="dxa"/>
            <w:gridSpan w:val="2"/>
            <w:vMerge/>
            <w:tcBorders>
              <w:top w:val="single" w:sz="12" w:space="0" w:color="auto"/>
              <w:left w:val="single" w:sz="4" w:space="0" w:color="auto"/>
              <w:bottom w:val="single" w:sz="12" w:space="0" w:color="auto"/>
              <w:right w:val="single" w:sz="4" w:space="0" w:color="auto"/>
            </w:tcBorders>
          </w:tcPr>
          <w:p w:rsidR="00EC06C0" w:rsidRPr="00EC06C0" w:rsidRDefault="00EC06C0" w:rsidP="00B46AA8">
            <w:pPr>
              <w:pStyle w:val="a3"/>
              <w:numPr>
                <w:ilvl w:val="0"/>
                <w:numId w:val="13"/>
              </w:numPr>
              <w:spacing w:line="240" w:lineRule="auto"/>
              <w:jc w:val="left"/>
              <w:rPr>
                <w:rFonts w:ascii="Times New Roman" w:hAnsi="Times New Roman" w:cs="Times New Roman"/>
              </w:rPr>
            </w:pPr>
          </w:p>
        </w:tc>
        <w:tc>
          <w:tcPr>
            <w:tcW w:w="269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b/>
              </w:rPr>
            </w:pPr>
          </w:p>
        </w:tc>
        <w:tc>
          <w:tcPr>
            <w:tcW w:w="2517"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Театр в начальной школе</w:t>
            </w:r>
          </w:p>
        </w:tc>
        <w:tc>
          <w:tcPr>
            <w:tcW w:w="3389"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pStyle w:val="a3"/>
              <w:suppressAutoHyphens/>
              <w:ind w:left="360"/>
              <w:contextualSpacing w:val="0"/>
              <w:rPr>
                <w:rFonts w:ascii="Times New Roman" w:hAnsi="Times New Roman" w:cs="Times New Roman"/>
              </w:rPr>
            </w:pPr>
            <w:r w:rsidRPr="00EC06C0">
              <w:rPr>
                <w:rFonts w:ascii="Times New Roman" w:hAnsi="Times New Roman" w:cs="Times New Roman"/>
                <w:bCs/>
              </w:rPr>
              <w:t>«Улыбка» - 68 часов.</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t>Инструктаж по правилам поведения и охране труда – 3 часа.</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lastRenderedPageBreak/>
              <w:t>Театральная игра - 7 часа.</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t>Ритмопластика – 7 часов.</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t>Культура речи - 6 часа.</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t>Техника речи – 6 часов.</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t>Основы театральной культуры – 8 часов.</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t>Подготовка новогоднего представления - 6 час.</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t>Изготовление декораций для спектаклей - 3 час.</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t>Инсценировки сказок - 8 ч.</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t>Посещение театра, кино - 4 часа.</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t>Работа над спектаклем – 8 часов.</w:t>
            </w:r>
          </w:p>
          <w:p w:rsidR="00EC06C0" w:rsidRPr="00EC06C0" w:rsidRDefault="00EC06C0" w:rsidP="00601085">
            <w:pPr>
              <w:pStyle w:val="a3"/>
              <w:suppressAutoHyphens/>
              <w:ind w:left="0"/>
              <w:contextualSpacing w:val="0"/>
              <w:rPr>
                <w:rFonts w:ascii="Times New Roman" w:hAnsi="Times New Roman" w:cs="Times New Roman"/>
                <w:bCs/>
              </w:rPr>
            </w:pPr>
            <w:r w:rsidRPr="00EC06C0">
              <w:rPr>
                <w:rFonts w:ascii="Times New Roman" w:hAnsi="Times New Roman" w:cs="Times New Roman"/>
              </w:rPr>
              <w:t>Заключительное занятие – 2 часа.</w:t>
            </w:r>
          </w:p>
        </w:tc>
        <w:tc>
          <w:tcPr>
            <w:tcW w:w="1418" w:type="dxa"/>
            <w:tcBorders>
              <w:top w:val="single" w:sz="12" w:space="0" w:color="auto"/>
              <w:left w:val="single" w:sz="4" w:space="0" w:color="auto"/>
              <w:bottom w:val="single" w:sz="4" w:space="0" w:color="auto"/>
              <w:right w:val="single" w:sz="4" w:space="0" w:color="auto"/>
            </w:tcBorders>
            <w:vAlign w:val="center"/>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lastRenderedPageBreak/>
              <w:t>3-б</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2</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15</w:t>
            </w:r>
          </w:p>
        </w:tc>
        <w:tc>
          <w:tcPr>
            <w:tcW w:w="1843" w:type="dxa"/>
            <w:vMerge/>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p>
        </w:tc>
      </w:tr>
      <w:tr w:rsidR="00EC06C0" w:rsidTr="00601085">
        <w:trPr>
          <w:trHeight w:val="555"/>
        </w:trPr>
        <w:tc>
          <w:tcPr>
            <w:tcW w:w="851" w:type="dxa"/>
            <w:gridSpan w:val="2"/>
            <w:vMerge/>
            <w:tcBorders>
              <w:top w:val="single" w:sz="12" w:space="0" w:color="auto"/>
              <w:left w:val="single" w:sz="4" w:space="0" w:color="auto"/>
              <w:bottom w:val="single" w:sz="12" w:space="0" w:color="auto"/>
              <w:right w:val="single" w:sz="4" w:space="0" w:color="auto"/>
            </w:tcBorders>
          </w:tcPr>
          <w:p w:rsidR="00EC06C0" w:rsidRPr="00EC06C0" w:rsidRDefault="00EC06C0" w:rsidP="00B46AA8">
            <w:pPr>
              <w:pStyle w:val="a3"/>
              <w:numPr>
                <w:ilvl w:val="0"/>
                <w:numId w:val="13"/>
              </w:numPr>
              <w:spacing w:line="240" w:lineRule="auto"/>
              <w:jc w:val="left"/>
              <w:rPr>
                <w:rFonts w:ascii="Times New Roman" w:hAnsi="Times New Roman" w:cs="Times New Roman"/>
              </w:rPr>
            </w:pPr>
          </w:p>
        </w:tc>
        <w:tc>
          <w:tcPr>
            <w:tcW w:w="269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b/>
              </w:rPr>
            </w:pPr>
          </w:p>
        </w:tc>
        <w:tc>
          <w:tcPr>
            <w:tcW w:w="2517"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Охрана здоровья</w:t>
            </w:r>
          </w:p>
        </w:tc>
        <w:tc>
          <w:tcPr>
            <w:tcW w:w="3389"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bCs/>
              </w:rPr>
              <w:t>«Здоровей-ка» - 34 часа.</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t>Чего не нужно бояться - 1 час.</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t>Добрым быть приятнее - 2 часа.</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t>Достойное поведение - 8 часов.</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t>Поощрение и наказание - 3 часа.</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t>Правила хорошего тона - 8 часов.</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t>Нехорошие слова и поступки - 3 часа.</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t>Умей организовать свой досуг - 3 часа.</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lastRenderedPageBreak/>
              <w:t>Твоя помощь окружающим  -3 часа.</w:t>
            </w:r>
          </w:p>
          <w:p w:rsidR="00EC06C0" w:rsidRPr="00EC06C0" w:rsidRDefault="00EC06C0" w:rsidP="00601085">
            <w:pPr>
              <w:rPr>
                <w:rFonts w:ascii="Times New Roman" w:hAnsi="Times New Roman" w:cs="Times New Roman"/>
              </w:rPr>
            </w:pPr>
            <w:r w:rsidRPr="00EC06C0">
              <w:rPr>
                <w:rFonts w:ascii="Times New Roman" w:hAnsi="Times New Roman" w:cs="Times New Roman"/>
              </w:rPr>
              <w:t>Путешествие в страну Здоровья - 3 часа.</w:t>
            </w:r>
          </w:p>
        </w:tc>
        <w:tc>
          <w:tcPr>
            <w:tcW w:w="1418" w:type="dxa"/>
            <w:tcBorders>
              <w:top w:val="single" w:sz="12" w:space="0" w:color="auto"/>
              <w:left w:val="single" w:sz="4" w:space="0" w:color="auto"/>
              <w:bottom w:val="single" w:sz="4" w:space="0" w:color="auto"/>
              <w:right w:val="single" w:sz="4" w:space="0" w:color="auto"/>
            </w:tcBorders>
            <w:vAlign w:val="center"/>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lastRenderedPageBreak/>
              <w:t>3-б</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15</w:t>
            </w:r>
          </w:p>
        </w:tc>
        <w:tc>
          <w:tcPr>
            <w:tcW w:w="184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jc w:val="center"/>
              <w:rPr>
                <w:rFonts w:ascii="Times New Roman" w:hAnsi="Times New Roman" w:cs="Times New Roman"/>
              </w:rPr>
            </w:pPr>
          </w:p>
        </w:tc>
      </w:tr>
      <w:tr w:rsidR="00EC06C0" w:rsidTr="00601085">
        <w:trPr>
          <w:trHeight w:val="555"/>
        </w:trPr>
        <w:tc>
          <w:tcPr>
            <w:tcW w:w="851" w:type="dxa"/>
            <w:gridSpan w:val="2"/>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c>
          <w:tcPr>
            <w:tcW w:w="269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b/>
              </w:rPr>
            </w:pPr>
          </w:p>
        </w:tc>
        <w:tc>
          <w:tcPr>
            <w:tcW w:w="2517"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Краеведение</w:t>
            </w:r>
          </w:p>
        </w:tc>
        <w:tc>
          <w:tcPr>
            <w:tcW w:w="3389"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bCs/>
              </w:rPr>
              <w:t>«Мой край: живая география»</w:t>
            </w:r>
            <w:r w:rsidRPr="00EC06C0">
              <w:rPr>
                <w:rFonts w:ascii="Times New Roman" w:hAnsi="Times New Roman" w:cs="Times New Roman"/>
              </w:rPr>
              <w:t xml:space="preserve"> - 34 часа.</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t>Источники краеведческих знаний – 2 часа.</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t>Мой край на карте родины - 2 часа.</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t>География воронежской области – 7 часов.</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t>Что дает наш край стране – 3 часа.</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t>Города и села Воронежской области – 8 часов.</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t>Мой город, моя улица, мой дом – 5 часов.</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t>Наш край в годы Великой Отечественной войны – 3 часа.</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Наш край богат талантами – 4 часа</w:t>
            </w:r>
          </w:p>
        </w:tc>
        <w:tc>
          <w:tcPr>
            <w:tcW w:w="1418" w:type="dxa"/>
            <w:tcBorders>
              <w:top w:val="single" w:sz="4" w:space="0" w:color="auto"/>
              <w:left w:val="single" w:sz="4" w:space="0" w:color="auto"/>
              <w:bottom w:val="single" w:sz="4" w:space="0" w:color="auto"/>
              <w:right w:val="single" w:sz="4" w:space="0" w:color="auto"/>
            </w:tcBorders>
            <w:vAlign w:val="center"/>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3-б</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15</w:t>
            </w:r>
          </w:p>
        </w:tc>
        <w:tc>
          <w:tcPr>
            <w:tcW w:w="184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r>
      <w:tr w:rsidR="00EC06C0" w:rsidTr="00601085">
        <w:trPr>
          <w:trHeight w:val="555"/>
        </w:trPr>
        <w:tc>
          <w:tcPr>
            <w:tcW w:w="851" w:type="dxa"/>
            <w:gridSpan w:val="2"/>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c>
          <w:tcPr>
            <w:tcW w:w="269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b/>
              </w:rPr>
            </w:pPr>
          </w:p>
        </w:tc>
        <w:tc>
          <w:tcPr>
            <w:tcW w:w="2517"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Юный математик</w:t>
            </w:r>
          </w:p>
        </w:tc>
        <w:tc>
          <w:tcPr>
            <w:tcW w:w="3389"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bCs/>
              </w:rPr>
              <w:t>«Путешествие в страну Геометрию» - 34 часа.</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lastRenderedPageBreak/>
              <w:t>Техника безопасности на занятиях – 1 час.</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t>Знакомство с геометрическими фигурами -6 часов.</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t>Углы - 7 часов.</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t>Симметрия – 4 часа.</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t>Орнамент. Бордюр – 3 часа.</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t>Занимательная геометрия – 3 часа.</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t>Путешествие в страну Геометрию – 8 часов.</w:t>
            </w:r>
          </w:p>
          <w:p w:rsidR="00EC06C0" w:rsidRPr="00EC06C0" w:rsidRDefault="00EC06C0" w:rsidP="00601085">
            <w:pPr>
              <w:rPr>
                <w:rFonts w:ascii="Times New Roman" w:hAnsi="Times New Roman" w:cs="Times New Roman"/>
              </w:rPr>
            </w:pPr>
            <w:r w:rsidRPr="00EC06C0">
              <w:rPr>
                <w:rFonts w:ascii="Times New Roman" w:hAnsi="Times New Roman" w:cs="Times New Roman"/>
              </w:rPr>
              <w:t>Заключительные занятия - 2 часа.</w:t>
            </w:r>
          </w:p>
        </w:tc>
        <w:tc>
          <w:tcPr>
            <w:tcW w:w="1418" w:type="dxa"/>
            <w:tcBorders>
              <w:top w:val="single" w:sz="4" w:space="0" w:color="auto"/>
              <w:left w:val="single" w:sz="4" w:space="0" w:color="auto"/>
              <w:bottom w:val="single" w:sz="4" w:space="0" w:color="auto"/>
              <w:right w:val="single" w:sz="4" w:space="0" w:color="auto"/>
            </w:tcBorders>
            <w:vAlign w:val="center"/>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lastRenderedPageBreak/>
              <w:t>3-б</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15</w:t>
            </w:r>
          </w:p>
        </w:tc>
        <w:tc>
          <w:tcPr>
            <w:tcW w:w="184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r>
      <w:tr w:rsidR="00EC06C0" w:rsidTr="00601085">
        <w:trPr>
          <w:trHeight w:val="555"/>
        </w:trPr>
        <w:tc>
          <w:tcPr>
            <w:tcW w:w="851" w:type="dxa"/>
            <w:gridSpan w:val="2"/>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c>
          <w:tcPr>
            <w:tcW w:w="269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b/>
              </w:rPr>
            </w:pPr>
          </w:p>
        </w:tc>
        <w:tc>
          <w:tcPr>
            <w:tcW w:w="2517"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Почемучки</w:t>
            </w:r>
          </w:p>
        </w:tc>
        <w:tc>
          <w:tcPr>
            <w:tcW w:w="3389"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bCs/>
              </w:rPr>
              <w:t>«Что, где, когда?» - 68 часов.</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t>Дом, где мы живем – 4 часа.</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t>В солнечном царстве — 5 часов.</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t>В космическом государстве - 5 часов.</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t>Реки, речки и моря на Земле текут не зря – 6 ч.</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t>Про зеленые леса- 4 ч.</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t>И лесные чудеса – 6 ч.</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t>Мир почемучек –5 ч.</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t>Ищем ответы сами - 7 ч.</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t>Скатерть самобранка – 6 ч.</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lastRenderedPageBreak/>
              <w:t>Заливается звонок – 7 ч.</w:t>
            </w:r>
          </w:p>
          <w:p w:rsidR="00EC06C0" w:rsidRPr="00EC06C0" w:rsidRDefault="00EC06C0" w:rsidP="00601085">
            <w:pPr>
              <w:pStyle w:val="a3"/>
              <w:suppressAutoHyphens/>
              <w:ind w:left="0"/>
              <w:contextualSpacing w:val="0"/>
              <w:rPr>
                <w:rFonts w:ascii="Times New Roman" w:hAnsi="Times New Roman" w:cs="Times New Roman"/>
              </w:rPr>
            </w:pPr>
            <w:r w:rsidRPr="00EC06C0">
              <w:rPr>
                <w:rFonts w:ascii="Times New Roman" w:hAnsi="Times New Roman" w:cs="Times New Roman"/>
              </w:rPr>
              <w:t>Игры спортивные - 6 ч.</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Детские – 7 ч.</w:t>
            </w:r>
          </w:p>
        </w:tc>
        <w:tc>
          <w:tcPr>
            <w:tcW w:w="1418" w:type="dxa"/>
            <w:tcBorders>
              <w:top w:val="single" w:sz="4" w:space="0" w:color="auto"/>
              <w:left w:val="single" w:sz="4" w:space="0" w:color="auto"/>
              <w:bottom w:val="single" w:sz="4" w:space="0" w:color="auto"/>
              <w:right w:val="single" w:sz="4" w:space="0" w:color="auto"/>
            </w:tcBorders>
            <w:vAlign w:val="center"/>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lastRenderedPageBreak/>
              <w:t>3-б</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2</w:t>
            </w:r>
          </w:p>
        </w:tc>
        <w:tc>
          <w:tcPr>
            <w:tcW w:w="1701" w:type="dxa"/>
            <w:tcBorders>
              <w:top w:val="single" w:sz="8"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15</w:t>
            </w:r>
          </w:p>
        </w:tc>
        <w:tc>
          <w:tcPr>
            <w:tcW w:w="184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r>
      <w:tr w:rsidR="00EC06C0" w:rsidTr="00601085">
        <w:trPr>
          <w:trHeight w:val="555"/>
        </w:trPr>
        <w:tc>
          <w:tcPr>
            <w:tcW w:w="851" w:type="dxa"/>
            <w:gridSpan w:val="2"/>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c>
          <w:tcPr>
            <w:tcW w:w="269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b/>
              </w:rPr>
            </w:pPr>
          </w:p>
        </w:tc>
        <w:tc>
          <w:tcPr>
            <w:tcW w:w="2517" w:type="dxa"/>
            <w:tcBorders>
              <w:top w:val="single" w:sz="4"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Умелые руки</w:t>
            </w:r>
          </w:p>
        </w:tc>
        <w:tc>
          <w:tcPr>
            <w:tcW w:w="3389" w:type="dxa"/>
            <w:tcBorders>
              <w:top w:val="single" w:sz="4" w:space="0" w:color="auto"/>
              <w:left w:val="single" w:sz="4" w:space="0" w:color="auto"/>
              <w:bottom w:val="single" w:sz="12" w:space="0" w:color="auto"/>
              <w:right w:val="single" w:sz="4" w:space="0" w:color="auto"/>
            </w:tcBorders>
          </w:tcPr>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w:t>
            </w:r>
            <w:proofErr w:type="spellStart"/>
            <w:r w:rsidRPr="00EC06C0">
              <w:rPr>
                <w:rFonts w:ascii="Times New Roman" w:hAnsi="Times New Roman" w:cs="Times New Roman"/>
              </w:rPr>
              <w:t>Самоделкин</w:t>
            </w:r>
            <w:proofErr w:type="spellEnd"/>
            <w:r w:rsidRPr="00EC06C0">
              <w:rPr>
                <w:rFonts w:ascii="Times New Roman" w:hAnsi="Times New Roman" w:cs="Times New Roman"/>
              </w:rPr>
              <w:t>» - 34 часа.</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 xml:space="preserve">Техника безопасности на занятиях – 1 час. </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«Волшебная бумага» - 8 часов.</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Мягкие игрушки своими руками – 7 часов.</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Сувениры из бисера – 6 часов.</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Поделки из природных материалов – 7 часов.</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Волшебные нити  –4 часа.</w:t>
            </w:r>
          </w:p>
          <w:p w:rsidR="00EC06C0" w:rsidRPr="00EC06C0" w:rsidRDefault="00EC06C0" w:rsidP="00601085">
            <w:pPr>
              <w:rPr>
                <w:rFonts w:ascii="Times New Roman" w:hAnsi="Times New Roman" w:cs="Times New Roman"/>
              </w:rPr>
            </w:pPr>
            <w:r w:rsidRPr="00EC06C0">
              <w:rPr>
                <w:rFonts w:ascii="Times New Roman" w:hAnsi="Times New Roman" w:cs="Times New Roman"/>
              </w:rPr>
              <w:t>Итоговое занятие – 1 час.</w:t>
            </w:r>
          </w:p>
        </w:tc>
        <w:tc>
          <w:tcPr>
            <w:tcW w:w="1418" w:type="dxa"/>
            <w:tcBorders>
              <w:top w:val="single" w:sz="4" w:space="0" w:color="auto"/>
              <w:left w:val="single" w:sz="4" w:space="0" w:color="auto"/>
              <w:bottom w:val="single" w:sz="12" w:space="0" w:color="auto"/>
              <w:right w:val="single" w:sz="4" w:space="0" w:color="auto"/>
            </w:tcBorders>
            <w:vAlign w:val="center"/>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3-б</w:t>
            </w:r>
          </w:p>
        </w:tc>
        <w:tc>
          <w:tcPr>
            <w:tcW w:w="1701" w:type="dxa"/>
            <w:tcBorders>
              <w:top w:val="single" w:sz="4"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w:t>
            </w:r>
          </w:p>
        </w:tc>
        <w:tc>
          <w:tcPr>
            <w:tcW w:w="1701" w:type="dxa"/>
            <w:tcBorders>
              <w:top w:val="single" w:sz="4"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15</w:t>
            </w:r>
          </w:p>
        </w:tc>
        <w:tc>
          <w:tcPr>
            <w:tcW w:w="184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r>
      <w:tr w:rsidR="00EC06C0" w:rsidTr="00601085">
        <w:trPr>
          <w:trHeight w:val="555"/>
        </w:trPr>
        <w:tc>
          <w:tcPr>
            <w:tcW w:w="851" w:type="dxa"/>
            <w:gridSpan w:val="2"/>
            <w:vMerge w:val="restart"/>
            <w:tcBorders>
              <w:top w:val="single" w:sz="12" w:space="0" w:color="auto"/>
              <w:left w:val="single" w:sz="4" w:space="0" w:color="auto"/>
              <w:bottom w:val="single" w:sz="12" w:space="0" w:color="auto"/>
              <w:right w:val="single" w:sz="4" w:space="0" w:color="auto"/>
            </w:tcBorders>
          </w:tcPr>
          <w:p w:rsidR="00EC06C0" w:rsidRPr="00EC06C0" w:rsidRDefault="00EC06C0" w:rsidP="00B46AA8">
            <w:pPr>
              <w:pStyle w:val="a3"/>
              <w:numPr>
                <w:ilvl w:val="0"/>
                <w:numId w:val="13"/>
              </w:numPr>
              <w:spacing w:line="240" w:lineRule="auto"/>
              <w:jc w:val="left"/>
              <w:rPr>
                <w:rFonts w:ascii="Times New Roman" w:hAnsi="Times New Roman" w:cs="Times New Roman"/>
              </w:rPr>
            </w:pPr>
          </w:p>
        </w:tc>
        <w:tc>
          <w:tcPr>
            <w:tcW w:w="2693" w:type="dxa"/>
            <w:vMerge w:val="restart"/>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b/>
              </w:rPr>
            </w:pPr>
            <w:r w:rsidRPr="00EC06C0">
              <w:rPr>
                <w:rFonts w:ascii="Times New Roman" w:hAnsi="Times New Roman" w:cs="Times New Roman"/>
                <w:b/>
              </w:rPr>
              <w:t>Дудкина Людмила Валентиновна</w:t>
            </w:r>
          </w:p>
        </w:tc>
        <w:tc>
          <w:tcPr>
            <w:tcW w:w="2517"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«Слово»</w:t>
            </w:r>
          </w:p>
          <w:p w:rsidR="00EC06C0" w:rsidRPr="00EC06C0" w:rsidRDefault="00EC06C0" w:rsidP="00601085">
            <w:pPr>
              <w:jc w:val="center"/>
              <w:rPr>
                <w:rFonts w:ascii="Times New Roman" w:hAnsi="Times New Roman" w:cs="Times New Roman"/>
              </w:rPr>
            </w:pPr>
          </w:p>
        </w:tc>
        <w:tc>
          <w:tcPr>
            <w:tcW w:w="3389"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 Школа развития речи».</w:t>
            </w:r>
          </w:p>
          <w:p w:rsidR="00EC06C0" w:rsidRPr="00EC06C0" w:rsidRDefault="00EC06C0" w:rsidP="00601085">
            <w:pPr>
              <w:rPr>
                <w:rFonts w:ascii="Times New Roman" w:hAnsi="Times New Roman" w:cs="Times New Roman"/>
              </w:rPr>
            </w:pPr>
            <w:r w:rsidRPr="00EC06C0">
              <w:rPr>
                <w:rFonts w:ascii="Times New Roman" w:hAnsi="Times New Roman" w:cs="Times New Roman"/>
              </w:rPr>
              <w:t>Всего часов: 68ч.</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«Культура речи»-4ч., «Лексическое значение слов»-3ч., </w:t>
            </w:r>
          </w:p>
          <w:p w:rsidR="00EC06C0" w:rsidRPr="00EC06C0" w:rsidRDefault="00EC06C0" w:rsidP="00601085">
            <w:pPr>
              <w:rPr>
                <w:rFonts w:ascii="Times New Roman" w:hAnsi="Times New Roman" w:cs="Times New Roman"/>
              </w:rPr>
            </w:pPr>
            <w:r w:rsidRPr="00EC06C0">
              <w:rPr>
                <w:rFonts w:ascii="Times New Roman" w:hAnsi="Times New Roman" w:cs="Times New Roman"/>
              </w:rPr>
              <w:t>«Прямое и переносное значение слов»-3ч.,</w:t>
            </w:r>
          </w:p>
          <w:p w:rsidR="00EC06C0" w:rsidRPr="00EC06C0" w:rsidRDefault="00EC06C0" w:rsidP="00601085">
            <w:pPr>
              <w:rPr>
                <w:rFonts w:ascii="Times New Roman" w:hAnsi="Times New Roman" w:cs="Times New Roman"/>
              </w:rPr>
            </w:pPr>
            <w:r w:rsidRPr="00EC06C0">
              <w:rPr>
                <w:rFonts w:ascii="Times New Roman" w:hAnsi="Times New Roman" w:cs="Times New Roman"/>
              </w:rPr>
              <w:t>« Иностранные заимствования»-7ч., «Лингвистические словари»-5ч.,</w:t>
            </w:r>
          </w:p>
          <w:p w:rsidR="00EC06C0" w:rsidRPr="00EC06C0" w:rsidRDefault="00EC06C0" w:rsidP="00601085">
            <w:pPr>
              <w:rPr>
                <w:rFonts w:ascii="Times New Roman" w:hAnsi="Times New Roman" w:cs="Times New Roman"/>
              </w:rPr>
            </w:pPr>
            <w:r w:rsidRPr="00EC06C0">
              <w:rPr>
                <w:rFonts w:ascii="Times New Roman" w:hAnsi="Times New Roman" w:cs="Times New Roman"/>
              </w:rPr>
              <w:lastRenderedPageBreak/>
              <w:t xml:space="preserve"> «Речевой этикет»-5ч.,</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 Стили </w:t>
            </w:r>
            <w:proofErr w:type="spellStart"/>
            <w:r w:rsidRPr="00EC06C0">
              <w:rPr>
                <w:rFonts w:ascii="Times New Roman" w:hAnsi="Times New Roman" w:cs="Times New Roman"/>
              </w:rPr>
              <w:t>речи</w:t>
            </w:r>
            <w:proofErr w:type="gramStart"/>
            <w:r w:rsidRPr="00EC06C0">
              <w:rPr>
                <w:rFonts w:ascii="Times New Roman" w:hAnsi="Times New Roman" w:cs="Times New Roman"/>
              </w:rPr>
              <w:t>,т</w:t>
            </w:r>
            <w:proofErr w:type="gramEnd"/>
            <w:r w:rsidRPr="00EC06C0">
              <w:rPr>
                <w:rFonts w:ascii="Times New Roman" w:hAnsi="Times New Roman" w:cs="Times New Roman"/>
              </w:rPr>
              <w:t>ипы</w:t>
            </w:r>
            <w:proofErr w:type="spellEnd"/>
            <w:r w:rsidRPr="00EC06C0">
              <w:rPr>
                <w:rFonts w:ascii="Times New Roman" w:hAnsi="Times New Roman" w:cs="Times New Roman"/>
              </w:rPr>
              <w:t xml:space="preserve"> текстов»-3ч., «Композиция текста»-4ч.</w:t>
            </w:r>
          </w:p>
        </w:tc>
        <w:tc>
          <w:tcPr>
            <w:tcW w:w="1418"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lastRenderedPageBreak/>
              <w:t>4-а</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2</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15</w:t>
            </w:r>
          </w:p>
        </w:tc>
        <w:tc>
          <w:tcPr>
            <w:tcW w:w="1843" w:type="dxa"/>
            <w:vMerge w:val="restart"/>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6</w:t>
            </w:r>
          </w:p>
        </w:tc>
      </w:tr>
      <w:tr w:rsidR="00EC06C0" w:rsidTr="00601085">
        <w:trPr>
          <w:trHeight w:val="555"/>
        </w:trPr>
        <w:tc>
          <w:tcPr>
            <w:tcW w:w="851" w:type="dxa"/>
            <w:gridSpan w:val="2"/>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c>
          <w:tcPr>
            <w:tcW w:w="269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b/>
              </w:rPr>
            </w:pPr>
          </w:p>
        </w:tc>
        <w:tc>
          <w:tcPr>
            <w:tcW w:w="2517"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«Здоровей-ка»</w:t>
            </w:r>
          </w:p>
          <w:p w:rsidR="00EC06C0" w:rsidRPr="00EC06C0" w:rsidRDefault="00EC06C0" w:rsidP="00601085">
            <w:pPr>
              <w:jc w:val="center"/>
              <w:rPr>
                <w:rFonts w:ascii="Times New Roman" w:hAnsi="Times New Roman" w:cs="Times New Roman"/>
              </w:rPr>
            </w:pPr>
          </w:p>
        </w:tc>
        <w:tc>
          <w:tcPr>
            <w:tcW w:w="3389"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«Уроки здоровья ».</w:t>
            </w:r>
          </w:p>
          <w:p w:rsidR="00EC06C0" w:rsidRPr="00EC06C0" w:rsidRDefault="00EC06C0" w:rsidP="00601085">
            <w:pPr>
              <w:rPr>
                <w:rFonts w:ascii="Times New Roman" w:hAnsi="Times New Roman" w:cs="Times New Roman"/>
              </w:rPr>
            </w:pPr>
            <w:r w:rsidRPr="00EC06C0">
              <w:rPr>
                <w:rFonts w:ascii="Times New Roman" w:hAnsi="Times New Roman" w:cs="Times New Roman"/>
              </w:rPr>
              <w:t>Всего часов: 68ч.</w:t>
            </w:r>
          </w:p>
          <w:p w:rsidR="00EC06C0" w:rsidRPr="00EC06C0" w:rsidRDefault="00EC06C0" w:rsidP="00601085">
            <w:pPr>
              <w:rPr>
                <w:rFonts w:ascii="Times New Roman" w:hAnsi="Times New Roman" w:cs="Times New Roman"/>
              </w:rPr>
            </w:pPr>
            <w:r w:rsidRPr="00EC06C0">
              <w:rPr>
                <w:rFonts w:ascii="Times New Roman" w:hAnsi="Times New Roman" w:cs="Times New Roman"/>
              </w:rPr>
              <w:t>«Наше здоровье»-4ч., «Как помочь себе сохранить здоровье»-4ч.,</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 «Что зависит от моего решения»-4ч.,</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 Злой волшебник-табак»-4ч., </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«Вредные привычки»-4ч., </w:t>
            </w:r>
          </w:p>
          <w:p w:rsidR="00EC06C0" w:rsidRPr="00EC06C0" w:rsidRDefault="00EC06C0" w:rsidP="00601085">
            <w:pPr>
              <w:rPr>
                <w:rFonts w:ascii="Times New Roman" w:hAnsi="Times New Roman" w:cs="Times New Roman"/>
              </w:rPr>
            </w:pPr>
            <w:r w:rsidRPr="00EC06C0">
              <w:rPr>
                <w:rFonts w:ascii="Times New Roman" w:hAnsi="Times New Roman" w:cs="Times New Roman"/>
              </w:rPr>
              <w:t>«Помоги себе сам»-4ч.,</w:t>
            </w:r>
          </w:p>
          <w:p w:rsidR="00EC06C0" w:rsidRPr="00EC06C0" w:rsidRDefault="00EC06C0" w:rsidP="00601085">
            <w:pPr>
              <w:rPr>
                <w:rFonts w:ascii="Times New Roman" w:hAnsi="Times New Roman" w:cs="Times New Roman"/>
              </w:rPr>
            </w:pPr>
            <w:r w:rsidRPr="00EC06C0">
              <w:rPr>
                <w:rFonts w:ascii="Times New Roman" w:hAnsi="Times New Roman" w:cs="Times New Roman"/>
              </w:rPr>
              <w:t>« Злой волшебник-алкоголь»-5ч.,</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 «Злой волшебник-наркотик»-5ч.</w:t>
            </w:r>
          </w:p>
        </w:tc>
        <w:tc>
          <w:tcPr>
            <w:tcW w:w="1418"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4-а</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2</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15</w:t>
            </w:r>
          </w:p>
        </w:tc>
        <w:tc>
          <w:tcPr>
            <w:tcW w:w="184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r>
      <w:tr w:rsidR="00EC06C0" w:rsidTr="00601085">
        <w:trPr>
          <w:trHeight w:val="1671"/>
        </w:trPr>
        <w:tc>
          <w:tcPr>
            <w:tcW w:w="851" w:type="dxa"/>
            <w:gridSpan w:val="2"/>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c>
          <w:tcPr>
            <w:tcW w:w="269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b/>
              </w:rPr>
            </w:pPr>
          </w:p>
        </w:tc>
        <w:tc>
          <w:tcPr>
            <w:tcW w:w="2517"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«Я - исследователь»</w:t>
            </w:r>
          </w:p>
        </w:tc>
        <w:tc>
          <w:tcPr>
            <w:tcW w:w="3389"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«Краеведение ».</w:t>
            </w:r>
          </w:p>
          <w:p w:rsidR="00EC06C0" w:rsidRPr="00EC06C0" w:rsidRDefault="00EC06C0" w:rsidP="00601085">
            <w:pPr>
              <w:rPr>
                <w:rFonts w:ascii="Times New Roman" w:hAnsi="Times New Roman" w:cs="Times New Roman"/>
              </w:rPr>
            </w:pPr>
            <w:r w:rsidRPr="00EC06C0">
              <w:rPr>
                <w:rFonts w:ascii="Times New Roman" w:hAnsi="Times New Roman" w:cs="Times New Roman"/>
              </w:rPr>
              <w:t>Всего часов: 34ч.</w:t>
            </w:r>
          </w:p>
          <w:p w:rsidR="00EC06C0" w:rsidRPr="00EC06C0" w:rsidRDefault="00EC06C0" w:rsidP="00601085">
            <w:pPr>
              <w:rPr>
                <w:rFonts w:ascii="Times New Roman" w:hAnsi="Times New Roman" w:cs="Times New Roman"/>
              </w:rPr>
            </w:pPr>
            <w:r w:rsidRPr="00EC06C0">
              <w:rPr>
                <w:rFonts w:ascii="Times New Roman" w:hAnsi="Times New Roman" w:cs="Times New Roman"/>
              </w:rPr>
              <w:t>«Город древний, город чудный»-4ч., «Петровская эпоха»-5ч., «Век девятнадцатый»-3ч.,</w:t>
            </w:r>
          </w:p>
          <w:p w:rsidR="00EC06C0" w:rsidRPr="00EC06C0" w:rsidRDefault="00EC06C0" w:rsidP="00601085">
            <w:pPr>
              <w:rPr>
                <w:rFonts w:ascii="Times New Roman" w:hAnsi="Times New Roman" w:cs="Times New Roman"/>
              </w:rPr>
            </w:pPr>
            <w:r w:rsidRPr="00EC06C0">
              <w:rPr>
                <w:rFonts w:ascii="Times New Roman" w:hAnsi="Times New Roman" w:cs="Times New Roman"/>
              </w:rPr>
              <w:t>« Революция в Воронежском крае»-4ч., «По страницам Великой Отечественной войны»-8ч.,</w:t>
            </w:r>
          </w:p>
          <w:p w:rsidR="00EC06C0" w:rsidRPr="00EC06C0" w:rsidRDefault="00EC06C0" w:rsidP="00601085">
            <w:pPr>
              <w:rPr>
                <w:rFonts w:ascii="Times New Roman" w:hAnsi="Times New Roman" w:cs="Times New Roman"/>
              </w:rPr>
            </w:pPr>
            <w:r w:rsidRPr="00EC06C0">
              <w:rPr>
                <w:rFonts w:ascii="Times New Roman" w:hAnsi="Times New Roman" w:cs="Times New Roman"/>
              </w:rPr>
              <w:lastRenderedPageBreak/>
              <w:t xml:space="preserve"> «Под славными знаменами»-2ч.,</w:t>
            </w:r>
          </w:p>
          <w:p w:rsidR="00EC06C0" w:rsidRPr="00EC06C0" w:rsidRDefault="00EC06C0" w:rsidP="00601085">
            <w:pPr>
              <w:rPr>
                <w:rFonts w:ascii="Times New Roman" w:hAnsi="Times New Roman" w:cs="Times New Roman"/>
              </w:rPr>
            </w:pPr>
            <w:r w:rsidRPr="00EC06C0">
              <w:rPr>
                <w:rFonts w:ascii="Times New Roman" w:hAnsi="Times New Roman" w:cs="Times New Roman"/>
              </w:rPr>
              <w:t>« Государственная символика»-4ч., «Воронеж сегодня»-4ч.</w:t>
            </w:r>
          </w:p>
        </w:tc>
        <w:tc>
          <w:tcPr>
            <w:tcW w:w="1418"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lastRenderedPageBreak/>
              <w:t>4-а</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15</w:t>
            </w:r>
          </w:p>
        </w:tc>
        <w:tc>
          <w:tcPr>
            <w:tcW w:w="184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r>
      <w:tr w:rsidR="00EC06C0" w:rsidTr="00601085">
        <w:trPr>
          <w:trHeight w:val="555"/>
        </w:trPr>
        <w:tc>
          <w:tcPr>
            <w:tcW w:w="851" w:type="dxa"/>
            <w:gridSpan w:val="2"/>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c>
          <w:tcPr>
            <w:tcW w:w="269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b/>
              </w:rPr>
            </w:pPr>
          </w:p>
        </w:tc>
        <w:tc>
          <w:tcPr>
            <w:tcW w:w="2517" w:type="dxa"/>
            <w:tcBorders>
              <w:top w:val="single" w:sz="4"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«Я и окружающий мир»</w:t>
            </w:r>
          </w:p>
        </w:tc>
        <w:tc>
          <w:tcPr>
            <w:tcW w:w="3389" w:type="dxa"/>
            <w:tcBorders>
              <w:top w:val="single" w:sz="4" w:space="0" w:color="auto"/>
              <w:left w:val="single" w:sz="4" w:space="0" w:color="auto"/>
              <w:bottom w:val="single" w:sz="12"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 «Основы моделирования ».</w:t>
            </w:r>
          </w:p>
          <w:p w:rsidR="00EC06C0" w:rsidRPr="00EC06C0" w:rsidRDefault="00EC06C0" w:rsidP="00601085">
            <w:pPr>
              <w:rPr>
                <w:rFonts w:ascii="Times New Roman" w:hAnsi="Times New Roman" w:cs="Times New Roman"/>
              </w:rPr>
            </w:pPr>
            <w:r w:rsidRPr="00EC06C0">
              <w:rPr>
                <w:rFonts w:ascii="Times New Roman" w:hAnsi="Times New Roman" w:cs="Times New Roman"/>
              </w:rPr>
              <w:t>Всего часов: 34ч.</w:t>
            </w:r>
          </w:p>
          <w:p w:rsidR="00EC06C0" w:rsidRPr="00EC06C0" w:rsidRDefault="00EC06C0" w:rsidP="00601085">
            <w:pPr>
              <w:rPr>
                <w:rFonts w:ascii="Times New Roman" w:hAnsi="Times New Roman" w:cs="Times New Roman"/>
              </w:rPr>
            </w:pPr>
            <w:r w:rsidRPr="00EC06C0">
              <w:rPr>
                <w:rFonts w:ascii="Times New Roman" w:hAnsi="Times New Roman" w:cs="Times New Roman"/>
              </w:rPr>
              <w:t>«Конструкция. Основные свойства конструкции»-3ч., «Принципы описания конструкции»-5ч., «</w:t>
            </w:r>
            <w:proofErr w:type="gramStart"/>
            <w:r w:rsidRPr="00EC06C0">
              <w:rPr>
                <w:rFonts w:ascii="Times New Roman" w:hAnsi="Times New Roman" w:cs="Times New Roman"/>
              </w:rPr>
              <w:t>Индивидуальный проект</w:t>
            </w:r>
            <w:proofErr w:type="gramEnd"/>
            <w:r w:rsidRPr="00EC06C0">
              <w:rPr>
                <w:rFonts w:ascii="Times New Roman" w:hAnsi="Times New Roman" w:cs="Times New Roman"/>
              </w:rPr>
              <w:t>»-4ч.,</w:t>
            </w:r>
          </w:p>
          <w:p w:rsidR="00EC06C0" w:rsidRPr="00EC06C0" w:rsidRDefault="00EC06C0" w:rsidP="00601085">
            <w:pPr>
              <w:rPr>
                <w:rFonts w:ascii="Times New Roman" w:hAnsi="Times New Roman" w:cs="Times New Roman"/>
              </w:rPr>
            </w:pPr>
            <w:r w:rsidRPr="00EC06C0">
              <w:rPr>
                <w:rFonts w:ascii="Times New Roman" w:hAnsi="Times New Roman" w:cs="Times New Roman"/>
              </w:rPr>
              <w:t>«Простые механизмы и их применение »-5ч., «Построение конструкций»-6ч., «Построение сложных моделей»-5ч.,</w:t>
            </w:r>
          </w:p>
          <w:p w:rsidR="00EC06C0" w:rsidRPr="00EC06C0" w:rsidRDefault="00EC06C0" w:rsidP="00601085">
            <w:pPr>
              <w:rPr>
                <w:rFonts w:ascii="Times New Roman" w:hAnsi="Times New Roman" w:cs="Times New Roman"/>
              </w:rPr>
            </w:pPr>
            <w:r w:rsidRPr="00EC06C0">
              <w:rPr>
                <w:rFonts w:ascii="Times New Roman" w:hAnsi="Times New Roman" w:cs="Times New Roman"/>
              </w:rPr>
              <w:t>«Блоки »-3ч., «Энергия»-3ч.</w:t>
            </w:r>
          </w:p>
        </w:tc>
        <w:tc>
          <w:tcPr>
            <w:tcW w:w="1418" w:type="dxa"/>
            <w:tcBorders>
              <w:top w:val="single" w:sz="4"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4-а</w:t>
            </w:r>
          </w:p>
        </w:tc>
        <w:tc>
          <w:tcPr>
            <w:tcW w:w="1701" w:type="dxa"/>
            <w:tcBorders>
              <w:top w:val="single" w:sz="4"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w:t>
            </w:r>
          </w:p>
        </w:tc>
        <w:tc>
          <w:tcPr>
            <w:tcW w:w="1701" w:type="dxa"/>
            <w:tcBorders>
              <w:top w:val="single" w:sz="4"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15</w:t>
            </w:r>
          </w:p>
        </w:tc>
        <w:tc>
          <w:tcPr>
            <w:tcW w:w="184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r>
      <w:tr w:rsidR="00EC06C0" w:rsidTr="00601085">
        <w:trPr>
          <w:trHeight w:val="555"/>
        </w:trPr>
        <w:tc>
          <w:tcPr>
            <w:tcW w:w="851" w:type="dxa"/>
            <w:gridSpan w:val="2"/>
            <w:vMerge w:val="restart"/>
            <w:tcBorders>
              <w:top w:val="single" w:sz="12" w:space="0" w:color="auto"/>
              <w:left w:val="single" w:sz="4" w:space="0" w:color="auto"/>
              <w:bottom w:val="single" w:sz="12" w:space="0" w:color="auto"/>
              <w:right w:val="single" w:sz="4" w:space="0" w:color="auto"/>
            </w:tcBorders>
          </w:tcPr>
          <w:p w:rsidR="00EC06C0" w:rsidRPr="00EC06C0" w:rsidRDefault="00EC06C0" w:rsidP="00B46AA8">
            <w:pPr>
              <w:pStyle w:val="a3"/>
              <w:numPr>
                <w:ilvl w:val="0"/>
                <w:numId w:val="13"/>
              </w:numPr>
              <w:spacing w:line="240" w:lineRule="auto"/>
              <w:jc w:val="left"/>
              <w:rPr>
                <w:rFonts w:ascii="Times New Roman" w:hAnsi="Times New Roman" w:cs="Times New Roman"/>
              </w:rPr>
            </w:pPr>
          </w:p>
        </w:tc>
        <w:tc>
          <w:tcPr>
            <w:tcW w:w="2693" w:type="dxa"/>
            <w:vMerge w:val="restart"/>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b/>
              </w:rPr>
            </w:pPr>
            <w:r w:rsidRPr="00EC06C0">
              <w:rPr>
                <w:rFonts w:ascii="Times New Roman" w:hAnsi="Times New Roman" w:cs="Times New Roman"/>
                <w:b/>
              </w:rPr>
              <w:t>Росева Татьяна Павловна</w:t>
            </w:r>
          </w:p>
        </w:tc>
        <w:tc>
          <w:tcPr>
            <w:tcW w:w="2517"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pStyle w:val="a3"/>
              <w:spacing w:after="200" w:line="276" w:lineRule="auto"/>
              <w:ind w:left="0"/>
              <w:rPr>
                <w:rFonts w:ascii="Times New Roman" w:hAnsi="Times New Roman" w:cs="Times New Roman"/>
              </w:rPr>
            </w:pPr>
            <w:r w:rsidRPr="00EC06C0">
              <w:rPr>
                <w:rFonts w:ascii="Times New Roman" w:hAnsi="Times New Roman" w:cs="Times New Roman"/>
              </w:rPr>
              <w:t>«Город мастеров»</w:t>
            </w:r>
          </w:p>
          <w:p w:rsidR="00EC06C0" w:rsidRPr="00EC06C0" w:rsidRDefault="00EC06C0" w:rsidP="00601085">
            <w:pPr>
              <w:jc w:val="center"/>
              <w:rPr>
                <w:rFonts w:ascii="Times New Roman" w:hAnsi="Times New Roman" w:cs="Times New Roman"/>
              </w:rPr>
            </w:pPr>
          </w:p>
        </w:tc>
        <w:tc>
          <w:tcPr>
            <w:tcW w:w="3389"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Технология-34ч. Поделки из салфеток -8ч.</w:t>
            </w:r>
          </w:p>
          <w:p w:rsidR="00EC06C0" w:rsidRPr="00EC06C0" w:rsidRDefault="00EC06C0" w:rsidP="00601085">
            <w:pPr>
              <w:rPr>
                <w:rFonts w:ascii="Times New Roman" w:hAnsi="Times New Roman" w:cs="Times New Roman"/>
              </w:rPr>
            </w:pPr>
            <w:r w:rsidRPr="00EC06C0">
              <w:rPr>
                <w:rFonts w:ascii="Times New Roman" w:hAnsi="Times New Roman" w:cs="Times New Roman"/>
              </w:rPr>
              <w:t>Модульное оригами -8ч.</w:t>
            </w:r>
          </w:p>
          <w:p w:rsidR="00EC06C0" w:rsidRPr="00EC06C0" w:rsidRDefault="00EC06C0" w:rsidP="00601085">
            <w:pPr>
              <w:rPr>
                <w:rFonts w:ascii="Times New Roman" w:hAnsi="Times New Roman" w:cs="Times New Roman"/>
              </w:rPr>
            </w:pPr>
            <w:r w:rsidRPr="00EC06C0">
              <w:rPr>
                <w:rFonts w:ascii="Times New Roman" w:hAnsi="Times New Roman" w:cs="Times New Roman"/>
              </w:rPr>
              <w:t>Аппликация -8ч.</w:t>
            </w:r>
          </w:p>
          <w:p w:rsidR="00EC06C0" w:rsidRPr="00EC06C0" w:rsidRDefault="00EC06C0" w:rsidP="00601085">
            <w:pPr>
              <w:rPr>
                <w:rFonts w:ascii="Times New Roman" w:hAnsi="Times New Roman" w:cs="Times New Roman"/>
              </w:rPr>
            </w:pPr>
            <w:r w:rsidRPr="00EC06C0">
              <w:rPr>
                <w:rFonts w:ascii="Times New Roman" w:hAnsi="Times New Roman" w:cs="Times New Roman"/>
              </w:rPr>
              <w:t>Готовим сувениры -8ч.</w:t>
            </w:r>
          </w:p>
          <w:p w:rsidR="00EC06C0" w:rsidRPr="00EC06C0" w:rsidRDefault="00EC06C0" w:rsidP="00601085">
            <w:pPr>
              <w:rPr>
                <w:rFonts w:ascii="Times New Roman" w:hAnsi="Times New Roman" w:cs="Times New Roman"/>
              </w:rPr>
            </w:pPr>
            <w:r w:rsidRPr="00EC06C0">
              <w:rPr>
                <w:rFonts w:ascii="Times New Roman" w:hAnsi="Times New Roman" w:cs="Times New Roman"/>
              </w:rPr>
              <w:t>Выставка и защита лучших работ учащихся -2ч.</w:t>
            </w:r>
          </w:p>
        </w:tc>
        <w:tc>
          <w:tcPr>
            <w:tcW w:w="1418" w:type="dxa"/>
            <w:tcBorders>
              <w:top w:val="single" w:sz="12" w:space="0" w:color="auto"/>
              <w:left w:val="single" w:sz="4" w:space="0" w:color="auto"/>
              <w:bottom w:val="single" w:sz="4" w:space="0" w:color="auto"/>
              <w:right w:val="single" w:sz="4" w:space="0" w:color="auto"/>
            </w:tcBorders>
            <w:vAlign w:val="center"/>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4-б</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2</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15</w:t>
            </w:r>
          </w:p>
        </w:tc>
        <w:tc>
          <w:tcPr>
            <w:tcW w:w="1843" w:type="dxa"/>
            <w:vMerge w:val="restart"/>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6</w:t>
            </w:r>
          </w:p>
        </w:tc>
      </w:tr>
      <w:tr w:rsidR="00EC06C0" w:rsidTr="00601085">
        <w:trPr>
          <w:trHeight w:val="555"/>
        </w:trPr>
        <w:tc>
          <w:tcPr>
            <w:tcW w:w="851" w:type="dxa"/>
            <w:gridSpan w:val="2"/>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c>
          <w:tcPr>
            <w:tcW w:w="269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b/>
              </w:rPr>
            </w:pPr>
          </w:p>
        </w:tc>
        <w:tc>
          <w:tcPr>
            <w:tcW w:w="2517"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Ключ и заря</w:t>
            </w:r>
          </w:p>
        </w:tc>
        <w:tc>
          <w:tcPr>
            <w:tcW w:w="3389"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Клуб Любителей Чтения и Загадок Русского Языка «К тайнам русского языка» -34ч.</w:t>
            </w:r>
          </w:p>
          <w:p w:rsidR="00EC06C0" w:rsidRPr="00EC06C0" w:rsidRDefault="00EC06C0" w:rsidP="00601085">
            <w:pPr>
              <w:rPr>
                <w:rFonts w:ascii="Times New Roman" w:hAnsi="Times New Roman" w:cs="Times New Roman"/>
              </w:rPr>
            </w:pPr>
            <w:r w:rsidRPr="00EC06C0">
              <w:rPr>
                <w:rFonts w:ascii="Times New Roman" w:hAnsi="Times New Roman" w:cs="Times New Roman"/>
              </w:rPr>
              <w:t>В мире фонетики -6 ч.</w:t>
            </w:r>
          </w:p>
          <w:p w:rsidR="00EC06C0" w:rsidRPr="00EC06C0" w:rsidRDefault="00EC06C0" w:rsidP="00601085">
            <w:pPr>
              <w:rPr>
                <w:rFonts w:ascii="Times New Roman" w:hAnsi="Times New Roman" w:cs="Times New Roman"/>
              </w:rPr>
            </w:pPr>
            <w:r w:rsidRPr="00EC06C0">
              <w:rPr>
                <w:rFonts w:ascii="Times New Roman" w:hAnsi="Times New Roman" w:cs="Times New Roman"/>
              </w:rPr>
              <w:t>Уроки речевого творчества -3ч.</w:t>
            </w:r>
          </w:p>
          <w:p w:rsidR="00EC06C0" w:rsidRPr="00EC06C0" w:rsidRDefault="00EC06C0" w:rsidP="00601085">
            <w:pPr>
              <w:rPr>
                <w:rFonts w:ascii="Times New Roman" w:hAnsi="Times New Roman" w:cs="Times New Roman"/>
              </w:rPr>
            </w:pPr>
            <w:r w:rsidRPr="00EC06C0">
              <w:rPr>
                <w:rFonts w:ascii="Times New Roman" w:hAnsi="Times New Roman" w:cs="Times New Roman"/>
              </w:rPr>
              <w:t>В мире орфографии -2ч.</w:t>
            </w:r>
          </w:p>
          <w:p w:rsidR="00EC06C0" w:rsidRPr="00EC06C0" w:rsidRDefault="00EC06C0" w:rsidP="00601085">
            <w:pPr>
              <w:rPr>
                <w:rFonts w:ascii="Times New Roman" w:hAnsi="Times New Roman" w:cs="Times New Roman"/>
              </w:rPr>
            </w:pPr>
            <w:r w:rsidRPr="00EC06C0">
              <w:rPr>
                <w:rFonts w:ascii="Times New Roman" w:hAnsi="Times New Roman" w:cs="Times New Roman"/>
              </w:rPr>
              <w:t>В мире словообразования -5ч.</w:t>
            </w:r>
          </w:p>
          <w:p w:rsidR="00EC06C0" w:rsidRPr="00EC06C0" w:rsidRDefault="00EC06C0" w:rsidP="00601085">
            <w:pPr>
              <w:rPr>
                <w:rFonts w:ascii="Times New Roman" w:hAnsi="Times New Roman" w:cs="Times New Roman"/>
              </w:rPr>
            </w:pPr>
            <w:r w:rsidRPr="00EC06C0">
              <w:rPr>
                <w:rFonts w:ascii="Times New Roman" w:hAnsi="Times New Roman" w:cs="Times New Roman"/>
              </w:rPr>
              <w:t>В мире морфологии -7ч.</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 В мире слов, или что такое лексика -8ч.</w:t>
            </w:r>
          </w:p>
          <w:p w:rsidR="00EC06C0" w:rsidRPr="00EC06C0" w:rsidRDefault="00EC06C0" w:rsidP="00601085">
            <w:pPr>
              <w:rPr>
                <w:rFonts w:ascii="Times New Roman" w:hAnsi="Times New Roman" w:cs="Times New Roman"/>
              </w:rPr>
            </w:pPr>
            <w:r w:rsidRPr="00EC06C0">
              <w:rPr>
                <w:rFonts w:ascii="Times New Roman" w:hAnsi="Times New Roman" w:cs="Times New Roman"/>
              </w:rPr>
              <w:t>Игра «Мой любимый русский язык» -3ч.</w:t>
            </w:r>
          </w:p>
        </w:tc>
        <w:tc>
          <w:tcPr>
            <w:tcW w:w="1418" w:type="dxa"/>
            <w:tcBorders>
              <w:top w:val="single" w:sz="4" w:space="0" w:color="auto"/>
              <w:left w:val="single" w:sz="4" w:space="0" w:color="auto"/>
              <w:bottom w:val="single" w:sz="4" w:space="0" w:color="auto"/>
              <w:right w:val="single" w:sz="4" w:space="0" w:color="auto"/>
            </w:tcBorders>
            <w:vAlign w:val="center"/>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4-б</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15</w:t>
            </w:r>
          </w:p>
        </w:tc>
        <w:tc>
          <w:tcPr>
            <w:tcW w:w="184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r>
      <w:tr w:rsidR="00EC06C0" w:rsidTr="00601085">
        <w:trPr>
          <w:trHeight w:val="555"/>
        </w:trPr>
        <w:tc>
          <w:tcPr>
            <w:tcW w:w="851" w:type="dxa"/>
            <w:gridSpan w:val="2"/>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c>
          <w:tcPr>
            <w:tcW w:w="269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b/>
              </w:rPr>
            </w:pPr>
          </w:p>
        </w:tc>
        <w:tc>
          <w:tcPr>
            <w:tcW w:w="2517"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pStyle w:val="a3"/>
              <w:spacing w:after="200" w:line="276" w:lineRule="auto"/>
              <w:ind w:left="0"/>
              <w:rPr>
                <w:rFonts w:ascii="Times New Roman" w:hAnsi="Times New Roman" w:cs="Times New Roman"/>
              </w:rPr>
            </w:pPr>
            <w:r w:rsidRPr="00EC06C0">
              <w:rPr>
                <w:rFonts w:ascii="Times New Roman" w:hAnsi="Times New Roman" w:cs="Times New Roman"/>
              </w:rPr>
              <w:t>«Расчётно-конструкторское бюро»</w:t>
            </w:r>
          </w:p>
          <w:p w:rsidR="00EC06C0" w:rsidRPr="00EC06C0" w:rsidRDefault="00EC06C0" w:rsidP="00601085">
            <w:pPr>
              <w:jc w:val="center"/>
              <w:rPr>
                <w:rFonts w:ascii="Times New Roman" w:hAnsi="Times New Roman" w:cs="Times New Roman"/>
              </w:rPr>
            </w:pPr>
          </w:p>
        </w:tc>
        <w:tc>
          <w:tcPr>
            <w:tcW w:w="3389"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  «Занимательная математика» -34ч.</w:t>
            </w:r>
          </w:p>
          <w:p w:rsidR="00EC06C0" w:rsidRPr="00EC06C0" w:rsidRDefault="00EC06C0" w:rsidP="00601085">
            <w:pPr>
              <w:rPr>
                <w:rFonts w:ascii="Times New Roman" w:hAnsi="Times New Roman" w:cs="Times New Roman"/>
              </w:rPr>
            </w:pPr>
            <w:r w:rsidRPr="00EC06C0">
              <w:rPr>
                <w:rFonts w:ascii="Times New Roman" w:hAnsi="Times New Roman" w:cs="Times New Roman"/>
              </w:rPr>
              <w:t>Игровые занятия -3ч.</w:t>
            </w:r>
          </w:p>
          <w:p w:rsidR="00EC06C0" w:rsidRPr="00EC06C0" w:rsidRDefault="00EC06C0" w:rsidP="00601085">
            <w:pPr>
              <w:rPr>
                <w:rFonts w:ascii="Times New Roman" w:hAnsi="Times New Roman" w:cs="Times New Roman"/>
              </w:rPr>
            </w:pPr>
            <w:r w:rsidRPr="00EC06C0">
              <w:rPr>
                <w:rFonts w:ascii="Times New Roman" w:hAnsi="Times New Roman" w:cs="Times New Roman"/>
              </w:rPr>
              <w:t>Составление простых задач с использованием опорных таблиц-8ч.</w:t>
            </w:r>
          </w:p>
          <w:p w:rsidR="00EC06C0" w:rsidRPr="00EC06C0" w:rsidRDefault="00EC06C0" w:rsidP="00601085">
            <w:pPr>
              <w:rPr>
                <w:rFonts w:ascii="Times New Roman" w:hAnsi="Times New Roman" w:cs="Times New Roman"/>
              </w:rPr>
            </w:pPr>
            <w:r w:rsidRPr="00EC06C0">
              <w:rPr>
                <w:rFonts w:ascii="Times New Roman" w:hAnsi="Times New Roman" w:cs="Times New Roman"/>
              </w:rPr>
              <w:t>Составление и решение задач с величинами: периметр, площадь -2ч.</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 Составление и решение задач с величинами: скорость, время, расстояние -4ч.</w:t>
            </w:r>
          </w:p>
          <w:p w:rsidR="00EC06C0" w:rsidRPr="00EC06C0" w:rsidRDefault="00EC06C0" w:rsidP="00601085">
            <w:pPr>
              <w:rPr>
                <w:rFonts w:ascii="Times New Roman" w:hAnsi="Times New Roman" w:cs="Times New Roman"/>
              </w:rPr>
            </w:pPr>
            <w:r w:rsidRPr="00EC06C0">
              <w:rPr>
                <w:rFonts w:ascii="Times New Roman" w:hAnsi="Times New Roman" w:cs="Times New Roman"/>
              </w:rPr>
              <w:lastRenderedPageBreak/>
              <w:t>Составление задач по последнему действию 2ч.</w:t>
            </w:r>
          </w:p>
          <w:p w:rsidR="00EC06C0" w:rsidRPr="00EC06C0" w:rsidRDefault="00EC06C0" w:rsidP="00601085">
            <w:pPr>
              <w:rPr>
                <w:rFonts w:ascii="Times New Roman" w:hAnsi="Times New Roman" w:cs="Times New Roman"/>
              </w:rPr>
            </w:pPr>
            <w:r w:rsidRPr="00EC06C0">
              <w:rPr>
                <w:rFonts w:ascii="Times New Roman" w:hAnsi="Times New Roman" w:cs="Times New Roman"/>
              </w:rPr>
              <w:t>Задачи-шутки. Задачи-небылицы. -2ч.</w:t>
            </w:r>
          </w:p>
          <w:p w:rsidR="00EC06C0" w:rsidRPr="00EC06C0" w:rsidRDefault="00EC06C0" w:rsidP="00601085">
            <w:pPr>
              <w:rPr>
                <w:rFonts w:ascii="Times New Roman" w:hAnsi="Times New Roman" w:cs="Times New Roman"/>
              </w:rPr>
            </w:pPr>
            <w:r w:rsidRPr="00EC06C0">
              <w:rPr>
                <w:rFonts w:ascii="Times New Roman" w:hAnsi="Times New Roman" w:cs="Times New Roman"/>
              </w:rPr>
              <w:t>Задачи в стихах -6ч.</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 КВНы - 4ч.</w:t>
            </w:r>
          </w:p>
          <w:p w:rsidR="00EC06C0" w:rsidRPr="00EC06C0" w:rsidRDefault="00EC06C0" w:rsidP="00601085">
            <w:pPr>
              <w:rPr>
                <w:rFonts w:ascii="Times New Roman" w:hAnsi="Times New Roman" w:cs="Times New Roman"/>
              </w:rPr>
            </w:pPr>
            <w:r w:rsidRPr="00EC06C0">
              <w:rPr>
                <w:rFonts w:ascii="Times New Roman" w:hAnsi="Times New Roman" w:cs="Times New Roman"/>
              </w:rPr>
              <w:t>Диагностика -3ч.</w:t>
            </w:r>
          </w:p>
        </w:tc>
        <w:tc>
          <w:tcPr>
            <w:tcW w:w="1418" w:type="dxa"/>
            <w:tcBorders>
              <w:top w:val="single" w:sz="4" w:space="0" w:color="auto"/>
              <w:left w:val="single" w:sz="4" w:space="0" w:color="auto"/>
              <w:bottom w:val="single" w:sz="4" w:space="0" w:color="auto"/>
              <w:right w:val="single" w:sz="4" w:space="0" w:color="auto"/>
            </w:tcBorders>
            <w:vAlign w:val="center"/>
          </w:tcPr>
          <w:p w:rsidR="00EC06C0" w:rsidRPr="00EC06C0" w:rsidRDefault="00EC06C0" w:rsidP="00601085">
            <w:pPr>
              <w:rPr>
                <w:rFonts w:ascii="Times New Roman" w:hAnsi="Times New Roman" w:cs="Times New Roman"/>
              </w:rPr>
            </w:pPr>
            <w:r w:rsidRPr="00EC06C0">
              <w:rPr>
                <w:rFonts w:ascii="Times New Roman" w:hAnsi="Times New Roman" w:cs="Times New Roman"/>
              </w:rPr>
              <w:lastRenderedPageBreak/>
              <w:t>4-б</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15</w:t>
            </w:r>
          </w:p>
        </w:tc>
        <w:tc>
          <w:tcPr>
            <w:tcW w:w="184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r>
      <w:tr w:rsidR="00EC06C0" w:rsidTr="00601085">
        <w:trPr>
          <w:trHeight w:val="555"/>
        </w:trPr>
        <w:tc>
          <w:tcPr>
            <w:tcW w:w="851" w:type="dxa"/>
            <w:gridSpan w:val="2"/>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c>
          <w:tcPr>
            <w:tcW w:w="269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b/>
              </w:rPr>
            </w:pPr>
          </w:p>
        </w:tc>
        <w:tc>
          <w:tcPr>
            <w:tcW w:w="2517"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pStyle w:val="a3"/>
              <w:spacing w:after="200" w:line="276" w:lineRule="auto"/>
              <w:ind w:left="360"/>
              <w:rPr>
                <w:rFonts w:ascii="Times New Roman" w:hAnsi="Times New Roman" w:cs="Times New Roman"/>
              </w:rPr>
            </w:pPr>
            <w:r w:rsidRPr="00EC06C0">
              <w:rPr>
                <w:rFonts w:ascii="Times New Roman" w:hAnsi="Times New Roman" w:cs="Times New Roman"/>
              </w:rPr>
              <w:t xml:space="preserve">«Школа </w:t>
            </w:r>
            <w:proofErr w:type="spellStart"/>
            <w:r w:rsidRPr="00EC06C0">
              <w:rPr>
                <w:rFonts w:ascii="Times New Roman" w:hAnsi="Times New Roman" w:cs="Times New Roman"/>
              </w:rPr>
              <w:t>здоровячков</w:t>
            </w:r>
            <w:proofErr w:type="spellEnd"/>
            <w:r w:rsidRPr="00EC06C0">
              <w:rPr>
                <w:rFonts w:ascii="Times New Roman" w:hAnsi="Times New Roman" w:cs="Times New Roman"/>
              </w:rPr>
              <w:t>»</w:t>
            </w:r>
          </w:p>
          <w:p w:rsidR="00EC06C0" w:rsidRPr="00EC06C0" w:rsidRDefault="00EC06C0" w:rsidP="00601085">
            <w:pPr>
              <w:jc w:val="center"/>
              <w:rPr>
                <w:rFonts w:ascii="Times New Roman" w:hAnsi="Times New Roman" w:cs="Times New Roman"/>
              </w:rPr>
            </w:pPr>
          </w:p>
        </w:tc>
        <w:tc>
          <w:tcPr>
            <w:tcW w:w="3389"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Уроки здоровья -34ч. Наше здоровье -8ч.</w:t>
            </w:r>
          </w:p>
          <w:p w:rsidR="00EC06C0" w:rsidRPr="00EC06C0" w:rsidRDefault="00EC06C0" w:rsidP="00601085">
            <w:pPr>
              <w:rPr>
                <w:rFonts w:ascii="Times New Roman" w:hAnsi="Times New Roman" w:cs="Times New Roman"/>
              </w:rPr>
            </w:pPr>
            <w:r w:rsidRPr="00EC06C0">
              <w:rPr>
                <w:rFonts w:ascii="Times New Roman" w:hAnsi="Times New Roman" w:cs="Times New Roman"/>
              </w:rPr>
              <w:t>Вредные привычки -8ч.</w:t>
            </w:r>
          </w:p>
          <w:p w:rsidR="00EC06C0" w:rsidRPr="00EC06C0" w:rsidRDefault="00EC06C0" w:rsidP="00601085">
            <w:pPr>
              <w:rPr>
                <w:rFonts w:ascii="Times New Roman" w:hAnsi="Times New Roman" w:cs="Times New Roman"/>
              </w:rPr>
            </w:pPr>
            <w:r w:rsidRPr="00EC06C0">
              <w:rPr>
                <w:rFonts w:ascii="Times New Roman" w:hAnsi="Times New Roman" w:cs="Times New Roman"/>
              </w:rPr>
              <w:t>М</w:t>
            </w:r>
            <w:proofErr w:type="gramStart"/>
            <w:r w:rsidRPr="00EC06C0">
              <w:rPr>
                <w:rFonts w:ascii="Times New Roman" w:hAnsi="Times New Roman" w:cs="Times New Roman"/>
              </w:rPr>
              <w:t>ы-</w:t>
            </w:r>
            <w:proofErr w:type="gramEnd"/>
            <w:r w:rsidRPr="00EC06C0">
              <w:rPr>
                <w:rFonts w:ascii="Times New Roman" w:hAnsi="Times New Roman" w:cs="Times New Roman"/>
              </w:rPr>
              <w:t xml:space="preserve"> одна семья -8ч.</w:t>
            </w:r>
          </w:p>
          <w:p w:rsidR="00EC06C0" w:rsidRPr="00EC06C0" w:rsidRDefault="00EC06C0" w:rsidP="00601085">
            <w:pPr>
              <w:rPr>
                <w:rFonts w:ascii="Times New Roman" w:hAnsi="Times New Roman" w:cs="Times New Roman"/>
              </w:rPr>
            </w:pPr>
            <w:r w:rsidRPr="00EC06C0">
              <w:rPr>
                <w:rFonts w:ascii="Times New Roman" w:hAnsi="Times New Roman" w:cs="Times New Roman"/>
              </w:rPr>
              <w:t>Работа над проектом «Здорово быть здоровым» -7ч.</w:t>
            </w:r>
          </w:p>
          <w:p w:rsidR="00EC06C0" w:rsidRPr="00EC06C0" w:rsidRDefault="00EC06C0" w:rsidP="00601085">
            <w:pPr>
              <w:rPr>
                <w:rFonts w:ascii="Times New Roman" w:hAnsi="Times New Roman" w:cs="Times New Roman"/>
              </w:rPr>
            </w:pPr>
            <w:r w:rsidRPr="00EC06C0">
              <w:rPr>
                <w:rFonts w:ascii="Times New Roman" w:hAnsi="Times New Roman" w:cs="Times New Roman"/>
              </w:rPr>
              <w:t>Защита проектов учащихся -3ч.</w:t>
            </w:r>
          </w:p>
        </w:tc>
        <w:tc>
          <w:tcPr>
            <w:tcW w:w="1418" w:type="dxa"/>
            <w:tcBorders>
              <w:top w:val="single" w:sz="4" w:space="0" w:color="auto"/>
              <w:left w:val="single" w:sz="4" w:space="0" w:color="auto"/>
              <w:bottom w:val="single" w:sz="4" w:space="0" w:color="auto"/>
              <w:right w:val="single" w:sz="4" w:space="0" w:color="auto"/>
            </w:tcBorders>
            <w:vAlign w:val="center"/>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4-б</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15</w:t>
            </w:r>
          </w:p>
        </w:tc>
        <w:tc>
          <w:tcPr>
            <w:tcW w:w="184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r>
      <w:tr w:rsidR="00EC06C0" w:rsidTr="00601085">
        <w:trPr>
          <w:trHeight w:val="555"/>
        </w:trPr>
        <w:tc>
          <w:tcPr>
            <w:tcW w:w="851" w:type="dxa"/>
            <w:gridSpan w:val="2"/>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c>
          <w:tcPr>
            <w:tcW w:w="269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b/>
              </w:rPr>
            </w:pPr>
          </w:p>
        </w:tc>
        <w:tc>
          <w:tcPr>
            <w:tcW w:w="2517" w:type="dxa"/>
            <w:tcBorders>
              <w:top w:val="single" w:sz="4" w:space="0" w:color="auto"/>
              <w:left w:val="single" w:sz="4" w:space="0" w:color="auto"/>
              <w:bottom w:val="single" w:sz="12" w:space="0" w:color="auto"/>
              <w:right w:val="single" w:sz="4" w:space="0" w:color="auto"/>
            </w:tcBorders>
          </w:tcPr>
          <w:p w:rsidR="00EC06C0" w:rsidRPr="00EC06C0" w:rsidRDefault="00EC06C0" w:rsidP="00601085">
            <w:pPr>
              <w:pStyle w:val="a3"/>
              <w:spacing w:after="200" w:line="276" w:lineRule="auto"/>
              <w:ind w:left="0"/>
              <w:rPr>
                <w:rFonts w:ascii="Times New Roman" w:hAnsi="Times New Roman" w:cs="Times New Roman"/>
              </w:rPr>
            </w:pPr>
            <w:r w:rsidRPr="00EC06C0">
              <w:rPr>
                <w:rFonts w:ascii="Times New Roman" w:hAnsi="Times New Roman" w:cs="Times New Roman"/>
              </w:rPr>
              <w:t xml:space="preserve">«Люби и знай родной край» </w:t>
            </w:r>
          </w:p>
          <w:p w:rsidR="00EC06C0" w:rsidRPr="00EC06C0" w:rsidRDefault="00EC06C0" w:rsidP="00601085">
            <w:pPr>
              <w:jc w:val="center"/>
              <w:rPr>
                <w:rFonts w:ascii="Times New Roman" w:hAnsi="Times New Roman" w:cs="Times New Roman"/>
              </w:rPr>
            </w:pPr>
          </w:p>
        </w:tc>
        <w:tc>
          <w:tcPr>
            <w:tcW w:w="3389" w:type="dxa"/>
            <w:tcBorders>
              <w:top w:val="single" w:sz="4" w:space="0" w:color="auto"/>
              <w:left w:val="single" w:sz="4" w:space="0" w:color="auto"/>
              <w:bottom w:val="single" w:sz="12"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Краеведение -34ч.   Город древний, город чудный -8ч.</w:t>
            </w:r>
          </w:p>
          <w:p w:rsidR="00EC06C0" w:rsidRPr="00EC06C0" w:rsidRDefault="00EC06C0" w:rsidP="00601085">
            <w:pPr>
              <w:rPr>
                <w:rFonts w:ascii="Times New Roman" w:hAnsi="Times New Roman" w:cs="Times New Roman"/>
              </w:rPr>
            </w:pPr>
            <w:r w:rsidRPr="00EC06C0">
              <w:rPr>
                <w:rFonts w:ascii="Times New Roman" w:hAnsi="Times New Roman" w:cs="Times New Roman"/>
              </w:rPr>
              <w:t>Дворянско-купеческий город -7ч.</w:t>
            </w:r>
          </w:p>
          <w:p w:rsidR="00EC06C0" w:rsidRPr="00EC06C0" w:rsidRDefault="00EC06C0" w:rsidP="00601085">
            <w:pPr>
              <w:rPr>
                <w:rFonts w:ascii="Times New Roman" w:hAnsi="Times New Roman" w:cs="Times New Roman"/>
              </w:rPr>
            </w:pPr>
            <w:r w:rsidRPr="00EC06C0">
              <w:rPr>
                <w:rFonts w:ascii="Times New Roman" w:hAnsi="Times New Roman" w:cs="Times New Roman"/>
              </w:rPr>
              <w:t>Суровые годы ВОВ -8ч.</w:t>
            </w:r>
          </w:p>
          <w:p w:rsidR="00EC06C0" w:rsidRPr="00EC06C0" w:rsidRDefault="00EC06C0" w:rsidP="00601085">
            <w:pPr>
              <w:rPr>
                <w:rFonts w:ascii="Times New Roman" w:hAnsi="Times New Roman" w:cs="Times New Roman"/>
              </w:rPr>
            </w:pPr>
            <w:r w:rsidRPr="00EC06C0">
              <w:rPr>
                <w:rFonts w:ascii="Times New Roman" w:hAnsi="Times New Roman" w:cs="Times New Roman"/>
              </w:rPr>
              <w:t>Воронеж сегодня -8ч.</w:t>
            </w:r>
          </w:p>
          <w:p w:rsidR="00EC06C0" w:rsidRPr="00EC06C0" w:rsidRDefault="00EC06C0" w:rsidP="00601085">
            <w:pPr>
              <w:rPr>
                <w:rFonts w:ascii="Times New Roman" w:hAnsi="Times New Roman" w:cs="Times New Roman"/>
              </w:rPr>
            </w:pPr>
            <w:r w:rsidRPr="00EC06C0">
              <w:rPr>
                <w:rFonts w:ascii="Times New Roman" w:hAnsi="Times New Roman" w:cs="Times New Roman"/>
              </w:rPr>
              <w:t>Защита проектов «Люби и знай родной  край».</w:t>
            </w:r>
          </w:p>
        </w:tc>
        <w:tc>
          <w:tcPr>
            <w:tcW w:w="1418" w:type="dxa"/>
            <w:tcBorders>
              <w:top w:val="single" w:sz="4" w:space="0" w:color="auto"/>
              <w:left w:val="single" w:sz="4" w:space="0" w:color="auto"/>
              <w:bottom w:val="single" w:sz="12" w:space="0" w:color="auto"/>
              <w:right w:val="single" w:sz="4" w:space="0" w:color="auto"/>
            </w:tcBorders>
            <w:vAlign w:val="center"/>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4-б</w:t>
            </w:r>
          </w:p>
        </w:tc>
        <w:tc>
          <w:tcPr>
            <w:tcW w:w="1701" w:type="dxa"/>
            <w:tcBorders>
              <w:top w:val="single" w:sz="4"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w:t>
            </w:r>
          </w:p>
        </w:tc>
        <w:tc>
          <w:tcPr>
            <w:tcW w:w="1701" w:type="dxa"/>
            <w:tcBorders>
              <w:top w:val="single" w:sz="4"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15</w:t>
            </w:r>
          </w:p>
        </w:tc>
        <w:tc>
          <w:tcPr>
            <w:tcW w:w="184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r>
      <w:tr w:rsidR="00EC06C0" w:rsidTr="00601085">
        <w:trPr>
          <w:trHeight w:val="555"/>
        </w:trPr>
        <w:tc>
          <w:tcPr>
            <w:tcW w:w="851" w:type="dxa"/>
            <w:gridSpan w:val="2"/>
            <w:vMerge w:val="restart"/>
            <w:tcBorders>
              <w:top w:val="single" w:sz="12" w:space="0" w:color="auto"/>
              <w:left w:val="single" w:sz="4" w:space="0" w:color="auto"/>
              <w:bottom w:val="single" w:sz="12" w:space="0" w:color="auto"/>
              <w:right w:val="single" w:sz="4" w:space="0" w:color="auto"/>
            </w:tcBorders>
          </w:tcPr>
          <w:p w:rsidR="00EC06C0" w:rsidRPr="00EC06C0" w:rsidRDefault="00EC06C0" w:rsidP="00B46AA8">
            <w:pPr>
              <w:pStyle w:val="a3"/>
              <w:numPr>
                <w:ilvl w:val="0"/>
                <w:numId w:val="13"/>
              </w:numPr>
              <w:spacing w:line="240" w:lineRule="auto"/>
              <w:jc w:val="left"/>
              <w:rPr>
                <w:rFonts w:ascii="Times New Roman" w:hAnsi="Times New Roman" w:cs="Times New Roman"/>
              </w:rPr>
            </w:pPr>
          </w:p>
        </w:tc>
        <w:tc>
          <w:tcPr>
            <w:tcW w:w="2693" w:type="dxa"/>
            <w:vMerge w:val="restart"/>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b/>
              </w:rPr>
            </w:pPr>
            <w:r w:rsidRPr="00EC06C0">
              <w:rPr>
                <w:rFonts w:ascii="Times New Roman" w:hAnsi="Times New Roman" w:cs="Times New Roman"/>
                <w:b/>
              </w:rPr>
              <w:t>Петрова Нина Владимировна</w:t>
            </w:r>
          </w:p>
        </w:tc>
        <w:tc>
          <w:tcPr>
            <w:tcW w:w="2517"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«Сказочный цветочный мир»</w:t>
            </w:r>
          </w:p>
          <w:p w:rsidR="00EC06C0" w:rsidRPr="00EC06C0" w:rsidRDefault="00EC06C0" w:rsidP="00601085">
            <w:pPr>
              <w:jc w:val="center"/>
              <w:rPr>
                <w:rFonts w:ascii="Times New Roman" w:hAnsi="Times New Roman" w:cs="Times New Roman"/>
              </w:rPr>
            </w:pPr>
          </w:p>
        </w:tc>
        <w:tc>
          <w:tcPr>
            <w:tcW w:w="3389"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«Цветоводство», «Цветочно-декоративные растения» - 6 часов, «Способы размножения </w:t>
            </w:r>
            <w:r w:rsidRPr="00EC06C0">
              <w:rPr>
                <w:rFonts w:ascii="Times New Roman" w:hAnsi="Times New Roman" w:cs="Times New Roman"/>
              </w:rPr>
              <w:lastRenderedPageBreak/>
              <w:t xml:space="preserve">растений» - 6 часов, «Уход за комнатными растениями» - 6 часов, «Цветы в интерьере» - 7 часов, </w:t>
            </w:r>
          </w:p>
          <w:p w:rsidR="00EC06C0" w:rsidRPr="00EC06C0" w:rsidRDefault="00EC06C0" w:rsidP="00601085">
            <w:pPr>
              <w:rPr>
                <w:rFonts w:ascii="Times New Roman" w:hAnsi="Times New Roman" w:cs="Times New Roman"/>
              </w:rPr>
            </w:pPr>
            <w:r w:rsidRPr="00EC06C0">
              <w:rPr>
                <w:rFonts w:ascii="Times New Roman" w:hAnsi="Times New Roman" w:cs="Times New Roman"/>
              </w:rPr>
              <w:t>«Вредители и болезни комнатных растений» - 7 часов.</w:t>
            </w:r>
          </w:p>
          <w:p w:rsidR="00EC06C0" w:rsidRPr="00EC06C0" w:rsidRDefault="00EC06C0" w:rsidP="00601085">
            <w:pPr>
              <w:rPr>
                <w:rFonts w:ascii="Times New Roman" w:hAnsi="Times New Roman" w:cs="Times New Roman"/>
              </w:rPr>
            </w:pPr>
          </w:p>
          <w:p w:rsidR="00EC06C0" w:rsidRPr="00EC06C0" w:rsidRDefault="00EC06C0" w:rsidP="00601085">
            <w:pPr>
              <w:rPr>
                <w:rFonts w:ascii="Times New Roman" w:hAnsi="Times New Roman" w:cs="Times New Roman"/>
              </w:rPr>
            </w:pPr>
          </w:p>
        </w:tc>
        <w:tc>
          <w:tcPr>
            <w:tcW w:w="1418"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lastRenderedPageBreak/>
              <w:t>1-б, 1-в, 1-г, 1-д</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4</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60</w:t>
            </w:r>
          </w:p>
        </w:tc>
        <w:tc>
          <w:tcPr>
            <w:tcW w:w="1843" w:type="dxa"/>
            <w:vMerge w:val="restart"/>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8</w:t>
            </w:r>
          </w:p>
        </w:tc>
      </w:tr>
      <w:tr w:rsidR="00EC06C0" w:rsidRPr="006A7794" w:rsidTr="00601085">
        <w:trPr>
          <w:trHeight w:val="555"/>
        </w:trPr>
        <w:tc>
          <w:tcPr>
            <w:tcW w:w="851" w:type="dxa"/>
            <w:gridSpan w:val="2"/>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c>
          <w:tcPr>
            <w:tcW w:w="269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b/>
              </w:rPr>
            </w:pPr>
          </w:p>
        </w:tc>
        <w:tc>
          <w:tcPr>
            <w:tcW w:w="2517"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«В мире </w:t>
            </w:r>
            <w:proofErr w:type="gramStart"/>
            <w:r w:rsidRPr="00EC06C0">
              <w:rPr>
                <w:rFonts w:ascii="Times New Roman" w:hAnsi="Times New Roman" w:cs="Times New Roman"/>
              </w:rPr>
              <w:t>интересного</w:t>
            </w:r>
            <w:proofErr w:type="gramEnd"/>
            <w:r w:rsidRPr="00EC06C0">
              <w:rPr>
                <w:rFonts w:ascii="Times New Roman" w:hAnsi="Times New Roman" w:cs="Times New Roman"/>
              </w:rPr>
              <w:t>»</w:t>
            </w:r>
          </w:p>
          <w:p w:rsidR="00EC06C0" w:rsidRPr="00EC06C0" w:rsidRDefault="00EC06C0" w:rsidP="00601085">
            <w:pPr>
              <w:jc w:val="center"/>
              <w:rPr>
                <w:rFonts w:ascii="Times New Roman" w:hAnsi="Times New Roman" w:cs="Times New Roman"/>
              </w:rPr>
            </w:pPr>
          </w:p>
        </w:tc>
        <w:tc>
          <w:tcPr>
            <w:tcW w:w="3389"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 «Юный исследователь»,</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 «Кто такие исследователи» - 3 часа, «Основные методы исследований» - 3 часа, «Моя малая родина» - 5 часов,</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 </w:t>
            </w:r>
            <w:proofErr w:type="gramStart"/>
            <w:r w:rsidRPr="00EC06C0">
              <w:rPr>
                <w:rFonts w:ascii="Times New Roman" w:hAnsi="Times New Roman" w:cs="Times New Roman"/>
              </w:rPr>
              <w:t>«Моя семья» - 4 часа, «Мой класс» - 4 часа, «Режим дня» - 4 часа, «Здоровье – главное богатство» - 6 часов.</w:t>
            </w:r>
            <w:proofErr w:type="gramEnd"/>
          </w:p>
        </w:tc>
        <w:tc>
          <w:tcPr>
            <w:tcW w:w="1418"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1-б, 1-в, 1-г, 1-д</w:t>
            </w:r>
          </w:p>
          <w:p w:rsidR="00EC06C0" w:rsidRPr="00EC06C0" w:rsidRDefault="00EC06C0" w:rsidP="00601085">
            <w:pPr>
              <w:jc w:val="center"/>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4</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60</w:t>
            </w:r>
          </w:p>
        </w:tc>
        <w:tc>
          <w:tcPr>
            <w:tcW w:w="184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r>
      <w:tr w:rsidR="00EC06C0" w:rsidTr="00601085">
        <w:trPr>
          <w:trHeight w:val="555"/>
        </w:trPr>
        <w:tc>
          <w:tcPr>
            <w:tcW w:w="851" w:type="dxa"/>
            <w:gridSpan w:val="2"/>
            <w:tcBorders>
              <w:top w:val="single" w:sz="12" w:space="0" w:color="auto"/>
              <w:left w:val="single" w:sz="4" w:space="0" w:color="auto"/>
              <w:bottom w:val="single" w:sz="12" w:space="0" w:color="auto"/>
              <w:right w:val="single" w:sz="4" w:space="0" w:color="auto"/>
            </w:tcBorders>
          </w:tcPr>
          <w:p w:rsidR="00EC06C0" w:rsidRPr="00EC06C0" w:rsidRDefault="00EC06C0" w:rsidP="00B46AA8">
            <w:pPr>
              <w:pStyle w:val="a3"/>
              <w:numPr>
                <w:ilvl w:val="0"/>
                <w:numId w:val="13"/>
              </w:numPr>
              <w:spacing w:line="240" w:lineRule="auto"/>
              <w:jc w:val="left"/>
              <w:rPr>
                <w:rFonts w:ascii="Times New Roman" w:hAnsi="Times New Roman" w:cs="Times New Roman"/>
              </w:rPr>
            </w:pPr>
          </w:p>
        </w:tc>
        <w:tc>
          <w:tcPr>
            <w:tcW w:w="2693" w:type="dxa"/>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b/>
              </w:rPr>
            </w:pPr>
            <w:r w:rsidRPr="00EC06C0">
              <w:rPr>
                <w:rFonts w:ascii="Times New Roman" w:hAnsi="Times New Roman" w:cs="Times New Roman"/>
                <w:b/>
              </w:rPr>
              <w:t>Корякина Наталья Евгеньевна</w:t>
            </w:r>
          </w:p>
        </w:tc>
        <w:tc>
          <w:tcPr>
            <w:tcW w:w="2517"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rPr>
                <w:rFonts w:ascii="Times New Roman" w:hAnsi="Times New Roman" w:cs="Times New Roman"/>
                <w:b/>
              </w:rPr>
            </w:pPr>
            <w:r w:rsidRPr="00EC06C0">
              <w:rPr>
                <w:rFonts w:ascii="Times New Roman" w:hAnsi="Times New Roman" w:cs="Times New Roman"/>
                <w:b/>
              </w:rPr>
              <w:t>«Мир семьи»</w:t>
            </w:r>
          </w:p>
          <w:p w:rsidR="00EC06C0" w:rsidRPr="00EC06C0" w:rsidRDefault="00EC06C0" w:rsidP="00601085">
            <w:pPr>
              <w:jc w:val="center"/>
              <w:rPr>
                <w:rFonts w:ascii="Times New Roman" w:hAnsi="Times New Roman" w:cs="Times New Roman"/>
              </w:rPr>
            </w:pPr>
          </w:p>
        </w:tc>
        <w:tc>
          <w:tcPr>
            <w:tcW w:w="3389"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b/>
              </w:rPr>
              <w:t xml:space="preserve"> </w:t>
            </w:r>
            <w:r w:rsidRPr="00EC06C0">
              <w:rPr>
                <w:rFonts w:ascii="Times New Roman" w:hAnsi="Times New Roman" w:cs="Times New Roman"/>
              </w:rPr>
              <w:t xml:space="preserve">«Я, семья и Родина моя» - 33 ч. </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«Это Я!» - 7 ч., </w:t>
            </w:r>
          </w:p>
          <w:p w:rsidR="00EC06C0" w:rsidRPr="00EC06C0" w:rsidRDefault="00EC06C0" w:rsidP="00601085">
            <w:pPr>
              <w:rPr>
                <w:rFonts w:ascii="Times New Roman" w:hAnsi="Times New Roman" w:cs="Times New Roman"/>
              </w:rPr>
            </w:pPr>
            <w:r w:rsidRPr="00EC06C0">
              <w:rPr>
                <w:rFonts w:ascii="Times New Roman" w:hAnsi="Times New Roman" w:cs="Times New Roman"/>
              </w:rPr>
              <w:t>«Мой дом» - 6 ч.,</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 «Мама, папа, я - дружная семья» - 5 ч., «Что в имени моём»-3ч.</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«История фамилии»- 8 ч. </w:t>
            </w:r>
          </w:p>
          <w:p w:rsidR="00EC06C0" w:rsidRPr="00EC06C0" w:rsidRDefault="00EC06C0" w:rsidP="00601085">
            <w:pPr>
              <w:rPr>
                <w:rFonts w:ascii="Times New Roman" w:hAnsi="Times New Roman" w:cs="Times New Roman"/>
              </w:rPr>
            </w:pPr>
            <w:r w:rsidRPr="00EC06C0">
              <w:rPr>
                <w:rFonts w:ascii="Times New Roman" w:hAnsi="Times New Roman" w:cs="Times New Roman"/>
              </w:rPr>
              <w:t>проект «Моя семья» - 4 ч.</w:t>
            </w:r>
          </w:p>
        </w:tc>
        <w:tc>
          <w:tcPr>
            <w:tcW w:w="1418"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1 «Б», 1 «В», 1 «Г», 1 «Д» классы</w:t>
            </w:r>
          </w:p>
          <w:p w:rsidR="00EC06C0" w:rsidRPr="00EC06C0" w:rsidRDefault="00EC06C0" w:rsidP="00601085">
            <w:pPr>
              <w:jc w:val="center"/>
              <w:rPr>
                <w:rFonts w:ascii="Times New Roman" w:hAnsi="Times New Roman" w:cs="Times New Roman"/>
              </w:rPr>
            </w:pP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8</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60</w:t>
            </w:r>
          </w:p>
        </w:tc>
        <w:tc>
          <w:tcPr>
            <w:tcW w:w="1843"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8</w:t>
            </w:r>
          </w:p>
        </w:tc>
      </w:tr>
      <w:tr w:rsidR="00EC06C0" w:rsidTr="00601085">
        <w:trPr>
          <w:trHeight w:val="555"/>
        </w:trPr>
        <w:tc>
          <w:tcPr>
            <w:tcW w:w="851" w:type="dxa"/>
            <w:gridSpan w:val="2"/>
            <w:vMerge w:val="restart"/>
            <w:tcBorders>
              <w:top w:val="single" w:sz="12" w:space="0" w:color="auto"/>
              <w:left w:val="single" w:sz="4" w:space="0" w:color="auto"/>
              <w:bottom w:val="single" w:sz="12" w:space="0" w:color="auto"/>
              <w:right w:val="single" w:sz="4" w:space="0" w:color="auto"/>
            </w:tcBorders>
          </w:tcPr>
          <w:p w:rsidR="00EC06C0" w:rsidRPr="00EC06C0" w:rsidRDefault="00EC06C0" w:rsidP="00B46AA8">
            <w:pPr>
              <w:pStyle w:val="a3"/>
              <w:numPr>
                <w:ilvl w:val="0"/>
                <w:numId w:val="13"/>
              </w:numPr>
              <w:spacing w:line="240" w:lineRule="auto"/>
              <w:jc w:val="left"/>
              <w:rPr>
                <w:rFonts w:ascii="Times New Roman" w:hAnsi="Times New Roman" w:cs="Times New Roman"/>
              </w:rPr>
            </w:pPr>
          </w:p>
        </w:tc>
        <w:tc>
          <w:tcPr>
            <w:tcW w:w="2693" w:type="dxa"/>
            <w:vMerge w:val="restart"/>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b/>
              </w:rPr>
            </w:pPr>
            <w:proofErr w:type="spellStart"/>
            <w:r w:rsidRPr="00EC06C0">
              <w:rPr>
                <w:rFonts w:ascii="Times New Roman" w:hAnsi="Times New Roman" w:cs="Times New Roman"/>
                <w:b/>
              </w:rPr>
              <w:t>Жаданова</w:t>
            </w:r>
            <w:proofErr w:type="spellEnd"/>
            <w:r w:rsidRPr="00EC06C0">
              <w:rPr>
                <w:rFonts w:ascii="Times New Roman" w:hAnsi="Times New Roman" w:cs="Times New Roman"/>
                <w:b/>
              </w:rPr>
              <w:t xml:space="preserve"> Тамара Егоровна</w:t>
            </w:r>
          </w:p>
        </w:tc>
        <w:tc>
          <w:tcPr>
            <w:tcW w:w="2517"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«Город мастеров»</w:t>
            </w:r>
          </w:p>
        </w:tc>
        <w:tc>
          <w:tcPr>
            <w:tcW w:w="3389"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«Город мастеров» (66 час</w:t>
            </w:r>
            <w:proofErr w:type="gramStart"/>
            <w:r w:rsidRPr="00EC06C0">
              <w:rPr>
                <w:rFonts w:ascii="Times New Roman" w:hAnsi="Times New Roman" w:cs="Times New Roman"/>
              </w:rPr>
              <w:t>.</w:t>
            </w:r>
            <w:proofErr w:type="gramEnd"/>
            <w:r w:rsidRPr="00EC06C0">
              <w:rPr>
                <w:rFonts w:ascii="Times New Roman" w:hAnsi="Times New Roman" w:cs="Times New Roman"/>
              </w:rPr>
              <w:t xml:space="preserve"> </w:t>
            </w:r>
            <w:proofErr w:type="gramStart"/>
            <w:r w:rsidRPr="00EC06C0">
              <w:rPr>
                <w:rFonts w:ascii="Times New Roman" w:hAnsi="Times New Roman" w:cs="Times New Roman"/>
              </w:rPr>
              <w:t>в</w:t>
            </w:r>
            <w:proofErr w:type="gramEnd"/>
            <w:r w:rsidRPr="00EC06C0">
              <w:rPr>
                <w:rFonts w:ascii="Times New Roman" w:hAnsi="Times New Roman" w:cs="Times New Roman"/>
              </w:rPr>
              <w:t xml:space="preserve"> год)</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 xml:space="preserve">«Мастерская флористики» (8 ч.), «Мастерская Деда Мороза» (8 ч.), «Мастерская коллекций идей» (22 ч.), «Мастерская оригами» (4 ч.), </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«Мастерская конструирования и моделирования» (8 ч.)</w:t>
            </w:r>
          </w:p>
        </w:tc>
        <w:tc>
          <w:tcPr>
            <w:tcW w:w="1418" w:type="dxa"/>
            <w:tcBorders>
              <w:top w:val="single" w:sz="12" w:space="0" w:color="auto"/>
              <w:left w:val="single" w:sz="4" w:space="0" w:color="auto"/>
              <w:bottom w:val="single" w:sz="4" w:space="0" w:color="auto"/>
              <w:right w:val="single" w:sz="4" w:space="0" w:color="auto"/>
            </w:tcBorders>
            <w:vAlign w:val="center"/>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 «а»</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2</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15</w:t>
            </w:r>
          </w:p>
        </w:tc>
        <w:tc>
          <w:tcPr>
            <w:tcW w:w="1843" w:type="dxa"/>
            <w:vMerge w:val="restart"/>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6</w:t>
            </w:r>
          </w:p>
        </w:tc>
      </w:tr>
      <w:tr w:rsidR="00EC06C0" w:rsidTr="00601085">
        <w:trPr>
          <w:trHeight w:val="555"/>
        </w:trPr>
        <w:tc>
          <w:tcPr>
            <w:tcW w:w="851" w:type="dxa"/>
            <w:gridSpan w:val="2"/>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c>
          <w:tcPr>
            <w:tcW w:w="269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b/>
              </w:rPr>
            </w:pPr>
          </w:p>
        </w:tc>
        <w:tc>
          <w:tcPr>
            <w:tcW w:w="2517"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«Мы и окружающий мир»</w:t>
            </w:r>
          </w:p>
        </w:tc>
        <w:tc>
          <w:tcPr>
            <w:tcW w:w="3389"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 xml:space="preserve"> «Мы и окружающий мир» (66 ч.)</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 xml:space="preserve"> «Школьник и его жизнь в школе»(2 часа),</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«Что такое научный клуб» (1 час),</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 xml:space="preserve"> «Правила безопасного поведения в школе»(6 часов), </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«Живая и неживая природа» (6 часов), «Органы чувств»(4 часа),</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 xml:space="preserve"> «Времена года»(3 часа), </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 xml:space="preserve">«Человек – часть природы» (2 часа), «Природа моего края» (3 часа), </w:t>
            </w:r>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 xml:space="preserve"> «Природные явления» (2 часа), «Конференция»(2 час), «Хочу вступить в клуб»(2 час)</w:t>
            </w:r>
          </w:p>
        </w:tc>
        <w:tc>
          <w:tcPr>
            <w:tcW w:w="1418" w:type="dxa"/>
            <w:tcBorders>
              <w:top w:val="single" w:sz="4" w:space="0" w:color="auto"/>
              <w:left w:val="single" w:sz="4" w:space="0" w:color="auto"/>
              <w:bottom w:val="single" w:sz="4" w:space="0" w:color="auto"/>
              <w:right w:val="single" w:sz="4" w:space="0" w:color="auto"/>
            </w:tcBorders>
            <w:vAlign w:val="center"/>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1-а</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2</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15</w:t>
            </w:r>
          </w:p>
        </w:tc>
        <w:tc>
          <w:tcPr>
            <w:tcW w:w="184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r>
      <w:tr w:rsidR="00EC06C0" w:rsidTr="00601085">
        <w:trPr>
          <w:trHeight w:val="555"/>
        </w:trPr>
        <w:tc>
          <w:tcPr>
            <w:tcW w:w="851" w:type="dxa"/>
            <w:gridSpan w:val="2"/>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c>
          <w:tcPr>
            <w:tcW w:w="269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b/>
              </w:rPr>
            </w:pPr>
          </w:p>
        </w:tc>
        <w:tc>
          <w:tcPr>
            <w:tcW w:w="2517"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 xml:space="preserve">«Музей в твоём классе» </w:t>
            </w:r>
          </w:p>
        </w:tc>
        <w:tc>
          <w:tcPr>
            <w:tcW w:w="3389"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«Музей в твоём классе» (33 ч.)</w:t>
            </w:r>
          </w:p>
          <w:p w:rsidR="00EC06C0" w:rsidRPr="00EC06C0" w:rsidRDefault="00EC06C0" w:rsidP="00601085">
            <w:pPr>
              <w:pStyle w:val="a3"/>
              <w:ind w:left="0"/>
              <w:rPr>
                <w:rFonts w:ascii="Times New Roman" w:hAnsi="Times New Roman" w:cs="Times New Roman"/>
              </w:rPr>
            </w:pPr>
            <w:proofErr w:type="gramStart"/>
            <w:r w:rsidRPr="00EC06C0">
              <w:rPr>
                <w:rFonts w:ascii="Times New Roman" w:hAnsi="Times New Roman" w:cs="Times New Roman"/>
              </w:rPr>
              <w:t xml:space="preserve">Натюрморты </w:t>
            </w:r>
            <w:proofErr w:type="spellStart"/>
            <w:r w:rsidRPr="00EC06C0">
              <w:rPr>
                <w:rFonts w:ascii="Times New Roman" w:hAnsi="Times New Roman" w:cs="Times New Roman"/>
              </w:rPr>
              <w:t>Хруцкого</w:t>
            </w:r>
            <w:proofErr w:type="spellEnd"/>
            <w:r w:rsidRPr="00EC06C0">
              <w:rPr>
                <w:rFonts w:ascii="Times New Roman" w:hAnsi="Times New Roman" w:cs="Times New Roman"/>
              </w:rPr>
              <w:t xml:space="preserve">» (2 часа), «Портреты Серебряковой»(4 часа), «Картины художника Поленова» (2 часа), «Творчество Левитана»(2 часа), «Б.Кустодиев»(4 часа), «Федотов «Сватовство майора»(1 час), «Последний день Помпеи»(2 часа), «Творчество художника Горюшкина - </w:t>
            </w:r>
            <w:proofErr w:type="spellStart"/>
            <w:r w:rsidRPr="00EC06C0">
              <w:rPr>
                <w:rFonts w:ascii="Times New Roman" w:hAnsi="Times New Roman" w:cs="Times New Roman"/>
              </w:rPr>
              <w:t>Сорокопудова</w:t>
            </w:r>
            <w:proofErr w:type="spellEnd"/>
            <w:r w:rsidRPr="00EC06C0">
              <w:rPr>
                <w:rFonts w:ascii="Times New Roman" w:hAnsi="Times New Roman" w:cs="Times New Roman"/>
              </w:rPr>
              <w:t xml:space="preserve">»(3 часа), « В. Маковский» (4 часа), </w:t>
            </w:r>
            <w:proofErr w:type="gramEnd"/>
          </w:p>
          <w:p w:rsidR="00EC06C0" w:rsidRPr="00EC06C0" w:rsidRDefault="00EC06C0" w:rsidP="00601085">
            <w:pPr>
              <w:pStyle w:val="a3"/>
              <w:ind w:left="0"/>
              <w:rPr>
                <w:rFonts w:ascii="Times New Roman" w:hAnsi="Times New Roman" w:cs="Times New Roman"/>
              </w:rPr>
            </w:pPr>
            <w:r w:rsidRPr="00EC06C0">
              <w:rPr>
                <w:rFonts w:ascii="Times New Roman" w:hAnsi="Times New Roman" w:cs="Times New Roman"/>
              </w:rPr>
              <w:t>«Творчество М. В. Нестерова»(2 часа), «Художник И.Е.Репин»(2 часа), «К.А. Коровин»(5 часов.)</w:t>
            </w:r>
          </w:p>
        </w:tc>
        <w:tc>
          <w:tcPr>
            <w:tcW w:w="1418" w:type="dxa"/>
            <w:tcBorders>
              <w:top w:val="single" w:sz="4" w:space="0" w:color="auto"/>
              <w:left w:val="single" w:sz="4" w:space="0" w:color="auto"/>
              <w:bottom w:val="single" w:sz="4" w:space="0" w:color="auto"/>
              <w:right w:val="single" w:sz="4" w:space="0" w:color="auto"/>
            </w:tcBorders>
            <w:vAlign w:val="center"/>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1-а</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15</w:t>
            </w:r>
          </w:p>
        </w:tc>
        <w:tc>
          <w:tcPr>
            <w:tcW w:w="184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r>
      <w:tr w:rsidR="00EC06C0" w:rsidTr="00601085">
        <w:trPr>
          <w:trHeight w:val="555"/>
        </w:trPr>
        <w:tc>
          <w:tcPr>
            <w:tcW w:w="851" w:type="dxa"/>
            <w:gridSpan w:val="2"/>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c>
          <w:tcPr>
            <w:tcW w:w="269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b/>
              </w:rPr>
            </w:pPr>
          </w:p>
        </w:tc>
        <w:tc>
          <w:tcPr>
            <w:tcW w:w="2517" w:type="dxa"/>
            <w:tcBorders>
              <w:top w:val="single" w:sz="4"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«Азбука здоровья»</w:t>
            </w:r>
          </w:p>
        </w:tc>
        <w:tc>
          <w:tcPr>
            <w:tcW w:w="3389" w:type="dxa"/>
            <w:tcBorders>
              <w:top w:val="single" w:sz="4" w:space="0" w:color="auto"/>
              <w:left w:val="single" w:sz="4" w:space="0" w:color="auto"/>
              <w:bottom w:val="single" w:sz="12"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«Азбука здоровья» (33 часа)</w:t>
            </w:r>
          </w:p>
          <w:p w:rsidR="00EC06C0" w:rsidRPr="00EC06C0" w:rsidRDefault="00EC06C0" w:rsidP="00601085">
            <w:pPr>
              <w:rPr>
                <w:rFonts w:ascii="Times New Roman" w:hAnsi="Times New Roman" w:cs="Times New Roman"/>
              </w:rPr>
            </w:pPr>
            <w:r w:rsidRPr="00EC06C0">
              <w:rPr>
                <w:rFonts w:ascii="Times New Roman" w:hAnsi="Times New Roman" w:cs="Times New Roman"/>
              </w:rPr>
              <w:t>Дружи с водой (2ч)</w:t>
            </w:r>
          </w:p>
          <w:p w:rsidR="00EC06C0" w:rsidRPr="00EC06C0" w:rsidRDefault="00EC06C0" w:rsidP="00601085">
            <w:pPr>
              <w:rPr>
                <w:rFonts w:ascii="Times New Roman" w:hAnsi="Times New Roman" w:cs="Times New Roman"/>
              </w:rPr>
            </w:pPr>
            <w:r w:rsidRPr="00EC06C0">
              <w:rPr>
                <w:rFonts w:ascii="Times New Roman" w:hAnsi="Times New Roman" w:cs="Times New Roman"/>
              </w:rPr>
              <w:t>Советы доктора Воды. Друзья Вода и Мыло.</w:t>
            </w:r>
          </w:p>
          <w:p w:rsidR="00EC06C0" w:rsidRPr="00EC06C0" w:rsidRDefault="00EC06C0" w:rsidP="00601085">
            <w:pPr>
              <w:rPr>
                <w:rFonts w:ascii="Times New Roman" w:hAnsi="Times New Roman" w:cs="Times New Roman"/>
              </w:rPr>
            </w:pPr>
            <w:r w:rsidRPr="00EC06C0">
              <w:rPr>
                <w:rFonts w:ascii="Times New Roman" w:hAnsi="Times New Roman" w:cs="Times New Roman"/>
              </w:rPr>
              <w:t>Забота об органах чувств (5 ч)</w:t>
            </w:r>
          </w:p>
          <w:p w:rsidR="00EC06C0" w:rsidRPr="00EC06C0" w:rsidRDefault="00EC06C0" w:rsidP="00601085">
            <w:pPr>
              <w:rPr>
                <w:rFonts w:ascii="Times New Roman" w:hAnsi="Times New Roman" w:cs="Times New Roman"/>
              </w:rPr>
            </w:pPr>
            <w:r w:rsidRPr="00EC06C0">
              <w:rPr>
                <w:rFonts w:ascii="Times New Roman" w:hAnsi="Times New Roman" w:cs="Times New Roman"/>
              </w:rPr>
              <w:t>Глаза – главные помощники человека. Чтобы уши слышали. Зачем человеку кожа.</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Надёжная защита организма. </w:t>
            </w:r>
            <w:r w:rsidRPr="00EC06C0">
              <w:rPr>
                <w:rFonts w:ascii="Times New Roman" w:hAnsi="Times New Roman" w:cs="Times New Roman"/>
              </w:rPr>
              <w:lastRenderedPageBreak/>
              <w:t>Если кожа повреждена.</w:t>
            </w:r>
          </w:p>
          <w:p w:rsidR="00EC06C0" w:rsidRPr="00EC06C0" w:rsidRDefault="00EC06C0" w:rsidP="00601085">
            <w:pPr>
              <w:rPr>
                <w:rFonts w:ascii="Times New Roman" w:hAnsi="Times New Roman" w:cs="Times New Roman"/>
              </w:rPr>
            </w:pPr>
            <w:r w:rsidRPr="00EC06C0">
              <w:rPr>
                <w:rFonts w:ascii="Times New Roman" w:hAnsi="Times New Roman" w:cs="Times New Roman"/>
              </w:rPr>
              <w:t>Уход за зубами (4 ч)</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Почему болят зубы. Чтобы зубы были здоровыми. Как сохранить улыбку </w:t>
            </w:r>
            <w:proofErr w:type="gramStart"/>
            <w:r w:rsidRPr="00EC06C0">
              <w:rPr>
                <w:rFonts w:ascii="Times New Roman" w:hAnsi="Times New Roman" w:cs="Times New Roman"/>
              </w:rPr>
              <w:t>красивой</w:t>
            </w:r>
            <w:proofErr w:type="gramEnd"/>
            <w:r w:rsidRPr="00EC06C0">
              <w:rPr>
                <w:rFonts w:ascii="Times New Roman" w:hAnsi="Times New Roman" w:cs="Times New Roman"/>
              </w:rPr>
              <w:t>.</w:t>
            </w:r>
          </w:p>
          <w:p w:rsidR="00EC06C0" w:rsidRPr="00EC06C0" w:rsidRDefault="00EC06C0" w:rsidP="00601085">
            <w:pPr>
              <w:rPr>
                <w:rFonts w:ascii="Times New Roman" w:hAnsi="Times New Roman" w:cs="Times New Roman"/>
              </w:rPr>
            </w:pPr>
            <w:r w:rsidRPr="00EC06C0">
              <w:rPr>
                <w:rFonts w:ascii="Times New Roman" w:hAnsi="Times New Roman" w:cs="Times New Roman"/>
              </w:rPr>
              <w:t>Уход за руками и ногами (1 ч)</w:t>
            </w:r>
          </w:p>
          <w:p w:rsidR="00EC06C0" w:rsidRPr="00EC06C0" w:rsidRDefault="00EC06C0" w:rsidP="00601085">
            <w:pPr>
              <w:rPr>
                <w:rFonts w:ascii="Times New Roman" w:hAnsi="Times New Roman" w:cs="Times New Roman"/>
              </w:rPr>
            </w:pPr>
            <w:r w:rsidRPr="00EC06C0">
              <w:rPr>
                <w:rFonts w:ascii="Times New Roman" w:hAnsi="Times New Roman" w:cs="Times New Roman"/>
              </w:rPr>
              <w:t>«Рабочие инструменты» человека.</w:t>
            </w:r>
          </w:p>
          <w:p w:rsidR="00EC06C0" w:rsidRPr="00EC06C0" w:rsidRDefault="00EC06C0" w:rsidP="00601085">
            <w:pPr>
              <w:rPr>
                <w:rFonts w:ascii="Times New Roman" w:hAnsi="Times New Roman" w:cs="Times New Roman"/>
              </w:rPr>
            </w:pPr>
            <w:r w:rsidRPr="00EC06C0">
              <w:rPr>
                <w:rFonts w:ascii="Times New Roman" w:hAnsi="Times New Roman" w:cs="Times New Roman"/>
              </w:rPr>
              <w:t>Как следует питаться (2 ч)</w:t>
            </w:r>
          </w:p>
          <w:p w:rsidR="00EC06C0" w:rsidRPr="00EC06C0" w:rsidRDefault="00EC06C0" w:rsidP="00601085">
            <w:pPr>
              <w:rPr>
                <w:rFonts w:ascii="Times New Roman" w:hAnsi="Times New Roman" w:cs="Times New Roman"/>
              </w:rPr>
            </w:pPr>
            <w:r w:rsidRPr="00EC06C0">
              <w:rPr>
                <w:rFonts w:ascii="Times New Roman" w:hAnsi="Times New Roman" w:cs="Times New Roman"/>
              </w:rPr>
              <w:t>Питание – необходимое условие для жизни человека. Здоровая Пища для всей семьи.</w:t>
            </w:r>
          </w:p>
          <w:p w:rsidR="00EC06C0" w:rsidRPr="00EC06C0" w:rsidRDefault="00EC06C0" w:rsidP="00601085">
            <w:pPr>
              <w:rPr>
                <w:rFonts w:ascii="Times New Roman" w:hAnsi="Times New Roman" w:cs="Times New Roman"/>
              </w:rPr>
            </w:pPr>
            <w:r w:rsidRPr="00EC06C0">
              <w:rPr>
                <w:rFonts w:ascii="Times New Roman" w:hAnsi="Times New Roman" w:cs="Times New Roman"/>
              </w:rPr>
              <w:t>Как сделать сон полезным (1 ч)</w:t>
            </w:r>
          </w:p>
          <w:p w:rsidR="00EC06C0" w:rsidRPr="00EC06C0" w:rsidRDefault="00EC06C0" w:rsidP="00601085">
            <w:pPr>
              <w:rPr>
                <w:rFonts w:ascii="Times New Roman" w:hAnsi="Times New Roman" w:cs="Times New Roman"/>
              </w:rPr>
            </w:pPr>
            <w:r w:rsidRPr="00EC06C0">
              <w:rPr>
                <w:rFonts w:ascii="Times New Roman" w:hAnsi="Times New Roman" w:cs="Times New Roman"/>
              </w:rPr>
              <w:t>Сон – лучшее лекарство.</w:t>
            </w:r>
          </w:p>
          <w:p w:rsidR="00EC06C0" w:rsidRPr="00EC06C0" w:rsidRDefault="00EC06C0" w:rsidP="00601085">
            <w:pPr>
              <w:rPr>
                <w:rFonts w:ascii="Times New Roman" w:hAnsi="Times New Roman" w:cs="Times New Roman"/>
              </w:rPr>
            </w:pPr>
            <w:r w:rsidRPr="00EC06C0">
              <w:rPr>
                <w:rFonts w:ascii="Times New Roman" w:hAnsi="Times New Roman" w:cs="Times New Roman"/>
              </w:rPr>
              <w:t>Настроение в школе (1 ч)</w:t>
            </w:r>
          </w:p>
          <w:p w:rsidR="00EC06C0" w:rsidRPr="00EC06C0" w:rsidRDefault="00EC06C0" w:rsidP="00601085">
            <w:pPr>
              <w:rPr>
                <w:rFonts w:ascii="Times New Roman" w:hAnsi="Times New Roman" w:cs="Times New Roman"/>
              </w:rPr>
            </w:pPr>
            <w:r w:rsidRPr="00EC06C0">
              <w:rPr>
                <w:rFonts w:ascii="Times New Roman" w:hAnsi="Times New Roman" w:cs="Times New Roman"/>
              </w:rPr>
              <w:t>Как настроение?</w:t>
            </w:r>
          </w:p>
          <w:p w:rsidR="00EC06C0" w:rsidRPr="00EC06C0" w:rsidRDefault="00EC06C0" w:rsidP="00601085">
            <w:pPr>
              <w:rPr>
                <w:rFonts w:ascii="Times New Roman" w:hAnsi="Times New Roman" w:cs="Times New Roman"/>
              </w:rPr>
            </w:pPr>
            <w:r w:rsidRPr="00EC06C0">
              <w:rPr>
                <w:rFonts w:ascii="Times New Roman" w:hAnsi="Times New Roman" w:cs="Times New Roman"/>
              </w:rPr>
              <w:t>Настроение после школы(1 ч)</w:t>
            </w:r>
          </w:p>
          <w:p w:rsidR="00EC06C0" w:rsidRPr="00EC06C0" w:rsidRDefault="00EC06C0" w:rsidP="00601085">
            <w:pPr>
              <w:rPr>
                <w:rFonts w:ascii="Times New Roman" w:hAnsi="Times New Roman" w:cs="Times New Roman"/>
              </w:rPr>
            </w:pPr>
            <w:r w:rsidRPr="00EC06C0">
              <w:rPr>
                <w:rFonts w:ascii="Times New Roman" w:hAnsi="Times New Roman" w:cs="Times New Roman"/>
              </w:rPr>
              <w:t>Я пришёл из школы.</w:t>
            </w:r>
          </w:p>
          <w:p w:rsidR="00EC06C0" w:rsidRPr="00EC06C0" w:rsidRDefault="00EC06C0" w:rsidP="00601085">
            <w:pPr>
              <w:rPr>
                <w:rFonts w:ascii="Times New Roman" w:hAnsi="Times New Roman" w:cs="Times New Roman"/>
              </w:rPr>
            </w:pPr>
            <w:r w:rsidRPr="00EC06C0">
              <w:rPr>
                <w:rFonts w:ascii="Times New Roman" w:hAnsi="Times New Roman" w:cs="Times New Roman"/>
              </w:rPr>
              <w:t>Поведение в школе (2 ч)</w:t>
            </w:r>
          </w:p>
          <w:p w:rsidR="00EC06C0" w:rsidRPr="00EC06C0" w:rsidRDefault="00EC06C0" w:rsidP="00601085">
            <w:pPr>
              <w:rPr>
                <w:rFonts w:ascii="Times New Roman" w:hAnsi="Times New Roman" w:cs="Times New Roman"/>
              </w:rPr>
            </w:pPr>
            <w:r w:rsidRPr="00EC06C0">
              <w:rPr>
                <w:rFonts w:ascii="Times New Roman" w:hAnsi="Times New Roman" w:cs="Times New Roman"/>
              </w:rPr>
              <w:t>Я – ученик.</w:t>
            </w:r>
          </w:p>
          <w:p w:rsidR="00EC06C0" w:rsidRPr="00EC06C0" w:rsidRDefault="00EC06C0" w:rsidP="00601085">
            <w:pPr>
              <w:rPr>
                <w:rFonts w:ascii="Times New Roman" w:hAnsi="Times New Roman" w:cs="Times New Roman"/>
              </w:rPr>
            </w:pPr>
            <w:r w:rsidRPr="00EC06C0">
              <w:rPr>
                <w:rFonts w:ascii="Times New Roman" w:hAnsi="Times New Roman" w:cs="Times New Roman"/>
              </w:rPr>
              <w:t>Вредные привычки (2 ч)</w:t>
            </w:r>
          </w:p>
          <w:p w:rsidR="00EC06C0" w:rsidRPr="00EC06C0" w:rsidRDefault="00EC06C0" w:rsidP="00601085">
            <w:pPr>
              <w:rPr>
                <w:rFonts w:ascii="Times New Roman" w:hAnsi="Times New Roman" w:cs="Times New Roman"/>
              </w:rPr>
            </w:pPr>
            <w:r w:rsidRPr="00EC06C0">
              <w:rPr>
                <w:rFonts w:ascii="Times New Roman" w:hAnsi="Times New Roman" w:cs="Times New Roman"/>
              </w:rPr>
              <w:t>Мышцы, кости и суставы (2 ч)</w:t>
            </w:r>
          </w:p>
          <w:p w:rsidR="00EC06C0" w:rsidRPr="00EC06C0" w:rsidRDefault="00EC06C0" w:rsidP="00601085">
            <w:pPr>
              <w:rPr>
                <w:rFonts w:ascii="Times New Roman" w:hAnsi="Times New Roman" w:cs="Times New Roman"/>
              </w:rPr>
            </w:pPr>
            <w:r w:rsidRPr="00EC06C0">
              <w:rPr>
                <w:rFonts w:ascii="Times New Roman" w:hAnsi="Times New Roman" w:cs="Times New Roman"/>
              </w:rPr>
              <w:t>Скелет – наша опора. Осанка – стройная спина.</w:t>
            </w:r>
          </w:p>
          <w:p w:rsidR="00EC06C0" w:rsidRPr="00EC06C0" w:rsidRDefault="00EC06C0" w:rsidP="00601085">
            <w:pPr>
              <w:rPr>
                <w:rFonts w:ascii="Times New Roman" w:hAnsi="Times New Roman" w:cs="Times New Roman"/>
              </w:rPr>
            </w:pPr>
            <w:r w:rsidRPr="00EC06C0">
              <w:rPr>
                <w:rFonts w:ascii="Times New Roman" w:hAnsi="Times New Roman" w:cs="Times New Roman"/>
              </w:rPr>
              <w:lastRenderedPageBreak/>
              <w:t>Как закаляться (1 ч)</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Если хочешь быть </w:t>
            </w:r>
            <w:proofErr w:type="gramStart"/>
            <w:r w:rsidRPr="00EC06C0">
              <w:rPr>
                <w:rFonts w:ascii="Times New Roman" w:hAnsi="Times New Roman" w:cs="Times New Roman"/>
              </w:rPr>
              <w:t>здоров</w:t>
            </w:r>
            <w:proofErr w:type="gramEnd"/>
            <w:r w:rsidRPr="00EC06C0">
              <w:rPr>
                <w:rFonts w:ascii="Times New Roman" w:hAnsi="Times New Roman" w:cs="Times New Roman"/>
              </w:rPr>
              <w:t>.</w:t>
            </w:r>
          </w:p>
          <w:p w:rsidR="00EC06C0" w:rsidRPr="00EC06C0" w:rsidRDefault="00EC06C0" w:rsidP="00601085">
            <w:pPr>
              <w:rPr>
                <w:rFonts w:ascii="Times New Roman" w:hAnsi="Times New Roman" w:cs="Times New Roman"/>
              </w:rPr>
            </w:pPr>
            <w:r w:rsidRPr="00EC06C0">
              <w:rPr>
                <w:rFonts w:ascii="Times New Roman" w:hAnsi="Times New Roman" w:cs="Times New Roman"/>
              </w:rPr>
              <w:t>Как правильно вести себя на воде (1 ч)</w:t>
            </w:r>
          </w:p>
          <w:p w:rsidR="00EC06C0" w:rsidRPr="00EC06C0" w:rsidRDefault="00EC06C0" w:rsidP="00601085">
            <w:pPr>
              <w:rPr>
                <w:rFonts w:ascii="Times New Roman" w:hAnsi="Times New Roman" w:cs="Times New Roman"/>
              </w:rPr>
            </w:pPr>
            <w:r w:rsidRPr="00EC06C0">
              <w:rPr>
                <w:rFonts w:ascii="Times New Roman" w:hAnsi="Times New Roman" w:cs="Times New Roman"/>
              </w:rPr>
              <w:t>Правила безопасности на воде.</w:t>
            </w:r>
          </w:p>
          <w:p w:rsidR="00EC06C0" w:rsidRPr="00EC06C0" w:rsidRDefault="00EC06C0" w:rsidP="00601085">
            <w:pPr>
              <w:rPr>
                <w:rFonts w:ascii="Times New Roman" w:hAnsi="Times New Roman" w:cs="Times New Roman"/>
              </w:rPr>
            </w:pPr>
            <w:r w:rsidRPr="00EC06C0">
              <w:rPr>
                <w:rFonts w:ascii="Times New Roman" w:hAnsi="Times New Roman" w:cs="Times New Roman"/>
              </w:rPr>
              <w:t>Народные игры.(2 ч)</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Подвижные игры </w:t>
            </w:r>
            <w:proofErr w:type="gramStart"/>
            <w:r w:rsidRPr="00EC06C0">
              <w:rPr>
                <w:rFonts w:ascii="Times New Roman" w:hAnsi="Times New Roman" w:cs="Times New Roman"/>
              </w:rPr>
              <w:t xml:space="preserve">( </w:t>
            </w:r>
            <w:proofErr w:type="gramEnd"/>
            <w:r w:rsidRPr="00EC06C0">
              <w:rPr>
                <w:rFonts w:ascii="Times New Roman" w:hAnsi="Times New Roman" w:cs="Times New Roman"/>
              </w:rPr>
              <w:t>2ч)</w:t>
            </w:r>
          </w:p>
          <w:p w:rsidR="00EC06C0" w:rsidRPr="00EC06C0" w:rsidRDefault="00EC06C0" w:rsidP="00601085">
            <w:pPr>
              <w:rPr>
                <w:rFonts w:ascii="Times New Roman" w:hAnsi="Times New Roman" w:cs="Times New Roman"/>
              </w:rPr>
            </w:pPr>
            <w:r w:rsidRPr="00EC06C0">
              <w:rPr>
                <w:rFonts w:ascii="Times New Roman" w:hAnsi="Times New Roman" w:cs="Times New Roman"/>
              </w:rPr>
              <w:t>Доктора природы(3 ч)</w:t>
            </w:r>
          </w:p>
        </w:tc>
        <w:tc>
          <w:tcPr>
            <w:tcW w:w="1418" w:type="dxa"/>
            <w:tcBorders>
              <w:top w:val="single" w:sz="4" w:space="0" w:color="auto"/>
              <w:left w:val="single" w:sz="4" w:space="0" w:color="auto"/>
              <w:bottom w:val="single" w:sz="12" w:space="0" w:color="auto"/>
              <w:right w:val="single" w:sz="4" w:space="0" w:color="auto"/>
            </w:tcBorders>
            <w:vAlign w:val="center"/>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lastRenderedPageBreak/>
              <w:t>1-а</w:t>
            </w:r>
          </w:p>
        </w:tc>
        <w:tc>
          <w:tcPr>
            <w:tcW w:w="1701" w:type="dxa"/>
            <w:tcBorders>
              <w:top w:val="single" w:sz="4"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w:t>
            </w:r>
          </w:p>
        </w:tc>
        <w:tc>
          <w:tcPr>
            <w:tcW w:w="1701" w:type="dxa"/>
            <w:tcBorders>
              <w:top w:val="single" w:sz="4"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15</w:t>
            </w:r>
          </w:p>
        </w:tc>
        <w:tc>
          <w:tcPr>
            <w:tcW w:w="184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r>
      <w:tr w:rsidR="00EC06C0" w:rsidTr="00601085">
        <w:trPr>
          <w:trHeight w:val="555"/>
        </w:trPr>
        <w:tc>
          <w:tcPr>
            <w:tcW w:w="851" w:type="dxa"/>
            <w:gridSpan w:val="2"/>
            <w:tcBorders>
              <w:top w:val="single" w:sz="12" w:space="0" w:color="auto"/>
              <w:left w:val="single" w:sz="4" w:space="0" w:color="auto"/>
              <w:bottom w:val="single" w:sz="12" w:space="0" w:color="auto"/>
              <w:right w:val="single" w:sz="4" w:space="0" w:color="auto"/>
            </w:tcBorders>
          </w:tcPr>
          <w:p w:rsidR="00EC06C0" w:rsidRPr="00EC06C0" w:rsidRDefault="00EC06C0" w:rsidP="00B46AA8">
            <w:pPr>
              <w:pStyle w:val="a3"/>
              <w:numPr>
                <w:ilvl w:val="0"/>
                <w:numId w:val="13"/>
              </w:numPr>
              <w:spacing w:line="240" w:lineRule="auto"/>
              <w:jc w:val="left"/>
              <w:rPr>
                <w:rFonts w:ascii="Times New Roman" w:hAnsi="Times New Roman" w:cs="Times New Roman"/>
              </w:rPr>
            </w:pPr>
          </w:p>
        </w:tc>
        <w:tc>
          <w:tcPr>
            <w:tcW w:w="2693" w:type="dxa"/>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b/>
              </w:rPr>
            </w:pPr>
            <w:proofErr w:type="spellStart"/>
            <w:r w:rsidRPr="00EC06C0">
              <w:rPr>
                <w:rFonts w:ascii="Times New Roman" w:hAnsi="Times New Roman" w:cs="Times New Roman"/>
                <w:b/>
              </w:rPr>
              <w:t>Ворсинова</w:t>
            </w:r>
            <w:proofErr w:type="spellEnd"/>
            <w:r w:rsidRPr="00EC06C0">
              <w:rPr>
                <w:rFonts w:ascii="Times New Roman" w:hAnsi="Times New Roman" w:cs="Times New Roman"/>
                <w:b/>
              </w:rPr>
              <w:t xml:space="preserve"> Елена Викторовна</w:t>
            </w:r>
          </w:p>
        </w:tc>
        <w:tc>
          <w:tcPr>
            <w:tcW w:w="2517"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pStyle w:val="a3"/>
              <w:suppressAutoHyphens/>
              <w:spacing w:after="200" w:line="276" w:lineRule="auto"/>
              <w:ind w:left="360"/>
              <w:contextualSpacing w:val="0"/>
              <w:rPr>
                <w:rFonts w:ascii="Times New Roman" w:hAnsi="Times New Roman" w:cs="Times New Roman"/>
              </w:rPr>
            </w:pPr>
            <w:r w:rsidRPr="00EC06C0">
              <w:rPr>
                <w:rFonts w:ascii="Times New Roman" w:hAnsi="Times New Roman" w:cs="Times New Roman"/>
              </w:rPr>
              <w:t>«Наглядная геометрия»</w:t>
            </w:r>
          </w:p>
          <w:p w:rsidR="00EC06C0" w:rsidRPr="00EC06C0" w:rsidRDefault="00EC06C0" w:rsidP="00601085">
            <w:pPr>
              <w:jc w:val="center"/>
              <w:rPr>
                <w:rFonts w:ascii="Times New Roman" w:hAnsi="Times New Roman" w:cs="Times New Roman"/>
              </w:rPr>
            </w:pPr>
          </w:p>
        </w:tc>
        <w:tc>
          <w:tcPr>
            <w:tcW w:w="3389"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 «Геометрия вокруг нас»- 66 ч.</w:t>
            </w:r>
          </w:p>
          <w:p w:rsidR="00EC06C0" w:rsidRPr="00EC06C0" w:rsidRDefault="00EC06C0" w:rsidP="00601085">
            <w:pPr>
              <w:rPr>
                <w:rFonts w:ascii="Times New Roman" w:hAnsi="Times New Roman" w:cs="Times New Roman"/>
              </w:rPr>
            </w:pPr>
            <w:r w:rsidRPr="00EC06C0">
              <w:rPr>
                <w:rFonts w:ascii="Times New Roman" w:hAnsi="Times New Roman" w:cs="Times New Roman"/>
              </w:rPr>
              <w:t>Взаимное расположение предметов (8ч);</w:t>
            </w:r>
          </w:p>
          <w:p w:rsidR="00EC06C0" w:rsidRPr="00EC06C0" w:rsidRDefault="00EC06C0" w:rsidP="00601085">
            <w:pPr>
              <w:rPr>
                <w:rFonts w:ascii="Times New Roman" w:hAnsi="Times New Roman" w:cs="Times New Roman"/>
              </w:rPr>
            </w:pPr>
            <w:r w:rsidRPr="00EC06C0">
              <w:rPr>
                <w:rFonts w:ascii="Times New Roman" w:hAnsi="Times New Roman" w:cs="Times New Roman"/>
              </w:rPr>
              <w:t>Приключения Волшебной точки (4ч);</w:t>
            </w:r>
          </w:p>
          <w:p w:rsidR="00EC06C0" w:rsidRPr="00EC06C0" w:rsidRDefault="00EC06C0" w:rsidP="00601085">
            <w:pPr>
              <w:rPr>
                <w:rFonts w:ascii="Times New Roman" w:hAnsi="Times New Roman" w:cs="Times New Roman"/>
              </w:rPr>
            </w:pPr>
            <w:r w:rsidRPr="00EC06C0">
              <w:rPr>
                <w:rFonts w:ascii="Times New Roman" w:hAnsi="Times New Roman" w:cs="Times New Roman"/>
              </w:rPr>
              <w:t>Квадрат и прямоугольник (8ч);</w:t>
            </w:r>
          </w:p>
          <w:p w:rsidR="00EC06C0" w:rsidRPr="00EC06C0" w:rsidRDefault="00EC06C0" w:rsidP="00601085">
            <w:pPr>
              <w:rPr>
                <w:rFonts w:ascii="Times New Roman" w:hAnsi="Times New Roman" w:cs="Times New Roman"/>
              </w:rPr>
            </w:pPr>
            <w:r w:rsidRPr="00EC06C0">
              <w:rPr>
                <w:rFonts w:ascii="Times New Roman" w:hAnsi="Times New Roman" w:cs="Times New Roman"/>
              </w:rPr>
              <w:t>Целое и части (8ч);</w:t>
            </w:r>
          </w:p>
          <w:p w:rsidR="00EC06C0" w:rsidRPr="00EC06C0" w:rsidRDefault="00EC06C0" w:rsidP="00601085">
            <w:pPr>
              <w:rPr>
                <w:rFonts w:ascii="Times New Roman" w:hAnsi="Times New Roman" w:cs="Times New Roman"/>
              </w:rPr>
            </w:pPr>
            <w:r w:rsidRPr="00EC06C0">
              <w:rPr>
                <w:rFonts w:ascii="Times New Roman" w:hAnsi="Times New Roman" w:cs="Times New Roman"/>
              </w:rPr>
              <w:t>Поверхности. Точки. Линии (8ч);</w:t>
            </w:r>
          </w:p>
          <w:p w:rsidR="00EC06C0" w:rsidRPr="00EC06C0" w:rsidRDefault="00EC06C0" w:rsidP="00601085">
            <w:pPr>
              <w:rPr>
                <w:rFonts w:ascii="Times New Roman" w:hAnsi="Times New Roman" w:cs="Times New Roman"/>
              </w:rPr>
            </w:pPr>
            <w:r w:rsidRPr="00EC06C0">
              <w:rPr>
                <w:rFonts w:ascii="Times New Roman" w:hAnsi="Times New Roman" w:cs="Times New Roman"/>
              </w:rPr>
              <w:t>Решение творческих задач (8ч);</w:t>
            </w:r>
          </w:p>
          <w:p w:rsidR="00EC06C0" w:rsidRPr="00EC06C0" w:rsidRDefault="00EC06C0" w:rsidP="00601085">
            <w:pPr>
              <w:rPr>
                <w:rFonts w:ascii="Times New Roman" w:hAnsi="Times New Roman" w:cs="Times New Roman"/>
              </w:rPr>
            </w:pPr>
            <w:r w:rsidRPr="00EC06C0">
              <w:rPr>
                <w:rFonts w:ascii="Times New Roman" w:hAnsi="Times New Roman" w:cs="Times New Roman"/>
              </w:rPr>
              <w:t>Объёмное моделирование (8ч);</w:t>
            </w:r>
          </w:p>
          <w:p w:rsidR="00EC06C0" w:rsidRPr="00EC06C0" w:rsidRDefault="00EC06C0" w:rsidP="00601085">
            <w:pPr>
              <w:rPr>
                <w:rFonts w:ascii="Times New Roman" w:hAnsi="Times New Roman" w:cs="Times New Roman"/>
              </w:rPr>
            </w:pPr>
            <w:r w:rsidRPr="00EC06C0">
              <w:rPr>
                <w:rFonts w:ascii="Times New Roman" w:hAnsi="Times New Roman" w:cs="Times New Roman"/>
              </w:rPr>
              <w:t>Геометрические фигуры (8ч);</w:t>
            </w:r>
          </w:p>
          <w:p w:rsidR="00EC06C0" w:rsidRPr="00EC06C0" w:rsidRDefault="00EC06C0" w:rsidP="00601085">
            <w:pPr>
              <w:rPr>
                <w:rFonts w:ascii="Times New Roman" w:hAnsi="Times New Roman" w:cs="Times New Roman"/>
              </w:rPr>
            </w:pPr>
            <w:r w:rsidRPr="00EC06C0">
              <w:rPr>
                <w:rFonts w:ascii="Times New Roman" w:hAnsi="Times New Roman" w:cs="Times New Roman"/>
              </w:rPr>
              <w:t>Геометрия в мире (6ч)</w:t>
            </w:r>
          </w:p>
        </w:tc>
        <w:tc>
          <w:tcPr>
            <w:tcW w:w="1418"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pStyle w:val="a3"/>
              <w:suppressAutoHyphens/>
              <w:spacing w:after="200" w:line="276" w:lineRule="auto"/>
              <w:ind w:left="0"/>
              <w:contextualSpacing w:val="0"/>
              <w:rPr>
                <w:rFonts w:ascii="Times New Roman" w:hAnsi="Times New Roman" w:cs="Times New Roman"/>
              </w:rPr>
            </w:pPr>
            <w:r w:rsidRPr="00EC06C0">
              <w:rPr>
                <w:rFonts w:ascii="Times New Roman" w:hAnsi="Times New Roman" w:cs="Times New Roman"/>
              </w:rPr>
              <w:t>1 «Б»,1 «В», 1 «Г», 1 «Д».</w:t>
            </w:r>
          </w:p>
          <w:p w:rsidR="00EC06C0" w:rsidRPr="00EC06C0" w:rsidRDefault="00EC06C0" w:rsidP="00601085">
            <w:pPr>
              <w:jc w:val="center"/>
              <w:rPr>
                <w:rFonts w:ascii="Times New Roman" w:hAnsi="Times New Roman" w:cs="Times New Roman"/>
              </w:rPr>
            </w:pP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8</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60</w:t>
            </w:r>
          </w:p>
        </w:tc>
        <w:tc>
          <w:tcPr>
            <w:tcW w:w="1843"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8</w:t>
            </w:r>
          </w:p>
        </w:tc>
      </w:tr>
      <w:tr w:rsidR="00EC06C0" w:rsidTr="00601085">
        <w:trPr>
          <w:trHeight w:val="2490"/>
        </w:trPr>
        <w:tc>
          <w:tcPr>
            <w:tcW w:w="851" w:type="dxa"/>
            <w:gridSpan w:val="2"/>
            <w:vMerge w:val="restart"/>
            <w:tcBorders>
              <w:top w:val="single" w:sz="12" w:space="0" w:color="auto"/>
              <w:left w:val="single" w:sz="4" w:space="0" w:color="auto"/>
              <w:bottom w:val="single" w:sz="12" w:space="0" w:color="auto"/>
              <w:right w:val="single" w:sz="4" w:space="0" w:color="auto"/>
            </w:tcBorders>
          </w:tcPr>
          <w:p w:rsidR="00EC06C0" w:rsidRPr="00EC06C0" w:rsidRDefault="00EC06C0" w:rsidP="00B46AA8">
            <w:pPr>
              <w:pStyle w:val="a3"/>
              <w:numPr>
                <w:ilvl w:val="0"/>
                <w:numId w:val="13"/>
              </w:numPr>
              <w:spacing w:line="240" w:lineRule="auto"/>
              <w:jc w:val="left"/>
              <w:rPr>
                <w:rFonts w:ascii="Times New Roman" w:hAnsi="Times New Roman" w:cs="Times New Roman"/>
              </w:rPr>
            </w:pPr>
          </w:p>
        </w:tc>
        <w:tc>
          <w:tcPr>
            <w:tcW w:w="2693" w:type="dxa"/>
            <w:vMerge w:val="restart"/>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b/>
              </w:rPr>
            </w:pPr>
            <w:r w:rsidRPr="00EC06C0">
              <w:rPr>
                <w:rFonts w:ascii="Times New Roman" w:hAnsi="Times New Roman" w:cs="Times New Roman"/>
                <w:b/>
              </w:rPr>
              <w:t>Комисарова Наталья Евгеньевна</w:t>
            </w:r>
          </w:p>
        </w:tc>
        <w:tc>
          <w:tcPr>
            <w:tcW w:w="2517" w:type="dxa"/>
            <w:tcBorders>
              <w:top w:val="single" w:sz="12" w:space="0" w:color="auto"/>
              <w:left w:val="single" w:sz="4"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 «Умелые руки»</w:t>
            </w:r>
          </w:p>
          <w:p w:rsidR="00EC06C0" w:rsidRPr="00EC06C0" w:rsidRDefault="00EC06C0" w:rsidP="00601085">
            <w:pPr>
              <w:jc w:val="center"/>
              <w:rPr>
                <w:rFonts w:ascii="Times New Roman" w:hAnsi="Times New Roman" w:cs="Times New Roman"/>
              </w:rPr>
            </w:pPr>
          </w:p>
        </w:tc>
        <w:tc>
          <w:tcPr>
            <w:tcW w:w="3389" w:type="dxa"/>
            <w:tcBorders>
              <w:top w:val="single" w:sz="12" w:space="0" w:color="auto"/>
              <w:left w:val="single" w:sz="4"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«Город мастеров», «Техники рисования» (8 ч.),</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 «Виды росписи» (5 ч.), «Аппликация» (8 ч.), «Работа с пластилином» (5 ч.),</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 «Оригами» (5ч.) «Работа с бумагой и картоном» (8 ч.), «Работа с бросовыми материалами» (3 ч.)</w:t>
            </w:r>
          </w:p>
        </w:tc>
        <w:tc>
          <w:tcPr>
            <w:tcW w:w="1418" w:type="dxa"/>
            <w:tcBorders>
              <w:top w:val="single" w:sz="12" w:space="0" w:color="auto"/>
              <w:left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2-а, 2-в, 2-г, 3-в</w:t>
            </w:r>
          </w:p>
        </w:tc>
        <w:tc>
          <w:tcPr>
            <w:tcW w:w="1701" w:type="dxa"/>
            <w:tcBorders>
              <w:top w:val="single" w:sz="12" w:space="0" w:color="auto"/>
              <w:left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4</w:t>
            </w:r>
          </w:p>
        </w:tc>
        <w:tc>
          <w:tcPr>
            <w:tcW w:w="1701" w:type="dxa"/>
            <w:tcBorders>
              <w:top w:val="single" w:sz="12" w:space="0" w:color="auto"/>
              <w:left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30</w:t>
            </w:r>
          </w:p>
          <w:p w:rsidR="00EC06C0" w:rsidRPr="00EC06C0" w:rsidRDefault="00EC06C0" w:rsidP="00601085">
            <w:pPr>
              <w:jc w:val="center"/>
              <w:rPr>
                <w:rFonts w:ascii="Times New Roman" w:hAnsi="Times New Roman" w:cs="Times New Roman"/>
              </w:rPr>
            </w:pPr>
          </w:p>
        </w:tc>
        <w:tc>
          <w:tcPr>
            <w:tcW w:w="1843" w:type="dxa"/>
            <w:vMerge w:val="restart"/>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8</w:t>
            </w:r>
          </w:p>
        </w:tc>
      </w:tr>
      <w:tr w:rsidR="00EC06C0" w:rsidTr="00601085">
        <w:trPr>
          <w:trHeight w:val="555"/>
        </w:trPr>
        <w:tc>
          <w:tcPr>
            <w:tcW w:w="851" w:type="dxa"/>
            <w:gridSpan w:val="2"/>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c>
          <w:tcPr>
            <w:tcW w:w="269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b/>
              </w:rPr>
            </w:pPr>
          </w:p>
        </w:tc>
        <w:tc>
          <w:tcPr>
            <w:tcW w:w="2517"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«Наглядная геометрия»</w:t>
            </w:r>
          </w:p>
          <w:p w:rsidR="00EC06C0" w:rsidRPr="00EC06C0" w:rsidRDefault="00EC06C0" w:rsidP="00601085">
            <w:pPr>
              <w:jc w:val="center"/>
              <w:rPr>
                <w:rFonts w:ascii="Times New Roman" w:hAnsi="Times New Roman" w:cs="Times New Roman"/>
              </w:rPr>
            </w:pPr>
          </w:p>
        </w:tc>
        <w:tc>
          <w:tcPr>
            <w:tcW w:w="3389"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 «Математическое конструирование», «Изучение основных геометрических понятий» (8ч.), «Знакомство со свойствами геометрических фигур» (8 ч.),</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 «Геометрические эксперименты» (8 ч.), «Геометрическое моделирование» (8 ч.), «Создание проектов» (2ч.)</w:t>
            </w:r>
          </w:p>
        </w:tc>
        <w:tc>
          <w:tcPr>
            <w:tcW w:w="1418"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2-а, 2-в, 2-г, 3-в</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4</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30</w:t>
            </w:r>
          </w:p>
        </w:tc>
        <w:tc>
          <w:tcPr>
            <w:tcW w:w="184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r>
      <w:tr w:rsidR="00EC06C0" w:rsidTr="00601085">
        <w:trPr>
          <w:trHeight w:val="555"/>
        </w:trPr>
        <w:tc>
          <w:tcPr>
            <w:tcW w:w="851" w:type="dxa"/>
            <w:gridSpan w:val="2"/>
            <w:vMerge w:val="restart"/>
            <w:tcBorders>
              <w:top w:val="single" w:sz="12" w:space="0" w:color="auto"/>
              <w:left w:val="single" w:sz="4" w:space="0" w:color="auto"/>
              <w:bottom w:val="single" w:sz="4" w:space="0" w:color="auto"/>
              <w:right w:val="single" w:sz="4" w:space="0" w:color="auto"/>
            </w:tcBorders>
          </w:tcPr>
          <w:p w:rsidR="00EC06C0" w:rsidRPr="00EC06C0" w:rsidRDefault="00EC06C0" w:rsidP="00B46AA8">
            <w:pPr>
              <w:pStyle w:val="a3"/>
              <w:numPr>
                <w:ilvl w:val="0"/>
                <w:numId w:val="13"/>
              </w:numPr>
              <w:spacing w:line="240" w:lineRule="auto"/>
              <w:jc w:val="left"/>
              <w:rPr>
                <w:rFonts w:ascii="Times New Roman" w:hAnsi="Times New Roman" w:cs="Times New Roman"/>
              </w:rPr>
            </w:pPr>
          </w:p>
        </w:tc>
        <w:tc>
          <w:tcPr>
            <w:tcW w:w="2693" w:type="dxa"/>
            <w:vMerge w:val="restart"/>
            <w:tcBorders>
              <w:top w:val="single" w:sz="12" w:space="0" w:color="auto"/>
              <w:left w:val="single" w:sz="4" w:space="0" w:color="auto"/>
              <w:bottom w:val="single" w:sz="4" w:space="0" w:color="auto"/>
              <w:right w:val="single" w:sz="4" w:space="0" w:color="auto"/>
            </w:tcBorders>
            <w:vAlign w:val="center"/>
          </w:tcPr>
          <w:p w:rsidR="00EC06C0" w:rsidRPr="00EC06C0" w:rsidRDefault="00EC06C0" w:rsidP="00601085">
            <w:pPr>
              <w:rPr>
                <w:rFonts w:ascii="Times New Roman" w:hAnsi="Times New Roman" w:cs="Times New Roman"/>
                <w:b/>
              </w:rPr>
            </w:pPr>
            <w:r w:rsidRPr="00EC06C0">
              <w:rPr>
                <w:rFonts w:ascii="Times New Roman" w:hAnsi="Times New Roman" w:cs="Times New Roman"/>
                <w:b/>
              </w:rPr>
              <w:t>Морозова Инна Николаевна</w:t>
            </w:r>
          </w:p>
        </w:tc>
        <w:tc>
          <w:tcPr>
            <w:tcW w:w="2517"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bCs/>
              </w:rPr>
              <w:t>«Школьное краеведение»</w:t>
            </w:r>
          </w:p>
        </w:tc>
        <w:tc>
          <w:tcPr>
            <w:tcW w:w="3389"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widowControl w:val="0"/>
              <w:tabs>
                <w:tab w:val="left" w:pos="720"/>
              </w:tabs>
              <w:suppressAutoHyphens/>
              <w:autoSpaceDE w:val="0"/>
              <w:rPr>
                <w:rFonts w:ascii="Times New Roman" w:hAnsi="Times New Roman" w:cs="Times New Roman"/>
                <w:bCs/>
              </w:rPr>
            </w:pPr>
            <w:r w:rsidRPr="00EC06C0">
              <w:rPr>
                <w:rFonts w:ascii="Times New Roman" w:hAnsi="Times New Roman" w:cs="Times New Roman"/>
                <w:bCs/>
              </w:rPr>
              <w:t xml:space="preserve"> «Я и моя семья» -4 часа;</w:t>
            </w:r>
          </w:p>
          <w:p w:rsidR="00EC06C0" w:rsidRPr="00EC06C0" w:rsidRDefault="00EC06C0" w:rsidP="00601085">
            <w:pPr>
              <w:rPr>
                <w:rFonts w:ascii="Times New Roman" w:hAnsi="Times New Roman" w:cs="Times New Roman"/>
                <w:bCs/>
              </w:rPr>
            </w:pPr>
            <w:r w:rsidRPr="00EC06C0">
              <w:rPr>
                <w:rFonts w:ascii="Times New Roman" w:hAnsi="Times New Roman" w:cs="Times New Roman"/>
                <w:bCs/>
              </w:rPr>
              <w:t>«Мой дом» - 3 часа;</w:t>
            </w:r>
          </w:p>
          <w:p w:rsidR="00EC06C0" w:rsidRPr="00EC06C0" w:rsidRDefault="00EC06C0" w:rsidP="00601085">
            <w:pPr>
              <w:rPr>
                <w:rFonts w:ascii="Times New Roman" w:hAnsi="Times New Roman" w:cs="Times New Roman"/>
                <w:bCs/>
              </w:rPr>
            </w:pPr>
            <w:r w:rsidRPr="00EC06C0">
              <w:rPr>
                <w:rFonts w:ascii="Times New Roman" w:hAnsi="Times New Roman" w:cs="Times New Roman"/>
                <w:bCs/>
              </w:rPr>
              <w:t>«Моя школа» - 3 часа;</w:t>
            </w:r>
          </w:p>
          <w:p w:rsidR="00EC06C0" w:rsidRPr="00EC06C0" w:rsidRDefault="00EC06C0" w:rsidP="00601085">
            <w:pPr>
              <w:rPr>
                <w:rFonts w:ascii="Times New Roman" w:hAnsi="Times New Roman" w:cs="Times New Roman"/>
                <w:bCs/>
              </w:rPr>
            </w:pPr>
            <w:r w:rsidRPr="00EC06C0">
              <w:rPr>
                <w:rFonts w:ascii="Times New Roman" w:hAnsi="Times New Roman" w:cs="Times New Roman"/>
                <w:bCs/>
              </w:rPr>
              <w:t>«История моего города» - 3 часа;</w:t>
            </w:r>
          </w:p>
          <w:p w:rsidR="00EC06C0" w:rsidRPr="00EC06C0" w:rsidRDefault="00EC06C0" w:rsidP="00601085">
            <w:pPr>
              <w:rPr>
                <w:rFonts w:ascii="Times New Roman" w:hAnsi="Times New Roman" w:cs="Times New Roman"/>
                <w:bCs/>
              </w:rPr>
            </w:pPr>
            <w:r w:rsidRPr="00EC06C0">
              <w:rPr>
                <w:rFonts w:ascii="Times New Roman" w:hAnsi="Times New Roman" w:cs="Times New Roman"/>
                <w:bCs/>
              </w:rPr>
              <w:lastRenderedPageBreak/>
              <w:t xml:space="preserve"> « Природа родного края» - 7 часов</w:t>
            </w:r>
          </w:p>
          <w:p w:rsidR="00EC06C0" w:rsidRPr="00EC06C0" w:rsidRDefault="00EC06C0" w:rsidP="00601085">
            <w:pPr>
              <w:rPr>
                <w:rFonts w:ascii="Times New Roman" w:hAnsi="Times New Roman" w:cs="Times New Roman"/>
                <w:bCs/>
              </w:rPr>
            </w:pPr>
            <w:r w:rsidRPr="00EC06C0">
              <w:rPr>
                <w:rFonts w:ascii="Times New Roman" w:hAnsi="Times New Roman" w:cs="Times New Roman"/>
                <w:bCs/>
              </w:rPr>
              <w:t xml:space="preserve"> «Духовное богатство народа» - 7 часов;</w:t>
            </w:r>
          </w:p>
          <w:p w:rsidR="00EC06C0" w:rsidRPr="00EC06C0" w:rsidRDefault="00EC06C0" w:rsidP="00601085">
            <w:pPr>
              <w:rPr>
                <w:rFonts w:ascii="Times New Roman" w:hAnsi="Times New Roman" w:cs="Times New Roman"/>
              </w:rPr>
            </w:pPr>
            <w:r w:rsidRPr="00EC06C0">
              <w:rPr>
                <w:rFonts w:ascii="Times New Roman" w:hAnsi="Times New Roman" w:cs="Times New Roman"/>
                <w:bCs/>
              </w:rPr>
              <w:t xml:space="preserve"> «Экология родного края» - 7 часов.</w:t>
            </w:r>
          </w:p>
          <w:p w:rsidR="00EC06C0" w:rsidRPr="00EC06C0" w:rsidRDefault="00EC06C0" w:rsidP="00601085">
            <w:pPr>
              <w:jc w:val="center"/>
              <w:rPr>
                <w:rFonts w:ascii="Times New Roman" w:hAnsi="Times New Roman" w:cs="Times New Roman"/>
              </w:rPr>
            </w:pPr>
          </w:p>
        </w:tc>
        <w:tc>
          <w:tcPr>
            <w:tcW w:w="1418"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lastRenderedPageBreak/>
              <w:t>4-в</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2</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15</w:t>
            </w:r>
          </w:p>
        </w:tc>
        <w:tc>
          <w:tcPr>
            <w:tcW w:w="1843" w:type="dxa"/>
            <w:vMerge w:val="restart"/>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5</w:t>
            </w:r>
          </w:p>
        </w:tc>
      </w:tr>
      <w:tr w:rsidR="00EC06C0" w:rsidTr="00601085">
        <w:trPr>
          <w:trHeight w:val="555"/>
        </w:trPr>
        <w:tc>
          <w:tcPr>
            <w:tcW w:w="851" w:type="dxa"/>
            <w:gridSpan w:val="2"/>
            <w:vMerge/>
            <w:tcBorders>
              <w:top w:val="single" w:sz="12" w:space="0" w:color="auto"/>
              <w:left w:val="single" w:sz="4" w:space="0" w:color="auto"/>
              <w:bottom w:val="single" w:sz="4" w:space="0" w:color="auto"/>
              <w:right w:val="single" w:sz="4" w:space="0" w:color="auto"/>
            </w:tcBorders>
            <w:vAlign w:val="center"/>
          </w:tcPr>
          <w:p w:rsidR="00EC06C0" w:rsidRPr="00EC06C0" w:rsidRDefault="00EC06C0" w:rsidP="00601085">
            <w:pPr>
              <w:rPr>
                <w:rFonts w:ascii="Times New Roman" w:hAnsi="Times New Roman" w:cs="Times New Roman"/>
              </w:rPr>
            </w:pPr>
          </w:p>
        </w:tc>
        <w:tc>
          <w:tcPr>
            <w:tcW w:w="2693" w:type="dxa"/>
            <w:vMerge/>
            <w:tcBorders>
              <w:top w:val="single" w:sz="12" w:space="0" w:color="auto"/>
              <w:left w:val="single" w:sz="4" w:space="0" w:color="auto"/>
              <w:bottom w:val="single" w:sz="4" w:space="0" w:color="auto"/>
              <w:right w:val="single" w:sz="4" w:space="0" w:color="auto"/>
            </w:tcBorders>
            <w:vAlign w:val="center"/>
          </w:tcPr>
          <w:p w:rsidR="00EC06C0" w:rsidRPr="00EC06C0" w:rsidRDefault="00EC06C0" w:rsidP="00601085">
            <w:pPr>
              <w:rPr>
                <w:rFonts w:ascii="Times New Roman" w:hAnsi="Times New Roman" w:cs="Times New Roman"/>
                <w:b/>
              </w:rPr>
            </w:pPr>
          </w:p>
        </w:tc>
        <w:tc>
          <w:tcPr>
            <w:tcW w:w="2517"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ind w:left="720"/>
              <w:rPr>
                <w:rFonts w:ascii="Times New Roman" w:hAnsi="Times New Roman" w:cs="Times New Roman"/>
                <w:bCs/>
              </w:rPr>
            </w:pPr>
            <w:r w:rsidRPr="00EC06C0">
              <w:rPr>
                <w:rFonts w:ascii="Times New Roman" w:hAnsi="Times New Roman" w:cs="Times New Roman"/>
                <w:bCs/>
              </w:rPr>
              <w:t>«Уроки здоровья»:</w:t>
            </w:r>
          </w:p>
          <w:p w:rsidR="00EC06C0" w:rsidRPr="00EC06C0" w:rsidRDefault="00EC06C0" w:rsidP="00601085">
            <w:pPr>
              <w:jc w:val="center"/>
              <w:rPr>
                <w:rFonts w:ascii="Times New Roman" w:hAnsi="Times New Roman" w:cs="Times New Roman"/>
              </w:rPr>
            </w:pPr>
          </w:p>
        </w:tc>
        <w:tc>
          <w:tcPr>
            <w:tcW w:w="3389"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rPr>
                <w:rFonts w:ascii="Times New Roman" w:hAnsi="Times New Roman" w:cs="Times New Roman"/>
                <w:bCs/>
              </w:rPr>
            </w:pPr>
            <w:r w:rsidRPr="00EC06C0">
              <w:rPr>
                <w:rFonts w:ascii="Times New Roman" w:hAnsi="Times New Roman" w:cs="Times New Roman"/>
                <w:bCs/>
              </w:rPr>
              <w:t xml:space="preserve"> « В здоровом теле — здоровый дух» - 7 часов;</w:t>
            </w:r>
          </w:p>
          <w:p w:rsidR="00EC06C0" w:rsidRPr="00EC06C0" w:rsidRDefault="00EC06C0" w:rsidP="00601085">
            <w:pPr>
              <w:rPr>
                <w:rFonts w:ascii="Times New Roman" w:hAnsi="Times New Roman" w:cs="Times New Roman"/>
                <w:bCs/>
              </w:rPr>
            </w:pPr>
            <w:r w:rsidRPr="00EC06C0">
              <w:rPr>
                <w:rFonts w:ascii="Times New Roman" w:hAnsi="Times New Roman" w:cs="Times New Roman"/>
                <w:bCs/>
              </w:rPr>
              <w:t xml:space="preserve">«Если хочешь быть </w:t>
            </w:r>
            <w:proofErr w:type="gramStart"/>
            <w:r w:rsidRPr="00EC06C0">
              <w:rPr>
                <w:rFonts w:ascii="Times New Roman" w:hAnsi="Times New Roman" w:cs="Times New Roman"/>
                <w:bCs/>
              </w:rPr>
              <w:t>здоров</w:t>
            </w:r>
            <w:proofErr w:type="gramEnd"/>
            <w:r w:rsidRPr="00EC06C0">
              <w:rPr>
                <w:rFonts w:ascii="Times New Roman" w:hAnsi="Times New Roman" w:cs="Times New Roman"/>
                <w:bCs/>
              </w:rPr>
              <w:t>» - 7 часов;</w:t>
            </w:r>
          </w:p>
          <w:p w:rsidR="00EC06C0" w:rsidRPr="00EC06C0" w:rsidRDefault="00EC06C0" w:rsidP="00601085">
            <w:pPr>
              <w:rPr>
                <w:rFonts w:ascii="Times New Roman" w:hAnsi="Times New Roman" w:cs="Times New Roman"/>
                <w:bCs/>
              </w:rPr>
            </w:pPr>
            <w:r w:rsidRPr="00EC06C0">
              <w:rPr>
                <w:rFonts w:ascii="Times New Roman" w:hAnsi="Times New Roman" w:cs="Times New Roman"/>
                <w:bCs/>
              </w:rPr>
              <w:t xml:space="preserve"> «Что вокруг нас может быть опасным» - 7 часов;</w:t>
            </w:r>
          </w:p>
          <w:p w:rsidR="00EC06C0" w:rsidRPr="00EC06C0" w:rsidRDefault="00EC06C0" w:rsidP="00601085">
            <w:pPr>
              <w:rPr>
                <w:rFonts w:ascii="Times New Roman" w:hAnsi="Times New Roman" w:cs="Times New Roman"/>
                <w:bCs/>
              </w:rPr>
            </w:pPr>
            <w:r w:rsidRPr="00EC06C0">
              <w:rPr>
                <w:rFonts w:ascii="Times New Roman" w:hAnsi="Times New Roman" w:cs="Times New Roman"/>
                <w:bCs/>
              </w:rPr>
              <w:t>« Мы пешеходы» - 7 часов;</w:t>
            </w:r>
          </w:p>
          <w:p w:rsidR="00EC06C0" w:rsidRPr="00EC06C0" w:rsidRDefault="00EC06C0" w:rsidP="00601085">
            <w:pPr>
              <w:rPr>
                <w:rFonts w:ascii="Times New Roman" w:hAnsi="Times New Roman" w:cs="Times New Roman"/>
                <w:bCs/>
              </w:rPr>
            </w:pPr>
            <w:r w:rsidRPr="00EC06C0">
              <w:rPr>
                <w:rFonts w:ascii="Times New Roman" w:hAnsi="Times New Roman" w:cs="Times New Roman"/>
                <w:bCs/>
              </w:rPr>
              <w:t>«Путешествуем в страну здоровья» - 6 часов.</w:t>
            </w:r>
          </w:p>
        </w:tc>
        <w:tc>
          <w:tcPr>
            <w:tcW w:w="1418"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4-в</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15</w:t>
            </w:r>
          </w:p>
        </w:tc>
        <w:tc>
          <w:tcPr>
            <w:tcW w:w="1843" w:type="dxa"/>
            <w:vMerge/>
            <w:tcBorders>
              <w:top w:val="single" w:sz="12" w:space="0" w:color="auto"/>
              <w:left w:val="single" w:sz="4" w:space="0" w:color="auto"/>
              <w:bottom w:val="single" w:sz="4" w:space="0" w:color="auto"/>
              <w:right w:val="single" w:sz="4" w:space="0" w:color="auto"/>
            </w:tcBorders>
            <w:vAlign w:val="center"/>
          </w:tcPr>
          <w:p w:rsidR="00EC06C0" w:rsidRPr="00EC06C0" w:rsidRDefault="00EC06C0" w:rsidP="00601085">
            <w:pPr>
              <w:rPr>
                <w:rFonts w:ascii="Times New Roman" w:hAnsi="Times New Roman" w:cs="Times New Roman"/>
              </w:rPr>
            </w:pPr>
          </w:p>
        </w:tc>
      </w:tr>
      <w:tr w:rsidR="00EC06C0" w:rsidTr="00601085">
        <w:trPr>
          <w:trHeight w:val="555"/>
        </w:trPr>
        <w:tc>
          <w:tcPr>
            <w:tcW w:w="851" w:type="dxa"/>
            <w:gridSpan w:val="2"/>
            <w:vMerge/>
            <w:tcBorders>
              <w:top w:val="single" w:sz="12" w:space="0" w:color="auto"/>
              <w:left w:val="single" w:sz="4" w:space="0" w:color="auto"/>
              <w:bottom w:val="single" w:sz="4" w:space="0" w:color="auto"/>
              <w:right w:val="single" w:sz="4" w:space="0" w:color="auto"/>
            </w:tcBorders>
            <w:vAlign w:val="center"/>
          </w:tcPr>
          <w:p w:rsidR="00EC06C0" w:rsidRPr="00EC06C0" w:rsidRDefault="00EC06C0" w:rsidP="00601085">
            <w:pPr>
              <w:rPr>
                <w:rFonts w:ascii="Times New Roman" w:hAnsi="Times New Roman" w:cs="Times New Roman"/>
              </w:rPr>
            </w:pPr>
          </w:p>
        </w:tc>
        <w:tc>
          <w:tcPr>
            <w:tcW w:w="2693" w:type="dxa"/>
            <w:vMerge/>
            <w:tcBorders>
              <w:top w:val="single" w:sz="12" w:space="0" w:color="auto"/>
              <w:left w:val="single" w:sz="4" w:space="0" w:color="auto"/>
              <w:bottom w:val="single" w:sz="4" w:space="0" w:color="auto"/>
              <w:right w:val="single" w:sz="4" w:space="0" w:color="auto"/>
            </w:tcBorders>
            <w:vAlign w:val="center"/>
          </w:tcPr>
          <w:p w:rsidR="00EC06C0" w:rsidRPr="00EC06C0" w:rsidRDefault="00EC06C0" w:rsidP="00601085">
            <w:pPr>
              <w:rPr>
                <w:rFonts w:ascii="Times New Roman" w:hAnsi="Times New Roman" w:cs="Times New Roman"/>
                <w:b/>
              </w:rPr>
            </w:pPr>
          </w:p>
        </w:tc>
        <w:tc>
          <w:tcPr>
            <w:tcW w:w="2517"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rPr>
                <w:rFonts w:ascii="Times New Roman" w:hAnsi="Times New Roman" w:cs="Times New Roman"/>
                <w:bCs/>
              </w:rPr>
            </w:pPr>
            <w:r w:rsidRPr="00EC06C0">
              <w:rPr>
                <w:rFonts w:ascii="Times New Roman" w:hAnsi="Times New Roman" w:cs="Times New Roman"/>
                <w:bCs/>
              </w:rPr>
              <w:t>«Занимательный русский язык»</w:t>
            </w:r>
          </w:p>
          <w:p w:rsidR="00EC06C0" w:rsidRPr="00EC06C0" w:rsidRDefault="00EC06C0" w:rsidP="00601085">
            <w:pPr>
              <w:jc w:val="center"/>
              <w:rPr>
                <w:rFonts w:ascii="Times New Roman" w:hAnsi="Times New Roman" w:cs="Times New Roman"/>
              </w:rPr>
            </w:pPr>
          </w:p>
        </w:tc>
        <w:tc>
          <w:tcPr>
            <w:tcW w:w="3389"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rPr>
                <w:rFonts w:ascii="Times New Roman" w:hAnsi="Times New Roman" w:cs="Times New Roman"/>
                <w:bCs/>
              </w:rPr>
            </w:pPr>
            <w:r w:rsidRPr="00EC06C0">
              <w:rPr>
                <w:rFonts w:ascii="Times New Roman" w:hAnsi="Times New Roman" w:cs="Times New Roman"/>
                <w:bCs/>
              </w:rPr>
              <w:t>« Наши орфограммы» - 7 часов;</w:t>
            </w:r>
          </w:p>
          <w:p w:rsidR="00EC06C0" w:rsidRPr="00EC06C0" w:rsidRDefault="00EC06C0" w:rsidP="00601085">
            <w:pPr>
              <w:rPr>
                <w:rFonts w:ascii="Times New Roman" w:hAnsi="Times New Roman" w:cs="Times New Roman"/>
                <w:bCs/>
              </w:rPr>
            </w:pPr>
            <w:r w:rsidRPr="00EC06C0">
              <w:rPr>
                <w:rFonts w:ascii="Times New Roman" w:hAnsi="Times New Roman" w:cs="Times New Roman"/>
                <w:bCs/>
              </w:rPr>
              <w:t xml:space="preserve"> «Части слова» - 7 часов;</w:t>
            </w:r>
          </w:p>
          <w:p w:rsidR="00EC06C0" w:rsidRPr="00EC06C0" w:rsidRDefault="00EC06C0" w:rsidP="00601085">
            <w:pPr>
              <w:rPr>
                <w:rFonts w:ascii="Times New Roman" w:hAnsi="Times New Roman" w:cs="Times New Roman"/>
                <w:bCs/>
              </w:rPr>
            </w:pPr>
            <w:r w:rsidRPr="00EC06C0">
              <w:rPr>
                <w:rFonts w:ascii="Times New Roman" w:hAnsi="Times New Roman" w:cs="Times New Roman"/>
                <w:bCs/>
              </w:rPr>
              <w:t>«Части речи» - 7 часов;</w:t>
            </w:r>
          </w:p>
          <w:p w:rsidR="00EC06C0" w:rsidRPr="00EC06C0" w:rsidRDefault="00EC06C0" w:rsidP="00601085">
            <w:pPr>
              <w:rPr>
                <w:rFonts w:ascii="Times New Roman" w:hAnsi="Times New Roman" w:cs="Times New Roman"/>
                <w:bCs/>
              </w:rPr>
            </w:pPr>
            <w:r w:rsidRPr="00EC06C0">
              <w:rPr>
                <w:rFonts w:ascii="Times New Roman" w:hAnsi="Times New Roman" w:cs="Times New Roman"/>
                <w:bCs/>
              </w:rPr>
              <w:t>«Предложение» - 7 часов;</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bCs/>
              </w:rPr>
              <w:t xml:space="preserve">« Школа </w:t>
            </w:r>
            <w:proofErr w:type="gramStart"/>
            <w:r w:rsidRPr="00EC06C0">
              <w:rPr>
                <w:rFonts w:ascii="Times New Roman" w:hAnsi="Times New Roman" w:cs="Times New Roman"/>
                <w:bCs/>
              </w:rPr>
              <w:t>грамотея</w:t>
            </w:r>
            <w:proofErr w:type="gramEnd"/>
            <w:r w:rsidRPr="00EC06C0">
              <w:rPr>
                <w:rFonts w:ascii="Times New Roman" w:hAnsi="Times New Roman" w:cs="Times New Roman"/>
                <w:bCs/>
              </w:rPr>
              <w:t>» - 6 ч.</w:t>
            </w:r>
          </w:p>
        </w:tc>
        <w:tc>
          <w:tcPr>
            <w:tcW w:w="1418"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4-в</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15</w:t>
            </w:r>
          </w:p>
        </w:tc>
        <w:tc>
          <w:tcPr>
            <w:tcW w:w="1843" w:type="dxa"/>
            <w:vMerge/>
            <w:tcBorders>
              <w:top w:val="single" w:sz="12" w:space="0" w:color="auto"/>
              <w:left w:val="single" w:sz="4" w:space="0" w:color="auto"/>
              <w:bottom w:val="single" w:sz="4" w:space="0" w:color="auto"/>
              <w:right w:val="single" w:sz="4" w:space="0" w:color="auto"/>
            </w:tcBorders>
            <w:vAlign w:val="center"/>
          </w:tcPr>
          <w:p w:rsidR="00EC06C0" w:rsidRPr="00EC06C0" w:rsidRDefault="00EC06C0" w:rsidP="00601085">
            <w:pPr>
              <w:rPr>
                <w:rFonts w:ascii="Times New Roman" w:hAnsi="Times New Roman" w:cs="Times New Roman"/>
              </w:rPr>
            </w:pPr>
          </w:p>
        </w:tc>
      </w:tr>
      <w:tr w:rsidR="00EC06C0" w:rsidTr="00601085">
        <w:trPr>
          <w:trHeight w:val="555"/>
        </w:trPr>
        <w:tc>
          <w:tcPr>
            <w:tcW w:w="851" w:type="dxa"/>
            <w:gridSpan w:val="2"/>
            <w:vMerge/>
            <w:tcBorders>
              <w:top w:val="single" w:sz="12" w:space="0" w:color="auto"/>
              <w:left w:val="single" w:sz="4" w:space="0" w:color="auto"/>
              <w:bottom w:val="single" w:sz="4" w:space="0" w:color="auto"/>
              <w:right w:val="single" w:sz="4" w:space="0" w:color="auto"/>
            </w:tcBorders>
            <w:vAlign w:val="center"/>
          </w:tcPr>
          <w:p w:rsidR="00EC06C0" w:rsidRPr="00EC06C0" w:rsidRDefault="00EC06C0" w:rsidP="00601085">
            <w:pPr>
              <w:rPr>
                <w:rFonts w:ascii="Times New Roman" w:hAnsi="Times New Roman" w:cs="Times New Roman"/>
              </w:rPr>
            </w:pPr>
          </w:p>
        </w:tc>
        <w:tc>
          <w:tcPr>
            <w:tcW w:w="2693" w:type="dxa"/>
            <w:vMerge/>
            <w:tcBorders>
              <w:top w:val="single" w:sz="12" w:space="0" w:color="auto"/>
              <w:left w:val="single" w:sz="4" w:space="0" w:color="auto"/>
              <w:bottom w:val="single" w:sz="4" w:space="0" w:color="auto"/>
              <w:right w:val="single" w:sz="4" w:space="0" w:color="auto"/>
            </w:tcBorders>
            <w:vAlign w:val="center"/>
          </w:tcPr>
          <w:p w:rsidR="00EC06C0" w:rsidRPr="00EC06C0" w:rsidRDefault="00EC06C0" w:rsidP="00601085">
            <w:pPr>
              <w:rPr>
                <w:rFonts w:ascii="Times New Roman" w:hAnsi="Times New Roman" w:cs="Times New Roman"/>
                <w:b/>
              </w:rPr>
            </w:pPr>
          </w:p>
        </w:tc>
        <w:tc>
          <w:tcPr>
            <w:tcW w:w="2517"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ind w:left="720"/>
              <w:rPr>
                <w:rFonts w:ascii="Times New Roman" w:hAnsi="Times New Roman" w:cs="Times New Roman"/>
                <w:bCs/>
              </w:rPr>
            </w:pPr>
            <w:r w:rsidRPr="00EC06C0">
              <w:rPr>
                <w:rFonts w:ascii="Times New Roman" w:hAnsi="Times New Roman" w:cs="Times New Roman"/>
                <w:bCs/>
              </w:rPr>
              <w:t>«По страницам детских книг»</w:t>
            </w:r>
          </w:p>
          <w:p w:rsidR="00EC06C0" w:rsidRPr="00EC06C0" w:rsidRDefault="00EC06C0" w:rsidP="00601085">
            <w:pPr>
              <w:jc w:val="center"/>
              <w:rPr>
                <w:rFonts w:ascii="Times New Roman" w:hAnsi="Times New Roman" w:cs="Times New Roman"/>
              </w:rPr>
            </w:pPr>
          </w:p>
        </w:tc>
        <w:tc>
          <w:tcPr>
            <w:tcW w:w="3389"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rPr>
                <w:rFonts w:ascii="Times New Roman" w:hAnsi="Times New Roman" w:cs="Times New Roman"/>
                <w:bCs/>
              </w:rPr>
            </w:pPr>
            <w:r w:rsidRPr="00EC06C0">
              <w:rPr>
                <w:rFonts w:ascii="Times New Roman" w:hAnsi="Times New Roman" w:cs="Times New Roman"/>
                <w:bCs/>
              </w:rPr>
              <w:t>«Сказки» - 7 часов;</w:t>
            </w:r>
          </w:p>
          <w:p w:rsidR="00EC06C0" w:rsidRPr="00EC06C0" w:rsidRDefault="00EC06C0" w:rsidP="00601085">
            <w:pPr>
              <w:rPr>
                <w:rFonts w:ascii="Times New Roman" w:hAnsi="Times New Roman" w:cs="Times New Roman"/>
                <w:bCs/>
              </w:rPr>
            </w:pPr>
            <w:r w:rsidRPr="00EC06C0">
              <w:rPr>
                <w:rFonts w:ascii="Times New Roman" w:hAnsi="Times New Roman" w:cs="Times New Roman"/>
                <w:bCs/>
              </w:rPr>
              <w:t xml:space="preserve"> «Поэзия» - 7 часов;</w:t>
            </w:r>
          </w:p>
          <w:p w:rsidR="00EC06C0" w:rsidRPr="00EC06C0" w:rsidRDefault="00EC06C0" w:rsidP="00601085">
            <w:pPr>
              <w:rPr>
                <w:rFonts w:ascii="Times New Roman" w:hAnsi="Times New Roman" w:cs="Times New Roman"/>
                <w:bCs/>
              </w:rPr>
            </w:pPr>
            <w:r w:rsidRPr="00EC06C0">
              <w:rPr>
                <w:rFonts w:ascii="Times New Roman" w:hAnsi="Times New Roman" w:cs="Times New Roman"/>
                <w:bCs/>
              </w:rPr>
              <w:t>«Рассказы о природе» — 7 часов;</w:t>
            </w:r>
          </w:p>
          <w:p w:rsidR="00EC06C0" w:rsidRPr="00EC06C0" w:rsidRDefault="00EC06C0" w:rsidP="00601085">
            <w:pPr>
              <w:rPr>
                <w:rFonts w:ascii="Times New Roman" w:hAnsi="Times New Roman" w:cs="Times New Roman"/>
                <w:bCs/>
              </w:rPr>
            </w:pPr>
            <w:r w:rsidRPr="00EC06C0">
              <w:rPr>
                <w:rFonts w:ascii="Times New Roman" w:hAnsi="Times New Roman" w:cs="Times New Roman"/>
                <w:bCs/>
              </w:rPr>
              <w:lastRenderedPageBreak/>
              <w:t>«Рассказы о детях» - 7 часов</w:t>
            </w:r>
          </w:p>
          <w:p w:rsidR="00EC06C0" w:rsidRPr="00EC06C0" w:rsidRDefault="00EC06C0" w:rsidP="00601085">
            <w:pPr>
              <w:rPr>
                <w:rFonts w:ascii="Times New Roman" w:hAnsi="Times New Roman" w:cs="Times New Roman"/>
                <w:bCs/>
              </w:rPr>
            </w:pPr>
            <w:r w:rsidRPr="00EC06C0">
              <w:rPr>
                <w:rFonts w:ascii="Times New Roman" w:hAnsi="Times New Roman" w:cs="Times New Roman"/>
                <w:bCs/>
              </w:rPr>
              <w:t>«Энциклопедии» - 6 ч.</w:t>
            </w:r>
          </w:p>
        </w:tc>
        <w:tc>
          <w:tcPr>
            <w:tcW w:w="1418"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lastRenderedPageBreak/>
              <w:t>4-в</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15</w:t>
            </w:r>
          </w:p>
        </w:tc>
        <w:tc>
          <w:tcPr>
            <w:tcW w:w="1843" w:type="dxa"/>
            <w:vMerge/>
            <w:tcBorders>
              <w:top w:val="single" w:sz="12" w:space="0" w:color="auto"/>
              <w:left w:val="single" w:sz="4" w:space="0" w:color="auto"/>
              <w:bottom w:val="single" w:sz="4" w:space="0" w:color="auto"/>
              <w:right w:val="single" w:sz="4" w:space="0" w:color="auto"/>
            </w:tcBorders>
            <w:vAlign w:val="center"/>
          </w:tcPr>
          <w:p w:rsidR="00EC06C0" w:rsidRPr="00EC06C0" w:rsidRDefault="00EC06C0" w:rsidP="00601085">
            <w:pPr>
              <w:rPr>
                <w:rFonts w:ascii="Times New Roman" w:hAnsi="Times New Roman" w:cs="Times New Roman"/>
              </w:rPr>
            </w:pPr>
          </w:p>
        </w:tc>
      </w:tr>
      <w:tr w:rsidR="00EC06C0" w:rsidTr="00601085">
        <w:trPr>
          <w:trHeight w:val="555"/>
        </w:trPr>
        <w:tc>
          <w:tcPr>
            <w:tcW w:w="851" w:type="dxa"/>
            <w:gridSpan w:val="2"/>
            <w:vMerge w:val="restart"/>
            <w:tcBorders>
              <w:top w:val="single" w:sz="12" w:space="0" w:color="auto"/>
              <w:left w:val="single" w:sz="4" w:space="0" w:color="auto"/>
              <w:bottom w:val="single" w:sz="12" w:space="0" w:color="auto"/>
              <w:right w:val="single" w:sz="4" w:space="0" w:color="auto"/>
            </w:tcBorders>
          </w:tcPr>
          <w:p w:rsidR="00EC06C0" w:rsidRPr="00EC06C0" w:rsidRDefault="00EC06C0" w:rsidP="00B46AA8">
            <w:pPr>
              <w:pStyle w:val="a3"/>
              <w:numPr>
                <w:ilvl w:val="0"/>
                <w:numId w:val="13"/>
              </w:numPr>
              <w:spacing w:line="240" w:lineRule="auto"/>
              <w:jc w:val="left"/>
              <w:rPr>
                <w:rFonts w:ascii="Times New Roman" w:hAnsi="Times New Roman" w:cs="Times New Roman"/>
              </w:rPr>
            </w:pPr>
          </w:p>
        </w:tc>
        <w:tc>
          <w:tcPr>
            <w:tcW w:w="2693" w:type="dxa"/>
            <w:vMerge w:val="restart"/>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b/>
              </w:rPr>
            </w:pPr>
            <w:r w:rsidRPr="00EC06C0">
              <w:rPr>
                <w:rFonts w:ascii="Times New Roman" w:hAnsi="Times New Roman" w:cs="Times New Roman"/>
                <w:b/>
              </w:rPr>
              <w:t xml:space="preserve">Наталич </w:t>
            </w:r>
          </w:p>
          <w:p w:rsidR="00EC06C0" w:rsidRPr="00EC06C0" w:rsidRDefault="00EC06C0" w:rsidP="00601085">
            <w:pPr>
              <w:rPr>
                <w:rFonts w:ascii="Times New Roman" w:hAnsi="Times New Roman" w:cs="Times New Roman"/>
                <w:b/>
              </w:rPr>
            </w:pPr>
            <w:r w:rsidRPr="00EC06C0">
              <w:rPr>
                <w:rFonts w:ascii="Times New Roman" w:hAnsi="Times New Roman" w:cs="Times New Roman"/>
                <w:b/>
              </w:rPr>
              <w:t>Светлана Николаевна</w:t>
            </w:r>
          </w:p>
        </w:tc>
        <w:tc>
          <w:tcPr>
            <w:tcW w:w="2517"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«История родного края»</w:t>
            </w:r>
          </w:p>
          <w:p w:rsidR="00EC06C0" w:rsidRPr="00EC06C0" w:rsidRDefault="00EC06C0" w:rsidP="00601085">
            <w:pPr>
              <w:jc w:val="center"/>
              <w:rPr>
                <w:rFonts w:ascii="Times New Roman" w:hAnsi="Times New Roman" w:cs="Times New Roman"/>
              </w:rPr>
            </w:pPr>
          </w:p>
        </w:tc>
        <w:tc>
          <w:tcPr>
            <w:tcW w:w="3389"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rPr>
                <w:rFonts w:ascii="Times New Roman" w:hAnsi="Times New Roman" w:cs="Times New Roman"/>
                <w:bCs/>
              </w:rPr>
            </w:pPr>
            <w:r w:rsidRPr="00EC06C0">
              <w:rPr>
                <w:rFonts w:ascii="Times New Roman" w:hAnsi="Times New Roman" w:cs="Times New Roman"/>
                <w:bCs/>
              </w:rPr>
              <w:t>«Краеведение»(34 часа)</w:t>
            </w:r>
            <w:r w:rsidRPr="00EC06C0">
              <w:rPr>
                <w:rFonts w:ascii="Times New Roman" w:hAnsi="Times New Roman" w:cs="Times New Roman"/>
                <w:bCs/>
              </w:rPr>
              <w:tab/>
            </w:r>
          </w:p>
          <w:p w:rsidR="00EC06C0" w:rsidRPr="00EC06C0" w:rsidRDefault="00EC06C0" w:rsidP="00601085">
            <w:pPr>
              <w:rPr>
                <w:rFonts w:ascii="Times New Roman" w:hAnsi="Times New Roman" w:cs="Times New Roman"/>
                <w:bCs/>
              </w:rPr>
            </w:pPr>
            <w:r w:rsidRPr="00EC06C0">
              <w:rPr>
                <w:rFonts w:ascii="Times New Roman" w:hAnsi="Times New Roman" w:cs="Times New Roman"/>
                <w:bCs/>
              </w:rPr>
              <w:t xml:space="preserve"> «Воронежский кра</w:t>
            </w:r>
            <w:proofErr w:type="gramStart"/>
            <w:r w:rsidRPr="00EC06C0">
              <w:rPr>
                <w:rFonts w:ascii="Times New Roman" w:hAnsi="Times New Roman" w:cs="Times New Roman"/>
                <w:bCs/>
              </w:rPr>
              <w:t>й-</w:t>
            </w:r>
            <w:proofErr w:type="gramEnd"/>
            <w:r w:rsidRPr="00EC06C0">
              <w:rPr>
                <w:rFonts w:ascii="Times New Roman" w:hAnsi="Times New Roman" w:cs="Times New Roman"/>
                <w:bCs/>
              </w:rPr>
              <w:t xml:space="preserve"> моя Родина» - 2 ч.</w:t>
            </w:r>
          </w:p>
          <w:p w:rsidR="00EC06C0" w:rsidRPr="00EC06C0" w:rsidRDefault="00EC06C0" w:rsidP="00601085">
            <w:pPr>
              <w:rPr>
                <w:rFonts w:ascii="Times New Roman" w:hAnsi="Times New Roman" w:cs="Times New Roman"/>
                <w:bCs/>
              </w:rPr>
            </w:pPr>
            <w:r w:rsidRPr="00EC06C0">
              <w:rPr>
                <w:rFonts w:ascii="Times New Roman" w:hAnsi="Times New Roman" w:cs="Times New Roman"/>
                <w:bCs/>
              </w:rPr>
              <w:t xml:space="preserve">«Воронежский край </w:t>
            </w:r>
            <w:proofErr w:type="spellStart"/>
            <w:proofErr w:type="gramStart"/>
            <w:r w:rsidRPr="00EC06C0">
              <w:rPr>
                <w:rFonts w:ascii="Times New Roman" w:hAnsi="Times New Roman" w:cs="Times New Roman"/>
                <w:bCs/>
              </w:rPr>
              <w:t>до</w:t>
            </w:r>
            <w:proofErr w:type="gramEnd"/>
            <w:r w:rsidRPr="00EC06C0">
              <w:rPr>
                <w:rFonts w:ascii="Times New Roman" w:hAnsi="Times New Roman" w:cs="Times New Roman"/>
                <w:bCs/>
              </w:rPr>
              <w:t>XIX</w:t>
            </w:r>
            <w:proofErr w:type="spellEnd"/>
            <w:r w:rsidRPr="00EC06C0">
              <w:rPr>
                <w:rFonts w:ascii="Times New Roman" w:hAnsi="Times New Roman" w:cs="Times New Roman"/>
                <w:bCs/>
              </w:rPr>
              <w:t xml:space="preserve"> века» -7 часов;</w:t>
            </w:r>
          </w:p>
          <w:p w:rsidR="00EC06C0" w:rsidRPr="00EC06C0" w:rsidRDefault="00EC06C0" w:rsidP="00601085">
            <w:pPr>
              <w:rPr>
                <w:rFonts w:ascii="Times New Roman" w:hAnsi="Times New Roman" w:cs="Times New Roman"/>
                <w:bCs/>
              </w:rPr>
            </w:pPr>
            <w:r w:rsidRPr="00EC06C0">
              <w:rPr>
                <w:rFonts w:ascii="Times New Roman" w:hAnsi="Times New Roman" w:cs="Times New Roman"/>
                <w:bCs/>
              </w:rPr>
              <w:t>«Воронежский край XIX век – начало ХХ века» - 7 часов;</w:t>
            </w:r>
          </w:p>
          <w:p w:rsidR="00EC06C0" w:rsidRPr="00EC06C0" w:rsidRDefault="00EC06C0" w:rsidP="00601085">
            <w:pPr>
              <w:rPr>
                <w:rFonts w:ascii="Times New Roman" w:hAnsi="Times New Roman" w:cs="Times New Roman"/>
                <w:bCs/>
              </w:rPr>
            </w:pPr>
            <w:r w:rsidRPr="00EC06C0">
              <w:rPr>
                <w:rFonts w:ascii="Times New Roman" w:hAnsi="Times New Roman" w:cs="Times New Roman"/>
                <w:bCs/>
              </w:rPr>
              <w:t>«Великая Отечественная война в судьбе нашей области» - 7 ч.;</w:t>
            </w:r>
          </w:p>
          <w:p w:rsidR="00EC06C0" w:rsidRPr="00EC06C0" w:rsidRDefault="00EC06C0" w:rsidP="00601085">
            <w:pPr>
              <w:rPr>
                <w:rFonts w:ascii="Times New Roman" w:hAnsi="Times New Roman" w:cs="Times New Roman"/>
                <w:bCs/>
              </w:rPr>
            </w:pPr>
            <w:r w:rsidRPr="00EC06C0">
              <w:rPr>
                <w:rFonts w:ascii="Times New Roman" w:hAnsi="Times New Roman" w:cs="Times New Roman"/>
                <w:bCs/>
              </w:rPr>
              <w:t xml:space="preserve"> «Великая Отечественная война в судьбе нашего города» - 4 ч.</w:t>
            </w:r>
          </w:p>
          <w:p w:rsidR="00EC06C0" w:rsidRPr="00EC06C0" w:rsidRDefault="00EC06C0" w:rsidP="00601085">
            <w:pPr>
              <w:rPr>
                <w:rFonts w:ascii="Times New Roman" w:hAnsi="Times New Roman" w:cs="Times New Roman"/>
                <w:bCs/>
              </w:rPr>
            </w:pPr>
            <w:r w:rsidRPr="00EC06C0">
              <w:rPr>
                <w:rFonts w:ascii="Times New Roman" w:hAnsi="Times New Roman" w:cs="Times New Roman"/>
                <w:bCs/>
              </w:rPr>
              <w:t xml:space="preserve">«Мой край сегодня» - 7 ч. </w:t>
            </w:r>
          </w:p>
        </w:tc>
        <w:tc>
          <w:tcPr>
            <w:tcW w:w="1418"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4-г</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2</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15</w:t>
            </w:r>
          </w:p>
        </w:tc>
        <w:tc>
          <w:tcPr>
            <w:tcW w:w="1843" w:type="dxa"/>
            <w:vMerge w:val="restart"/>
            <w:tcBorders>
              <w:top w:val="single" w:sz="12" w:space="0" w:color="auto"/>
              <w:left w:val="single" w:sz="4"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6</w:t>
            </w:r>
          </w:p>
        </w:tc>
      </w:tr>
      <w:tr w:rsidR="00EC06C0" w:rsidTr="00601085">
        <w:trPr>
          <w:trHeight w:val="555"/>
        </w:trPr>
        <w:tc>
          <w:tcPr>
            <w:tcW w:w="851" w:type="dxa"/>
            <w:gridSpan w:val="2"/>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c>
          <w:tcPr>
            <w:tcW w:w="269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b/>
              </w:rPr>
            </w:pPr>
          </w:p>
        </w:tc>
        <w:tc>
          <w:tcPr>
            <w:tcW w:w="2517"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«Уроки здоровья»</w:t>
            </w:r>
          </w:p>
          <w:p w:rsidR="00EC06C0" w:rsidRPr="00EC06C0" w:rsidRDefault="00EC06C0" w:rsidP="00601085">
            <w:pPr>
              <w:jc w:val="center"/>
              <w:rPr>
                <w:rFonts w:ascii="Times New Roman" w:hAnsi="Times New Roman" w:cs="Times New Roman"/>
              </w:rPr>
            </w:pPr>
          </w:p>
        </w:tc>
        <w:tc>
          <w:tcPr>
            <w:tcW w:w="3389"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rPr>
                <w:rFonts w:ascii="Times New Roman" w:hAnsi="Times New Roman" w:cs="Times New Roman"/>
                <w:bCs/>
              </w:rPr>
            </w:pPr>
            <w:r w:rsidRPr="00EC06C0">
              <w:rPr>
                <w:rFonts w:ascii="Times New Roman" w:hAnsi="Times New Roman" w:cs="Times New Roman"/>
                <w:bCs/>
              </w:rPr>
              <w:t xml:space="preserve"> «Формирование культуры здорового и безопасного образа жизни младших школьников» (34 часа) «Наше здоровье» - 4ч.;</w:t>
            </w:r>
          </w:p>
          <w:p w:rsidR="00EC06C0" w:rsidRPr="00EC06C0" w:rsidRDefault="00EC06C0" w:rsidP="00601085">
            <w:pPr>
              <w:rPr>
                <w:rFonts w:ascii="Times New Roman" w:hAnsi="Times New Roman" w:cs="Times New Roman"/>
                <w:bCs/>
              </w:rPr>
            </w:pPr>
            <w:r w:rsidRPr="00EC06C0">
              <w:rPr>
                <w:rFonts w:ascii="Times New Roman" w:hAnsi="Times New Roman" w:cs="Times New Roman"/>
                <w:bCs/>
              </w:rPr>
              <w:t>«Как помочь себе сохранить здоровье» - 3 ч.;</w:t>
            </w:r>
          </w:p>
          <w:p w:rsidR="00EC06C0" w:rsidRPr="00EC06C0" w:rsidRDefault="00EC06C0" w:rsidP="00601085">
            <w:pPr>
              <w:rPr>
                <w:rFonts w:ascii="Times New Roman" w:hAnsi="Times New Roman" w:cs="Times New Roman"/>
                <w:bCs/>
              </w:rPr>
            </w:pPr>
            <w:r w:rsidRPr="00EC06C0">
              <w:rPr>
                <w:rFonts w:ascii="Times New Roman" w:hAnsi="Times New Roman" w:cs="Times New Roman"/>
                <w:bCs/>
              </w:rPr>
              <w:t>«Что зависит от моего решения» - 2 часа;</w:t>
            </w:r>
          </w:p>
          <w:p w:rsidR="00EC06C0" w:rsidRPr="00EC06C0" w:rsidRDefault="00EC06C0" w:rsidP="00601085">
            <w:pPr>
              <w:rPr>
                <w:rFonts w:ascii="Times New Roman" w:hAnsi="Times New Roman" w:cs="Times New Roman"/>
                <w:bCs/>
              </w:rPr>
            </w:pPr>
            <w:r w:rsidRPr="00EC06C0">
              <w:rPr>
                <w:rFonts w:ascii="Times New Roman" w:hAnsi="Times New Roman" w:cs="Times New Roman"/>
                <w:bCs/>
              </w:rPr>
              <w:t>«Злой волшебник – табак».- 1 ч.;</w:t>
            </w:r>
          </w:p>
          <w:p w:rsidR="00EC06C0" w:rsidRPr="00EC06C0" w:rsidRDefault="00EC06C0" w:rsidP="00601085">
            <w:pPr>
              <w:rPr>
                <w:rFonts w:ascii="Times New Roman" w:hAnsi="Times New Roman" w:cs="Times New Roman"/>
                <w:bCs/>
              </w:rPr>
            </w:pPr>
            <w:r w:rsidRPr="00EC06C0">
              <w:rPr>
                <w:rFonts w:ascii="Times New Roman" w:hAnsi="Times New Roman" w:cs="Times New Roman"/>
                <w:bCs/>
              </w:rPr>
              <w:t xml:space="preserve">«Почему некоторые привычки </w:t>
            </w:r>
            <w:proofErr w:type="spellStart"/>
            <w:r w:rsidRPr="00EC06C0">
              <w:rPr>
                <w:rFonts w:ascii="Times New Roman" w:hAnsi="Times New Roman" w:cs="Times New Roman"/>
                <w:bCs/>
              </w:rPr>
              <w:lastRenderedPageBreak/>
              <w:t>называютвредными</w:t>
            </w:r>
            <w:proofErr w:type="spellEnd"/>
            <w:r w:rsidRPr="00EC06C0">
              <w:rPr>
                <w:rFonts w:ascii="Times New Roman" w:hAnsi="Times New Roman" w:cs="Times New Roman"/>
                <w:bCs/>
              </w:rPr>
              <w:t>»- 5 ч.</w:t>
            </w:r>
          </w:p>
          <w:p w:rsidR="00EC06C0" w:rsidRPr="00EC06C0" w:rsidRDefault="00EC06C0" w:rsidP="00601085">
            <w:pPr>
              <w:rPr>
                <w:rFonts w:ascii="Times New Roman" w:hAnsi="Times New Roman" w:cs="Times New Roman"/>
                <w:bCs/>
              </w:rPr>
            </w:pPr>
            <w:r w:rsidRPr="00EC06C0">
              <w:rPr>
                <w:rFonts w:ascii="Times New Roman" w:hAnsi="Times New Roman" w:cs="Times New Roman"/>
                <w:bCs/>
              </w:rPr>
              <w:t xml:space="preserve"> «Помоги себе сам» - 1 ч.</w:t>
            </w:r>
          </w:p>
          <w:p w:rsidR="00EC06C0" w:rsidRPr="00EC06C0" w:rsidRDefault="00EC06C0" w:rsidP="00601085">
            <w:pPr>
              <w:rPr>
                <w:rFonts w:ascii="Times New Roman" w:hAnsi="Times New Roman" w:cs="Times New Roman"/>
                <w:bCs/>
              </w:rPr>
            </w:pPr>
            <w:r w:rsidRPr="00EC06C0">
              <w:rPr>
                <w:rFonts w:ascii="Times New Roman" w:hAnsi="Times New Roman" w:cs="Times New Roman"/>
                <w:bCs/>
              </w:rPr>
              <w:t>«Злой волшебник – алкоголь»  - 3 часа</w:t>
            </w:r>
          </w:p>
          <w:p w:rsidR="00EC06C0" w:rsidRPr="00EC06C0" w:rsidRDefault="00EC06C0" w:rsidP="00601085">
            <w:pPr>
              <w:rPr>
                <w:rFonts w:ascii="Times New Roman" w:hAnsi="Times New Roman" w:cs="Times New Roman"/>
                <w:bCs/>
              </w:rPr>
            </w:pPr>
            <w:r w:rsidRPr="00EC06C0">
              <w:rPr>
                <w:rFonts w:ascii="Times New Roman" w:hAnsi="Times New Roman" w:cs="Times New Roman"/>
                <w:bCs/>
              </w:rPr>
              <w:t>«Злой волшебник – наркотик»  - 2 часа</w:t>
            </w:r>
          </w:p>
          <w:p w:rsidR="00EC06C0" w:rsidRPr="00EC06C0" w:rsidRDefault="00EC06C0" w:rsidP="00601085">
            <w:pPr>
              <w:rPr>
                <w:rFonts w:ascii="Times New Roman" w:hAnsi="Times New Roman" w:cs="Times New Roman"/>
                <w:bCs/>
              </w:rPr>
            </w:pPr>
            <w:r w:rsidRPr="00EC06C0">
              <w:rPr>
                <w:rFonts w:ascii="Times New Roman" w:hAnsi="Times New Roman" w:cs="Times New Roman"/>
                <w:bCs/>
              </w:rPr>
              <w:t>«Мы – одна семья»  - 2 ч.</w:t>
            </w:r>
          </w:p>
          <w:p w:rsidR="00EC06C0" w:rsidRPr="00EC06C0" w:rsidRDefault="00EC06C0" w:rsidP="00601085">
            <w:pPr>
              <w:rPr>
                <w:rFonts w:ascii="Times New Roman" w:hAnsi="Times New Roman" w:cs="Times New Roman"/>
                <w:bCs/>
              </w:rPr>
            </w:pPr>
            <w:r w:rsidRPr="00EC06C0">
              <w:rPr>
                <w:rFonts w:ascii="Times New Roman" w:hAnsi="Times New Roman" w:cs="Times New Roman"/>
                <w:bCs/>
              </w:rPr>
              <w:t xml:space="preserve"> «Нестандартные уроки, защиты проектов»  - 7 часов</w:t>
            </w:r>
          </w:p>
          <w:p w:rsidR="00EC06C0" w:rsidRPr="00EC06C0" w:rsidRDefault="00EC06C0" w:rsidP="00601085">
            <w:pPr>
              <w:rPr>
                <w:rFonts w:ascii="Times New Roman" w:hAnsi="Times New Roman" w:cs="Times New Roman"/>
                <w:bCs/>
              </w:rPr>
            </w:pPr>
            <w:r w:rsidRPr="00EC06C0">
              <w:rPr>
                <w:rFonts w:ascii="Times New Roman" w:hAnsi="Times New Roman" w:cs="Times New Roman"/>
                <w:bCs/>
              </w:rPr>
              <w:t>«Викторины и уроки-праздники.» -4 часа</w:t>
            </w:r>
          </w:p>
        </w:tc>
        <w:tc>
          <w:tcPr>
            <w:tcW w:w="1418"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4-г</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2</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15</w:t>
            </w:r>
          </w:p>
        </w:tc>
        <w:tc>
          <w:tcPr>
            <w:tcW w:w="1843" w:type="dxa"/>
            <w:vMerge/>
            <w:tcBorders>
              <w:left w:val="single" w:sz="4" w:space="0" w:color="auto"/>
              <w:right w:val="single" w:sz="4" w:space="0" w:color="auto"/>
            </w:tcBorders>
            <w:vAlign w:val="center"/>
          </w:tcPr>
          <w:p w:rsidR="00EC06C0" w:rsidRPr="00EC06C0" w:rsidRDefault="00EC06C0" w:rsidP="00601085">
            <w:pPr>
              <w:rPr>
                <w:rFonts w:ascii="Times New Roman" w:hAnsi="Times New Roman" w:cs="Times New Roman"/>
              </w:rPr>
            </w:pPr>
          </w:p>
        </w:tc>
      </w:tr>
      <w:tr w:rsidR="00EC06C0" w:rsidTr="00601085">
        <w:trPr>
          <w:trHeight w:val="555"/>
        </w:trPr>
        <w:tc>
          <w:tcPr>
            <w:tcW w:w="851" w:type="dxa"/>
            <w:gridSpan w:val="2"/>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c>
          <w:tcPr>
            <w:tcW w:w="269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b/>
              </w:rPr>
            </w:pPr>
          </w:p>
        </w:tc>
        <w:tc>
          <w:tcPr>
            <w:tcW w:w="2517"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«Клуб книголюбов»</w:t>
            </w:r>
          </w:p>
          <w:p w:rsidR="00EC06C0" w:rsidRPr="00EC06C0" w:rsidRDefault="00EC06C0" w:rsidP="00601085">
            <w:pPr>
              <w:jc w:val="center"/>
              <w:rPr>
                <w:rFonts w:ascii="Times New Roman" w:hAnsi="Times New Roman" w:cs="Times New Roman"/>
              </w:rPr>
            </w:pPr>
          </w:p>
        </w:tc>
        <w:tc>
          <w:tcPr>
            <w:tcW w:w="3389"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rPr>
                <w:rFonts w:ascii="Times New Roman" w:hAnsi="Times New Roman" w:cs="Times New Roman"/>
                <w:bCs/>
              </w:rPr>
            </w:pPr>
            <w:r w:rsidRPr="00EC06C0">
              <w:rPr>
                <w:rFonts w:ascii="Times New Roman" w:hAnsi="Times New Roman" w:cs="Times New Roman"/>
                <w:bCs/>
              </w:rPr>
              <w:t xml:space="preserve"> «Вдумчивое чтение»(34 часа)</w:t>
            </w:r>
            <w:r w:rsidRPr="00EC06C0">
              <w:rPr>
                <w:rFonts w:ascii="Times New Roman" w:hAnsi="Times New Roman" w:cs="Times New Roman"/>
                <w:bCs/>
              </w:rPr>
              <w:tab/>
            </w:r>
          </w:p>
          <w:p w:rsidR="00EC06C0" w:rsidRPr="00EC06C0" w:rsidRDefault="00EC06C0" w:rsidP="00601085">
            <w:pPr>
              <w:rPr>
                <w:rFonts w:ascii="Times New Roman" w:hAnsi="Times New Roman" w:cs="Times New Roman"/>
                <w:bCs/>
              </w:rPr>
            </w:pPr>
            <w:r w:rsidRPr="00EC06C0">
              <w:rPr>
                <w:rFonts w:ascii="Times New Roman" w:hAnsi="Times New Roman" w:cs="Times New Roman"/>
                <w:bCs/>
              </w:rPr>
              <w:t>«Сказки» - 7 часов;</w:t>
            </w:r>
          </w:p>
          <w:p w:rsidR="00EC06C0" w:rsidRPr="00EC06C0" w:rsidRDefault="00EC06C0" w:rsidP="00601085">
            <w:pPr>
              <w:rPr>
                <w:rFonts w:ascii="Times New Roman" w:hAnsi="Times New Roman" w:cs="Times New Roman"/>
                <w:bCs/>
              </w:rPr>
            </w:pPr>
            <w:r w:rsidRPr="00EC06C0">
              <w:rPr>
                <w:rFonts w:ascii="Times New Roman" w:hAnsi="Times New Roman" w:cs="Times New Roman"/>
                <w:bCs/>
              </w:rPr>
              <w:t>«Поэзия» - 7 часов;</w:t>
            </w:r>
          </w:p>
          <w:p w:rsidR="00EC06C0" w:rsidRPr="00EC06C0" w:rsidRDefault="00EC06C0" w:rsidP="00601085">
            <w:pPr>
              <w:rPr>
                <w:rFonts w:ascii="Times New Roman" w:hAnsi="Times New Roman" w:cs="Times New Roman"/>
                <w:bCs/>
              </w:rPr>
            </w:pPr>
            <w:r w:rsidRPr="00EC06C0">
              <w:rPr>
                <w:rFonts w:ascii="Times New Roman" w:hAnsi="Times New Roman" w:cs="Times New Roman"/>
                <w:bCs/>
              </w:rPr>
              <w:t>«Рассказы о природе» -7 ч.</w:t>
            </w:r>
          </w:p>
          <w:p w:rsidR="00EC06C0" w:rsidRPr="00EC06C0" w:rsidRDefault="00EC06C0" w:rsidP="00601085">
            <w:pPr>
              <w:rPr>
                <w:rFonts w:ascii="Times New Roman" w:hAnsi="Times New Roman" w:cs="Times New Roman"/>
                <w:bCs/>
              </w:rPr>
            </w:pPr>
            <w:r w:rsidRPr="00EC06C0">
              <w:rPr>
                <w:rFonts w:ascii="Times New Roman" w:hAnsi="Times New Roman" w:cs="Times New Roman"/>
                <w:bCs/>
              </w:rPr>
              <w:t xml:space="preserve"> «Рассказы о детях» - 7 ч.</w:t>
            </w:r>
          </w:p>
          <w:p w:rsidR="00EC06C0" w:rsidRPr="00EC06C0" w:rsidRDefault="00EC06C0" w:rsidP="00601085">
            <w:pPr>
              <w:rPr>
                <w:rFonts w:ascii="Times New Roman" w:hAnsi="Times New Roman" w:cs="Times New Roman"/>
                <w:bCs/>
              </w:rPr>
            </w:pPr>
            <w:r w:rsidRPr="00EC06C0">
              <w:rPr>
                <w:rFonts w:ascii="Times New Roman" w:hAnsi="Times New Roman" w:cs="Times New Roman"/>
                <w:bCs/>
              </w:rPr>
              <w:t>«Энциклопедии» - 6 ч.</w:t>
            </w:r>
          </w:p>
        </w:tc>
        <w:tc>
          <w:tcPr>
            <w:tcW w:w="1418"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4-г</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15</w:t>
            </w:r>
          </w:p>
        </w:tc>
        <w:tc>
          <w:tcPr>
            <w:tcW w:w="1843" w:type="dxa"/>
            <w:vMerge/>
            <w:tcBorders>
              <w:left w:val="single" w:sz="4" w:space="0" w:color="auto"/>
              <w:right w:val="single" w:sz="4" w:space="0" w:color="auto"/>
            </w:tcBorders>
            <w:vAlign w:val="center"/>
          </w:tcPr>
          <w:p w:rsidR="00EC06C0" w:rsidRPr="00EC06C0" w:rsidRDefault="00EC06C0" w:rsidP="00601085">
            <w:pPr>
              <w:rPr>
                <w:rFonts w:ascii="Times New Roman" w:hAnsi="Times New Roman" w:cs="Times New Roman"/>
              </w:rPr>
            </w:pPr>
          </w:p>
        </w:tc>
      </w:tr>
      <w:tr w:rsidR="00EC06C0" w:rsidTr="00601085">
        <w:trPr>
          <w:trHeight w:val="555"/>
        </w:trPr>
        <w:tc>
          <w:tcPr>
            <w:tcW w:w="851" w:type="dxa"/>
            <w:gridSpan w:val="2"/>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c>
          <w:tcPr>
            <w:tcW w:w="269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b/>
              </w:rPr>
            </w:pPr>
          </w:p>
        </w:tc>
        <w:tc>
          <w:tcPr>
            <w:tcW w:w="2517"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«Занимательная грамматика» </w:t>
            </w:r>
          </w:p>
          <w:p w:rsidR="00EC06C0" w:rsidRPr="00EC06C0" w:rsidRDefault="00EC06C0" w:rsidP="00601085">
            <w:pPr>
              <w:jc w:val="center"/>
              <w:rPr>
                <w:rFonts w:ascii="Times New Roman" w:hAnsi="Times New Roman" w:cs="Times New Roman"/>
              </w:rPr>
            </w:pPr>
          </w:p>
        </w:tc>
        <w:tc>
          <w:tcPr>
            <w:tcW w:w="3389"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rPr>
                <w:rFonts w:ascii="Times New Roman" w:hAnsi="Times New Roman" w:cs="Times New Roman"/>
                <w:bCs/>
              </w:rPr>
            </w:pPr>
            <w:r w:rsidRPr="00EC06C0">
              <w:rPr>
                <w:rFonts w:ascii="Times New Roman" w:hAnsi="Times New Roman" w:cs="Times New Roman"/>
                <w:bCs/>
              </w:rPr>
              <w:t xml:space="preserve"> «Секреты русского языка»(34 часа)</w:t>
            </w:r>
          </w:p>
          <w:p w:rsidR="00EC06C0" w:rsidRPr="00EC06C0" w:rsidRDefault="00EC06C0" w:rsidP="00601085">
            <w:pPr>
              <w:rPr>
                <w:rFonts w:ascii="Times New Roman" w:hAnsi="Times New Roman" w:cs="Times New Roman"/>
                <w:bCs/>
              </w:rPr>
            </w:pPr>
            <w:r w:rsidRPr="00EC06C0">
              <w:rPr>
                <w:rFonts w:ascii="Times New Roman" w:hAnsi="Times New Roman" w:cs="Times New Roman"/>
                <w:bCs/>
              </w:rPr>
              <w:t>« Наши орфограммы» - 7 ч.</w:t>
            </w:r>
          </w:p>
          <w:p w:rsidR="00EC06C0" w:rsidRPr="00EC06C0" w:rsidRDefault="00EC06C0" w:rsidP="00601085">
            <w:pPr>
              <w:rPr>
                <w:rFonts w:ascii="Times New Roman" w:hAnsi="Times New Roman" w:cs="Times New Roman"/>
                <w:bCs/>
              </w:rPr>
            </w:pPr>
            <w:r w:rsidRPr="00EC06C0">
              <w:rPr>
                <w:rFonts w:ascii="Times New Roman" w:hAnsi="Times New Roman" w:cs="Times New Roman"/>
                <w:bCs/>
              </w:rPr>
              <w:t>«Части слова» - 7 часов</w:t>
            </w:r>
          </w:p>
          <w:p w:rsidR="00EC06C0" w:rsidRPr="00EC06C0" w:rsidRDefault="00EC06C0" w:rsidP="00601085">
            <w:pPr>
              <w:rPr>
                <w:rFonts w:ascii="Times New Roman" w:hAnsi="Times New Roman" w:cs="Times New Roman"/>
                <w:bCs/>
              </w:rPr>
            </w:pPr>
            <w:r w:rsidRPr="00EC06C0">
              <w:rPr>
                <w:rFonts w:ascii="Times New Roman" w:hAnsi="Times New Roman" w:cs="Times New Roman"/>
                <w:bCs/>
              </w:rPr>
              <w:t>«Части речи» - 7 часов;</w:t>
            </w:r>
          </w:p>
          <w:p w:rsidR="00EC06C0" w:rsidRPr="00EC06C0" w:rsidRDefault="00EC06C0" w:rsidP="00601085">
            <w:pPr>
              <w:rPr>
                <w:rFonts w:ascii="Times New Roman" w:hAnsi="Times New Roman" w:cs="Times New Roman"/>
                <w:bCs/>
              </w:rPr>
            </w:pPr>
            <w:r w:rsidRPr="00EC06C0">
              <w:rPr>
                <w:rFonts w:ascii="Times New Roman" w:hAnsi="Times New Roman" w:cs="Times New Roman"/>
                <w:bCs/>
              </w:rPr>
              <w:t xml:space="preserve"> «Предложение» - 7 ч.;</w:t>
            </w:r>
          </w:p>
          <w:p w:rsidR="00EC06C0" w:rsidRPr="00EC06C0" w:rsidRDefault="00EC06C0" w:rsidP="00601085">
            <w:pPr>
              <w:rPr>
                <w:rFonts w:ascii="Times New Roman" w:hAnsi="Times New Roman" w:cs="Times New Roman"/>
                <w:bCs/>
              </w:rPr>
            </w:pPr>
            <w:r w:rsidRPr="00EC06C0">
              <w:rPr>
                <w:rFonts w:ascii="Times New Roman" w:hAnsi="Times New Roman" w:cs="Times New Roman"/>
                <w:bCs/>
              </w:rPr>
              <w:lastRenderedPageBreak/>
              <w:t xml:space="preserve">«Школа </w:t>
            </w:r>
            <w:proofErr w:type="gramStart"/>
            <w:r w:rsidRPr="00EC06C0">
              <w:rPr>
                <w:rFonts w:ascii="Times New Roman" w:hAnsi="Times New Roman" w:cs="Times New Roman"/>
                <w:bCs/>
              </w:rPr>
              <w:t>грамотея</w:t>
            </w:r>
            <w:proofErr w:type="gramEnd"/>
            <w:r w:rsidRPr="00EC06C0">
              <w:rPr>
                <w:rFonts w:ascii="Times New Roman" w:hAnsi="Times New Roman" w:cs="Times New Roman"/>
                <w:bCs/>
              </w:rPr>
              <w:t>» - 6 ч.</w:t>
            </w:r>
          </w:p>
        </w:tc>
        <w:tc>
          <w:tcPr>
            <w:tcW w:w="1418"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lastRenderedPageBreak/>
              <w:t>4-г</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15</w:t>
            </w:r>
          </w:p>
        </w:tc>
        <w:tc>
          <w:tcPr>
            <w:tcW w:w="1843" w:type="dxa"/>
            <w:vMerge/>
            <w:tcBorders>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r>
      <w:tr w:rsidR="00EC06C0" w:rsidTr="00601085">
        <w:trPr>
          <w:trHeight w:val="555"/>
        </w:trPr>
        <w:tc>
          <w:tcPr>
            <w:tcW w:w="851" w:type="dxa"/>
            <w:gridSpan w:val="2"/>
            <w:vMerge w:val="restart"/>
            <w:tcBorders>
              <w:top w:val="single" w:sz="12" w:space="0" w:color="auto"/>
              <w:left w:val="single" w:sz="4" w:space="0" w:color="auto"/>
              <w:bottom w:val="single" w:sz="12" w:space="0" w:color="auto"/>
              <w:right w:val="single" w:sz="4" w:space="0" w:color="auto"/>
            </w:tcBorders>
          </w:tcPr>
          <w:p w:rsidR="00EC06C0" w:rsidRPr="00EC06C0" w:rsidRDefault="00EC06C0" w:rsidP="00B46AA8">
            <w:pPr>
              <w:pStyle w:val="a3"/>
              <w:numPr>
                <w:ilvl w:val="0"/>
                <w:numId w:val="13"/>
              </w:numPr>
              <w:spacing w:line="240" w:lineRule="auto"/>
              <w:jc w:val="left"/>
              <w:rPr>
                <w:rFonts w:ascii="Times New Roman" w:hAnsi="Times New Roman" w:cs="Times New Roman"/>
              </w:rPr>
            </w:pPr>
          </w:p>
        </w:tc>
        <w:tc>
          <w:tcPr>
            <w:tcW w:w="2693" w:type="dxa"/>
            <w:vMerge w:val="restart"/>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b/>
              </w:rPr>
            </w:pPr>
            <w:proofErr w:type="spellStart"/>
            <w:r w:rsidRPr="00EC06C0">
              <w:rPr>
                <w:rFonts w:ascii="Times New Roman" w:hAnsi="Times New Roman" w:cs="Times New Roman"/>
                <w:b/>
              </w:rPr>
              <w:t>Иноземцева</w:t>
            </w:r>
            <w:proofErr w:type="spellEnd"/>
            <w:r w:rsidRPr="00EC06C0">
              <w:rPr>
                <w:rFonts w:ascii="Times New Roman" w:hAnsi="Times New Roman" w:cs="Times New Roman"/>
                <w:b/>
              </w:rPr>
              <w:t xml:space="preserve"> Мария Васильевна</w:t>
            </w:r>
          </w:p>
        </w:tc>
        <w:tc>
          <w:tcPr>
            <w:tcW w:w="2517"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«Россия – Родина моя»</w:t>
            </w:r>
          </w:p>
          <w:p w:rsidR="00EC06C0" w:rsidRPr="00EC06C0" w:rsidRDefault="00EC06C0" w:rsidP="00601085">
            <w:pPr>
              <w:jc w:val="center"/>
              <w:rPr>
                <w:rFonts w:ascii="Times New Roman" w:hAnsi="Times New Roman" w:cs="Times New Roman"/>
              </w:rPr>
            </w:pPr>
          </w:p>
        </w:tc>
        <w:tc>
          <w:tcPr>
            <w:tcW w:w="3389"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 «Я, Семья и Родина моя», </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«Работа над понятием семья» - 8 часов, </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«Мама – самое прекрасное слово на земле» - 7 часов, </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«Для чего человеку имя» - 5 часов, </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«Мой лучший друг» - 6 ч., </w:t>
            </w:r>
          </w:p>
          <w:p w:rsidR="00EC06C0" w:rsidRPr="00EC06C0" w:rsidRDefault="00EC06C0" w:rsidP="00601085">
            <w:pPr>
              <w:rPr>
                <w:rFonts w:ascii="Times New Roman" w:hAnsi="Times New Roman" w:cs="Times New Roman"/>
              </w:rPr>
            </w:pPr>
            <w:r w:rsidRPr="00EC06C0">
              <w:rPr>
                <w:rFonts w:ascii="Times New Roman" w:hAnsi="Times New Roman" w:cs="Times New Roman"/>
              </w:rPr>
              <w:t>«Ими гордится город -8 ч.».</w:t>
            </w:r>
          </w:p>
        </w:tc>
        <w:tc>
          <w:tcPr>
            <w:tcW w:w="1418"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2-а, 2-в, 2-г, 3-в</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4</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60</w:t>
            </w:r>
          </w:p>
        </w:tc>
        <w:tc>
          <w:tcPr>
            <w:tcW w:w="1843" w:type="dxa"/>
            <w:vMerge w:val="restart"/>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8</w:t>
            </w:r>
          </w:p>
        </w:tc>
      </w:tr>
      <w:tr w:rsidR="00EC06C0" w:rsidTr="00601085">
        <w:trPr>
          <w:trHeight w:val="555"/>
        </w:trPr>
        <w:tc>
          <w:tcPr>
            <w:tcW w:w="851" w:type="dxa"/>
            <w:gridSpan w:val="2"/>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c>
          <w:tcPr>
            <w:tcW w:w="269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b/>
              </w:rPr>
            </w:pPr>
          </w:p>
        </w:tc>
        <w:tc>
          <w:tcPr>
            <w:tcW w:w="2517"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«Моё Отечество»</w:t>
            </w:r>
          </w:p>
        </w:tc>
        <w:tc>
          <w:tcPr>
            <w:tcW w:w="3389"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«Я - гражданин», </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«Я и я» - 4 часа, </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«Я и семья» - 8 часов, </w:t>
            </w:r>
          </w:p>
          <w:p w:rsidR="00EC06C0" w:rsidRPr="00EC06C0" w:rsidRDefault="00EC06C0" w:rsidP="00601085">
            <w:pPr>
              <w:rPr>
                <w:rFonts w:ascii="Times New Roman" w:hAnsi="Times New Roman" w:cs="Times New Roman"/>
              </w:rPr>
            </w:pPr>
            <w:r w:rsidRPr="00EC06C0">
              <w:rPr>
                <w:rFonts w:ascii="Times New Roman" w:hAnsi="Times New Roman" w:cs="Times New Roman"/>
              </w:rPr>
              <w:t>«Я и культура» - 5 ч.,</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 «Я и школа» - 7 часов, «Я и моё отечество» - 6 ч., </w:t>
            </w:r>
          </w:p>
          <w:p w:rsidR="00EC06C0" w:rsidRPr="00EC06C0" w:rsidRDefault="00EC06C0" w:rsidP="00601085">
            <w:pPr>
              <w:rPr>
                <w:rFonts w:ascii="Times New Roman" w:hAnsi="Times New Roman" w:cs="Times New Roman"/>
              </w:rPr>
            </w:pPr>
            <w:r w:rsidRPr="00EC06C0">
              <w:rPr>
                <w:rFonts w:ascii="Times New Roman" w:hAnsi="Times New Roman" w:cs="Times New Roman"/>
              </w:rPr>
              <w:t>«Я и планета» – 4 час.</w:t>
            </w:r>
          </w:p>
        </w:tc>
        <w:tc>
          <w:tcPr>
            <w:tcW w:w="1418"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2-а, 2-в, 2-г, 3-в</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4</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60</w:t>
            </w:r>
          </w:p>
        </w:tc>
        <w:tc>
          <w:tcPr>
            <w:tcW w:w="184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r>
      <w:tr w:rsidR="00EC06C0" w:rsidTr="00601085">
        <w:trPr>
          <w:trHeight w:val="576"/>
        </w:trPr>
        <w:tc>
          <w:tcPr>
            <w:tcW w:w="851" w:type="dxa"/>
            <w:gridSpan w:val="2"/>
            <w:vMerge w:val="restart"/>
            <w:tcBorders>
              <w:top w:val="single" w:sz="12" w:space="0" w:color="auto"/>
              <w:left w:val="single" w:sz="4" w:space="0" w:color="auto"/>
              <w:right w:val="single" w:sz="4" w:space="0" w:color="auto"/>
            </w:tcBorders>
          </w:tcPr>
          <w:p w:rsidR="00EC06C0" w:rsidRPr="00EC06C0" w:rsidRDefault="00EC06C0" w:rsidP="00601085">
            <w:pPr>
              <w:rPr>
                <w:rFonts w:ascii="Times New Roman" w:hAnsi="Times New Roman" w:cs="Times New Roman"/>
                <w:b/>
              </w:rPr>
            </w:pPr>
          </w:p>
          <w:p w:rsidR="00EC06C0" w:rsidRPr="00EC06C0" w:rsidRDefault="00EC06C0" w:rsidP="00601085">
            <w:pPr>
              <w:rPr>
                <w:rFonts w:ascii="Times New Roman" w:hAnsi="Times New Roman" w:cs="Times New Roman"/>
              </w:rPr>
            </w:pPr>
          </w:p>
          <w:p w:rsidR="00EC06C0" w:rsidRPr="00EC06C0" w:rsidRDefault="00EC06C0" w:rsidP="00B46AA8">
            <w:pPr>
              <w:numPr>
                <w:ilvl w:val="0"/>
                <w:numId w:val="13"/>
              </w:numPr>
              <w:spacing w:line="240" w:lineRule="auto"/>
              <w:jc w:val="left"/>
              <w:rPr>
                <w:rFonts w:ascii="Times New Roman" w:hAnsi="Times New Roman" w:cs="Times New Roman"/>
              </w:rPr>
            </w:pPr>
          </w:p>
        </w:tc>
        <w:tc>
          <w:tcPr>
            <w:tcW w:w="2693" w:type="dxa"/>
            <w:vMerge w:val="restart"/>
            <w:tcBorders>
              <w:top w:val="single" w:sz="12" w:space="0" w:color="auto"/>
              <w:left w:val="single" w:sz="4" w:space="0" w:color="auto"/>
              <w:right w:val="single" w:sz="4" w:space="0" w:color="auto"/>
            </w:tcBorders>
            <w:vAlign w:val="center"/>
          </w:tcPr>
          <w:p w:rsidR="00EC06C0" w:rsidRPr="00EC06C0" w:rsidRDefault="00EC06C0" w:rsidP="00601085">
            <w:pPr>
              <w:rPr>
                <w:rFonts w:ascii="Times New Roman" w:hAnsi="Times New Roman" w:cs="Times New Roman"/>
                <w:b/>
              </w:rPr>
            </w:pPr>
            <w:r w:rsidRPr="00EC06C0">
              <w:rPr>
                <w:rFonts w:ascii="Times New Roman" w:hAnsi="Times New Roman" w:cs="Times New Roman"/>
                <w:b/>
              </w:rPr>
              <w:t>Горбачева Светлана Николаевна</w:t>
            </w:r>
          </w:p>
          <w:p w:rsidR="00EC06C0" w:rsidRPr="00EC06C0" w:rsidRDefault="00EC06C0" w:rsidP="00601085">
            <w:pPr>
              <w:rPr>
                <w:rFonts w:ascii="Times New Roman" w:hAnsi="Times New Roman" w:cs="Times New Roman"/>
              </w:rPr>
            </w:pPr>
          </w:p>
          <w:p w:rsidR="00EC06C0" w:rsidRPr="00EC06C0" w:rsidRDefault="00EC06C0" w:rsidP="00601085">
            <w:pPr>
              <w:jc w:val="center"/>
              <w:rPr>
                <w:rFonts w:ascii="Times New Roman" w:hAnsi="Times New Roman" w:cs="Times New Roman"/>
                <w:b/>
              </w:rPr>
            </w:pPr>
          </w:p>
        </w:tc>
        <w:tc>
          <w:tcPr>
            <w:tcW w:w="2517"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pStyle w:val="a3"/>
              <w:spacing w:after="200" w:line="276" w:lineRule="auto"/>
              <w:ind w:left="0"/>
              <w:rPr>
                <w:rFonts w:ascii="Times New Roman" w:hAnsi="Times New Roman" w:cs="Times New Roman"/>
              </w:rPr>
            </w:pPr>
            <w:r w:rsidRPr="00EC06C0">
              <w:rPr>
                <w:rFonts w:ascii="Times New Roman" w:hAnsi="Times New Roman" w:cs="Times New Roman"/>
              </w:rPr>
              <w:t>«Юный эколог»</w:t>
            </w:r>
          </w:p>
          <w:p w:rsidR="00EC06C0" w:rsidRPr="00EC06C0" w:rsidRDefault="00EC06C0" w:rsidP="00601085">
            <w:pPr>
              <w:jc w:val="center"/>
              <w:rPr>
                <w:rFonts w:ascii="Times New Roman" w:hAnsi="Times New Roman" w:cs="Times New Roman"/>
              </w:rPr>
            </w:pPr>
          </w:p>
        </w:tc>
        <w:tc>
          <w:tcPr>
            <w:tcW w:w="3389"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 «Сохраним родную природу»(34ч)</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 Человек и природа (5ч),</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Живое в природе. Экологические связи между неживой и живой природой (9ч), Царство грибов </w:t>
            </w:r>
            <w:r w:rsidRPr="00EC06C0">
              <w:rPr>
                <w:rFonts w:ascii="Times New Roman" w:hAnsi="Times New Roman" w:cs="Times New Roman"/>
              </w:rPr>
              <w:lastRenderedPageBreak/>
              <w:t>(5ч),</w:t>
            </w:r>
          </w:p>
          <w:p w:rsidR="00EC06C0" w:rsidRPr="00EC06C0" w:rsidRDefault="00EC06C0" w:rsidP="00601085">
            <w:pPr>
              <w:rPr>
                <w:rFonts w:ascii="Times New Roman" w:hAnsi="Times New Roman" w:cs="Times New Roman"/>
              </w:rPr>
            </w:pPr>
            <w:r w:rsidRPr="00EC06C0">
              <w:rPr>
                <w:rFonts w:ascii="Times New Roman" w:hAnsi="Times New Roman" w:cs="Times New Roman"/>
              </w:rPr>
              <w:t>Сельскохозяйственный труд весной - (3ч.)</w:t>
            </w:r>
          </w:p>
        </w:tc>
        <w:tc>
          <w:tcPr>
            <w:tcW w:w="1418"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lastRenderedPageBreak/>
              <w:t>3 «В»,2 «А»,2 «Г» , 2 «В»</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4</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60</w:t>
            </w:r>
          </w:p>
        </w:tc>
        <w:tc>
          <w:tcPr>
            <w:tcW w:w="1843" w:type="dxa"/>
            <w:vMerge w:val="restart"/>
            <w:tcBorders>
              <w:top w:val="single" w:sz="12" w:space="0" w:color="auto"/>
              <w:left w:val="single" w:sz="4"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8</w:t>
            </w:r>
          </w:p>
        </w:tc>
      </w:tr>
      <w:tr w:rsidR="00EC06C0" w:rsidTr="00601085">
        <w:trPr>
          <w:trHeight w:val="576"/>
        </w:trPr>
        <w:tc>
          <w:tcPr>
            <w:tcW w:w="851" w:type="dxa"/>
            <w:gridSpan w:val="2"/>
            <w:vMerge/>
            <w:tcBorders>
              <w:left w:val="single" w:sz="4" w:space="0" w:color="auto"/>
              <w:bottom w:val="single" w:sz="12" w:space="0" w:color="auto"/>
              <w:right w:val="single" w:sz="4" w:space="0" w:color="auto"/>
            </w:tcBorders>
          </w:tcPr>
          <w:p w:rsidR="00EC06C0" w:rsidRPr="00EC06C0" w:rsidRDefault="00EC06C0" w:rsidP="00601085">
            <w:pPr>
              <w:rPr>
                <w:rFonts w:ascii="Times New Roman" w:hAnsi="Times New Roman" w:cs="Times New Roman"/>
              </w:rPr>
            </w:pPr>
          </w:p>
        </w:tc>
        <w:tc>
          <w:tcPr>
            <w:tcW w:w="2693" w:type="dxa"/>
            <w:vMerge/>
            <w:tcBorders>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p>
        </w:tc>
        <w:tc>
          <w:tcPr>
            <w:tcW w:w="2517"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pStyle w:val="a3"/>
              <w:spacing w:after="200" w:line="276" w:lineRule="auto"/>
              <w:ind w:left="0"/>
              <w:rPr>
                <w:rFonts w:ascii="Times New Roman" w:hAnsi="Times New Roman" w:cs="Times New Roman"/>
              </w:rPr>
            </w:pPr>
            <w:r w:rsidRPr="00EC06C0">
              <w:rPr>
                <w:rFonts w:ascii="Times New Roman" w:hAnsi="Times New Roman" w:cs="Times New Roman"/>
              </w:rPr>
              <w:t>«Школа развития речи»</w:t>
            </w:r>
          </w:p>
          <w:p w:rsidR="00EC06C0" w:rsidRPr="00EC06C0" w:rsidRDefault="00EC06C0" w:rsidP="00601085">
            <w:pPr>
              <w:pStyle w:val="a3"/>
              <w:spacing w:after="200" w:line="276" w:lineRule="auto"/>
              <w:ind w:left="0"/>
              <w:rPr>
                <w:rFonts w:ascii="Times New Roman" w:hAnsi="Times New Roman" w:cs="Times New Roman"/>
              </w:rPr>
            </w:pPr>
          </w:p>
        </w:tc>
        <w:tc>
          <w:tcPr>
            <w:tcW w:w="3389"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color w:val="000000"/>
              </w:rPr>
              <w:t xml:space="preserve"> </w:t>
            </w:r>
            <w:r w:rsidRPr="00EC06C0">
              <w:rPr>
                <w:rFonts w:ascii="Times New Roman" w:hAnsi="Times New Roman" w:cs="Times New Roman"/>
              </w:rPr>
              <w:t>«Уроки развития речи» (34ч)</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 Техника выразительности речи (3 часа)</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 Слово(12 часа), Текст(12часов),</w:t>
            </w:r>
          </w:p>
          <w:p w:rsidR="00EC06C0" w:rsidRPr="00EC06C0" w:rsidRDefault="00EC06C0" w:rsidP="00601085">
            <w:pPr>
              <w:rPr>
                <w:rFonts w:ascii="Times New Roman" w:hAnsi="Times New Roman" w:cs="Times New Roman"/>
              </w:rPr>
            </w:pPr>
            <w:r w:rsidRPr="00EC06C0">
              <w:rPr>
                <w:rFonts w:ascii="Times New Roman" w:hAnsi="Times New Roman" w:cs="Times New Roman"/>
              </w:rPr>
              <w:t>Предложение и словосочетание (4часов)</w:t>
            </w:r>
          </w:p>
          <w:p w:rsidR="00EC06C0" w:rsidRPr="00EC06C0" w:rsidRDefault="00EC06C0" w:rsidP="00601085">
            <w:pPr>
              <w:rPr>
                <w:rFonts w:ascii="Times New Roman" w:hAnsi="Times New Roman" w:cs="Times New Roman"/>
              </w:rPr>
            </w:pPr>
            <w:r w:rsidRPr="00EC06C0">
              <w:rPr>
                <w:rFonts w:ascii="Times New Roman" w:hAnsi="Times New Roman" w:cs="Times New Roman"/>
              </w:rPr>
              <w:t>Культура общения(3 часа)</w:t>
            </w:r>
          </w:p>
        </w:tc>
        <w:tc>
          <w:tcPr>
            <w:tcW w:w="1418"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3 «В», 2 «А», 2 «В», 2 «Г»</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4</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60</w:t>
            </w:r>
          </w:p>
        </w:tc>
        <w:tc>
          <w:tcPr>
            <w:tcW w:w="1843" w:type="dxa"/>
            <w:vMerge/>
            <w:tcBorders>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p>
        </w:tc>
      </w:tr>
      <w:tr w:rsidR="00EC06C0" w:rsidTr="00601085">
        <w:trPr>
          <w:trHeight w:val="576"/>
        </w:trPr>
        <w:tc>
          <w:tcPr>
            <w:tcW w:w="851" w:type="dxa"/>
            <w:gridSpan w:val="2"/>
            <w:tcBorders>
              <w:left w:val="single" w:sz="4" w:space="0" w:color="auto"/>
              <w:bottom w:val="single" w:sz="12" w:space="0" w:color="auto"/>
              <w:right w:val="single" w:sz="4" w:space="0" w:color="auto"/>
            </w:tcBorders>
          </w:tcPr>
          <w:p w:rsidR="00EC06C0" w:rsidRPr="00EC06C0" w:rsidRDefault="00EC06C0" w:rsidP="00B46AA8">
            <w:pPr>
              <w:numPr>
                <w:ilvl w:val="0"/>
                <w:numId w:val="13"/>
              </w:numPr>
              <w:spacing w:line="240" w:lineRule="auto"/>
              <w:jc w:val="left"/>
              <w:rPr>
                <w:rFonts w:ascii="Times New Roman" w:hAnsi="Times New Roman" w:cs="Times New Roman"/>
              </w:rPr>
            </w:pPr>
          </w:p>
        </w:tc>
        <w:tc>
          <w:tcPr>
            <w:tcW w:w="2693" w:type="dxa"/>
            <w:tcBorders>
              <w:left w:val="single" w:sz="4" w:space="0" w:color="auto"/>
              <w:bottom w:val="single" w:sz="12"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b/>
              </w:rPr>
              <w:t>Науменко Ольга Леонидовна</w:t>
            </w:r>
          </w:p>
        </w:tc>
        <w:tc>
          <w:tcPr>
            <w:tcW w:w="2517"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pStyle w:val="a3"/>
              <w:spacing w:after="200" w:line="276" w:lineRule="auto"/>
              <w:ind w:left="0"/>
              <w:rPr>
                <w:rFonts w:ascii="Times New Roman" w:hAnsi="Times New Roman" w:cs="Times New Roman"/>
              </w:rPr>
            </w:pPr>
            <w:r w:rsidRPr="00EC06C0">
              <w:rPr>
                <w:rFonts w:ascii="Times New Roman" w:hAnsi="Times New Roman" w:cs="Times New Roman"/>
              </w:rPr>
              <w:t xml:space="preserve">«Страна </w:t>
            </w:r>
            <w:proofErr w:type="spellStart"/>
            <w:r w:rsidRPr="00EC06C0">
              <w:rPr>
                <w:rFonts w:ascii="Times New Roman" w:hAnsi="Times New Roman" w:cs="Times New Roman"/>
              </w:rPr>
              <w:t>Спортландия</w:t>
            </w:r>
            <w:proofErr w:type="spellEnd"/>
            <w:r w:rsidRPr="00EC06C0">
              <w:rPr>
                <w:rFonts w:ascii="Times New Roman" w:hAnsi="Times New Roman" w:cs="Times New Roman"/>
              </w:rPr>
              <w:t>»</w:t>
            </w:r>
          </w:p>
          <w:p w:rsidR="00EC06C0" w:rsidRPr="00EC06C0" w:rsidRDefault="00EC06C0" w:rsidP="00601085">
            <w:pPr>
              <w:pStyle w:val="a3"/>
              <w:spacing w:after="200" w:line="276" w:lineRule="auto"/>
              <w:ind w:left="0"/>
              <w:rPr>
                <w:rFonts w:ascii="Times New Roman" w:hAnsi="Times New Roman" w:cs="Times New Roman"/>
              </w:rPr>
            </w:pPr>
          </w:p>
        </w:tc>
        <w:tc>
          <w:tcPr>
            <w:tcW w:w="3389"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«Веселая карусель» - 35 ч, блоки: «Народные игры» (8 часов), «Игры на развитие психических процессов»(8 часов), «Подвижные игры»(7 часов), «Сюжетные подвижные игры» (2 часа), «Спортивные игры» (8 часов)</w:t>
            </w:r>
          </w:p>
        </w:tc>
        <w:tc>
          <w:tcPr>
            <w:tcW w:w="1418"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1-б, 1-в, 1-г, 1-д</w:t>
            </w:r>
          </w:p>
          <w:p w:rsidR="00EC06C0" w:rsidRPr="00EC06C0" w:rsidRDefault="00EC06C0" w:rsidP="00601085">
            <w:pPr>
              <w:jc w:val="center"/>
              <w:rPr>
                <w:rFonts w:ascii="Times New Roman" w:hAnsi="Times New Roman" w:cs="Times New Roman"/>
              </w:rPr>
            </w:pP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4</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60</w:t>
            </w:r>
          </w:p>
        </w:tc>
        <w:tc>
          <w:tcPr>
            <w:tcW w:w="1843" w:type="dxa"/>
            <w:tcBorders>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4</w:t>
            </w:r>
          </w:p>
        </w:tc>
      </w:tr>
      <w:tr w:rsidR="00EC06C0" w:rsidTr="00601085">
        <w:trPr>
          <w:trHeight w:val="555"/>
        </w:trPr>
        <w:tc>
          <w:tcPr>
            <w:tcW w:w="823" w:type="dxa"/>
            <w:tcBorders>
              <w:top w:val="single" w:sz="12" w:space="0" w:color="auto"/>
              <w:left w:val="single" w:sz="4" w:space="0" w:color="auto"/>
              <w:bottom w:val="single" w:sz="4" w:space="0" w:color="auto"/>
              <w:right w:val="single" w:sz="4" w:space="0" w:color="auto"/>
            </w:tcBorders>
          </w:tcPr>
          <w:p w:rsidR="00EC06C0" w:rsidRPr="00EC06C0" w:rsidRDefault="00EC06C0" w:rsidP="00B46AA8">
            <w:pPr>
              <w:pStyle w:val="a3"/>
              <w:numPr>
                <w:ilvl w:val="0"/>
                <w:numId w:val="13"/>
              </w:numPr>
              <w:spacing w:line="240" w:lineRule="auto"/>
              <w:jc w:val="left"/>
              <w:rPr>
                <w:rFonts w:ascii="Times New Roman" w:hAnsi="Times New Roman" w:cs="Times New Roman"/>
              </w:rPr>
            </w:pPr>
          </w:p>
        </w:tc>
        <w:tc>
          <w:tcPr>
            <w:tcW w:w="2721" w:type="dxa"/>
            <w:gridSpan w:val="2"/>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Мироненко Галина Ивановна</w:t>
            </w:r>
          </w:p>
        </w:tc>
        <w:tc>
          <w:tcPr>
            <w:tcW w:w="2517"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«Переменка»</w:t>
            </w:r>
          </w:p>
          <w:p w:rsidR="00EC06C0" w:rsidRPr="00EC06C0" w:rsidRDefault="00EC06C0" w:rsidP="00601085">
            <w:pPr>
              <w:jc w:val="center"/>
              <w:rPr>
                <w:rFonts w:ascii="Times New Roman" w:hAnsi="Times New Roman" w:cs="Times New Roman"/>
              </w:rPr>
            </w:pPr>
          </w:p>
        </w:tc>
        <w:tc>
          <w:tcPr>
            <w:tcW w:w="3389"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 Основы журналистики (35ч.)</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 Журналистская этика (3ч.)</w:t>
            </w:r>
          </w:p>
          <w:p w:rsidR="00EC06C0" w:rsidRPr="00EC06C0" w:rsidRDefault="00EC06C0" w:rsidP="00601085">
            <w:pPr>
              <w:rPr>
                <w:rFonts w:ascii="Times New Roman" w:hAnsi="Times New Roman" w:cs="Times New Roman"/>
              </w:rPr>
            </w:pPr>
            <w:r w:rsidRPr="00EC06C0">
              <w:rPr>
                <w:rFonts w:ascii="Times New Roman" w:hAnsi="Times New Roman" w:cs="Times New Roman"/>
              </w:rPr>
              <w:t>Виды печатной продукции и их назначение. (3ч.)</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Газетно-журнальный жанр. </w:t>
            </w:r>
            <w:proofErr w:type="gramStart"/>
            <w:r w:rsidRPr="00EC06C0">
              <w:rPr>
                <w:rFonts w:ascii="Times New Roman" w:hAnsi="Times New Roman" w:cs="Times New Roman"/>
              </w:rPr>
              <w:t xml:space="preserve">( </w:t>
            </w:r>
            <w:proofErr w:type="gramEnd"/>
            <w:r w:rsidRPr="00EC06C0">
              <w:rPr>
                <w:rFonts w:ascii="Times New Roman" w:hAnsi="Times New Roman" w:cs="Times New Roman"/>
              </w:rPr>
              <w:t>3 ч.)</w:t>
            </w:r>
          </w:p>
          <w:p w:rsidR="00EC06C0" w:rsidRPr="00EC06C0" w:rsidRDefault="00EC06C0" w:rsidP="00601085">
            <w:pPr>
              <w:rPr>
                <w:rFonts w:ascii="Times New Roman" w:hAnsi="Times New Roman" w:cs="Times New Roman"/>
              </w:rPr>
            </w:pPr>
            <w:r w:rsidRPr="00EC06C0">
              <w:rPr>
                <w:rFonts w:ascii="Times New Roman" w:hAnsi="Times New Roman" w:cs="Times New Roman"/>
              </w:rPr>
              <w:t>Интервью. (5 ч.)</w:t>
            </w:r>
          </w:p>
          <w:p w:rsidR="00EC06C0" w:rsidRPr="00EC06C0" w:rsidRDefault="00EC06C0" w:rsidP="00601085">
            <w:pPr>
              <w:rPr>
                <w:rFonts w:ascii="Times New Roman" w:hAnsi="Times New Roman" w:cs="Times New Roman"/>
              </w:rPr>
            </w:pPr>
            <w:r w:rsidRPr="00EC06C0">
              <w:rPr>
                <w:rFonts w:ascii="Times New Roman" w:hAnsi="Times New Roman" w:cs="Times New Roman"/>
              </w:rPr>
              <w:lastRenderedPageBreak/>
              <w:t>Репортаж. (5ч.)</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От отзыва к рецензии. (5ч.)   </w:t>
            </w:r>
          </w:p>
          <w:p w:rsidR="00EC06C0" w:rsidRPr="00EC06C0" w:rsidRDefault="00EC06C0" w:rsidP="00601085">
            <w:pPr>
              <w:rPr>
                <w:rFonts w:ascii="Times New Roman" w:hAnsi="Times New Roman" w:cs="Times New Roman"/>
              </w:rPr>
            </w:pPr>
            <w:r w:rsidRPr="00EC06C0">
              <w:rPr>
                <w:rFonts w:ascii="Times New Roman" w:hAnsi="Times New Roman" w:cs="Times New Roman"/>
              </w:rPr>
              <w:t>Реклама. (3ч.)</w:t>
            </w:r>
          </w:p>
          <w:p w:rsidR="00EC06C0" w:rsidRPr="00EC06C0" w:rsidRDefault="00EC06C0" w:rsidP="00601085">
            <w:pPr>
              <w:rPr>
                <w:rFonts w:ascii="Times New Roman" w:hAnsi="Times New Roman" w:cs="Times New Roman"/>
              </w:rPr>
            </w:pPr>
            <w:r w:rsidRPr="00EC06C0">
              <w:rPr>
                <w:rFonts w:ascii="Times New Roman" w:hAnsi="Times New Roman" w:cs="Times New Roman"/>
              </w:rPr>
              <w:t>Чужая речь в моём тексте. (4 ч.)</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 Творческая практика. (4ч.)</w:t>
            </w:r>
          </w:p>
        </w:tc>
        <w:tc>
          <w:tcPr>
            <w:tcW w:w="1418"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lastRenderedPageBreak/>
              <w:t>5 «Г», 6 «А»,7 «Б»</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1,5</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45</w:t>
            </w:r>
          </w:p>
        </w:tc>
        <w:tc>
          <w:tcPr>
            <w:tcW w:w="1843"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1,5</w:t>
            </w:r>
          </w:p>
        </w:tc>
      </w:tr>
      <w:tr w:rsidR="00EC06C0" w:rsidTr="00601085">
        <w:trPr>
          <w:trHeight w:val="555"/>
        </w:trPr>
        <w:tc>
          <w:tcPr>
            <w:tcW w:w="823" w:type="dxa"/>
            <w:tcBorders>
              <w:top w:val="single" w:sz="12" w:space="0" w:color="auto"/>
              <w:left w:val="single" w:sz="4" w:space="0" w:color="auto"/>
              <w:bottom w:val="single" w:sz="12" w:space="0" w:color="auto"/>
              <w:right w:val="single" w:sz="4" w:space="0" w:color="auto"/>
            </w:tcBorders>
          </w:tcPr>
          <w:p w:rsidR="00EC06C0" w:rsidRPr="00EC06C0" w:rsidRDefault="00EC06C0" w:rsidP="00B46AA8">
            <w:pPr>
              <w:pStyle w:val="a3"/>
              <w:numPr>
                <w:ilvl w:val="0"/>
                <w:numId w:val="13"/>
              </w:numPr>
              <w:spacing w:line="240" w:lineRule="auto"/>
              <w:jc w:val="left"/>
              <w:rPr>
                <w:rFonts w:ascii="Times New Roman" w:hAnsi="Times New Roman" w:cs="Times New Roman"/>
              </w:rPr>
            </w:pPr>
          </w:p>
        </w:tc>
        <w:tc>
          <w:tcPr>
            <w:tcW w:w="2721" w:type="dxa"/>
            <w:gridSpan w:val="2"/>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Радченко Наталья Федоровна</w:t>
            </w:r>
          </w:p>
        </w:tc>
        <w:tc>
          <w:tcPr>
            <w:tcW w:w="2517"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«Увлекательная математика»</w:t>
            </w:r>
          </w:p>
        </w:tc>
        <w:tc>
          <w:tcPr>
            <w:tcW w:w="3389"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Математика после уроков» (35 часов): </w:t>
            </w:r>
          </w:p>
          <w:p w:rsidR="00EC06C0" w:rsidRPr="00EC06C0" w:rsidRDefault="00EC06C0" w:rsidP="00601085">
            <w:pPr>
              <w:rPr>
                <w:rFonts w:ascii="Times New Roman" w:hAnsi="Times New Roman" w:cs="Times New Roman"/>
              </w:rPr>
            </w:pPr>
            <w:r w:rsidRPr="00EC06C0">
              <w:rPr>
                <w:rFonts w:ascii="Times New Roman" w:hAnsi="Times New Roman" w:cs="Times New Roman"/>
              </w:rPr>
              <w:t>«Решение задач кругами Эйлера» (5 часов);</w:t>
            </w:r>
          </w:p>
          <w:p w:rsidR="00EC06C0" w:rsidRPr="00EC06C0" w:rsidRDefault="00EC06C0" w:rsidP="00601085">
            <w:pPr>
              <w:rPr>
                <w:rFonts w:ascii="Times New Roman" w:hAnsi="Times New Roman" w:cs="Times New Roman"/>
              </w:rPr>
            </w:pPr>
            <w:r w:rsidRPr="00EC06C0">
              <w:rPr>
                <w:rFonts w:ascii="Times New Roman" w:hAnsi="Times New Roman" w:cs="Times New Roman"/>
              </w:rPr>
              <w:t>«Логические задачи и принцип Дирихле» (7 часов);</w:t>
            </w:r>
          </w:p>
          <w:p w:rsidR="00EC06C0" w:rsidRPr="00EC06C0" w:rsidRDefault="00EC06C0" w:rsidP="00601085">
            <w:pPr>
              <w:rPr>
                <w:rFonts w:ascii="Times New Roman" w:hAnsi="Times New Roman" w:cs="Times New Roman"/>
              </w:rPr>
            </w:pPr>
            <w:r w:rsidRPr="00EC06C0">
              <w:rPr>
                <w:rFonts w:ascii="Times New Roman" w:hAnsi="Times New Roman" w:cs="Times New Roman"/>
              </w:rPr>
              <w:t>«Хитрости обыкновенных дробей» (7 часов);</w:t>
            </w:r>
          </w:p>
          <w:p w:rsidR="00EC06C0" w:rsidRPr="00EC06C0" w:rsidRDefault="00EC06C0" w:rsidP="00601085">
            <w:pPr>
              <w:rPr>
                <w:rFonts w:ascii="Times New Roman" w:hAnsi="Times New Roman" w:cs="Times New Roman"/>
              </w:rPr>
            </w:pPr>
            <w:r w:rsidRPr="00EC06C0">
              <w:rPr>
                <w:rFonts w:ascii="Times New Roman" w:hAnsi="Times New Roman" w:cs="Times New Roman"/>
              </w:rPr>
              <w:t>«Геометрические миниатюры» (2 часа);</w:t>
            </w:r>
          </w:p>
          <w:p w:rsidR="00EC06C0" w:rsidRPr="00EC06C0" w:rsidRDefault="00EC06C0" w:rsidP="00601085">
            <w:pPr>
              <w:rPr>
                <w:rFonts w:ascii="Times New Roman" w:hAnsi="Times New Roman" w:cs="Times New Roman"/>
              </w:rPr>
            </w:pPr>
            <w:r w:rsidRPr="00EC06C0">
              <w:rPr>
                <w:rFonts w:ascii="Times New Roman" w:hAnsi="Times New Roman" w:cs="Times New Roman"/>
              </w:rPr>
              <w:t>Проценты» (7 часов);</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«Везде нужна сноровка, смекалка, тренировка» (7 часов).</w:t>
            </w:r>
          </w:p>
        </w:tc>
        <w:tc>
          <w:tcPr>
            <w:tcW w:w="1418"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6 «а», 6 «б», 6 «в», 6 «г»</w:t>
            </w:r>
          </w:p>
          <w:p w:rsidR="00EC06C0" w:rsidRPr="00EC06C0" w:rsidRDefault="00EC06C0" w:rsidP="00601085">
            <w:pPr>
              <w:jc w:val="center"/>
              <w:rPr>
                <w:rFonts w:ascii="Times New Roman" w:hAnsi="Times New Roman" w:cs="Times New Roman"/>
              </w:rPr>
            </w:pPr>
          </w:p>
        </w:tc>
        <w:tc>
          <w:tcPr>
            <w:tcW w:w="1701"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4,5</w:t>
            </w:r>
          </w:p>
        </w:tc>
        <w:tc>
          <w:tcPr>
            <w:tcW w:w="1701"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115</w:t>
            </w:r>
          </w:p>
        </w:tc>
        <w:tc>
          <w:tcPr>
            <w:tcW w:w="1843"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4,5</w:t>
            </w:r>
          </w:p>
        </w:tc>
      </w:tr>
      <w:tr w:rsidR="00EC06C0" w:rsidTr="00601085">
        <w:trPr>
          <w:trHeight w:val="555"/>
        </w:trPr>
        <w:tc>
          <w:tcPr>
            <w:tcW w:w="823" w:type="dxa"/>
            <w:tcBorders>
              <w:top w:val="single" w:sz="12" w:space="0" w:color="auto"/>
              <w:left w:val="single" w:sz="4" w:space="0" w:color="auto"/>
              <w:bottom w:val="single" w:sz="12" w:space="0" w:color="auto"/>
              <w:right w:val="single" w:sz="4" w:space="0" w:color="auto"/>
            </w:tcBorders>
          </w:tcPr>
          <w:p w:rsidR="00EC06C0" w:rsidRPr="00EC06C0" w:rsidRDefault="00EC06C0" w:rsidP="00B46AA8">
            <w:pPr>
              <w:pStyle w:val="a3"/>
              <w:numPr>
                <w:ilvl w:val="0"/>
                <w:numId w:val="13"/>
              </w:numPr>
              <w:spacing w:line="240" w:lineRule="auto"/>
              <w:jc w:val="left"/>
              <w:rPr>
                <w:rFonts w:ascii="Times New Roman" w:hAnsi="Times New Roman" w:cs="Times New Roman"/>
              </w:rPr>
            </w:pPr>
          </w:p>
        </w:tc>
        <w:tc>
          <w:tcPr>
            <w:tcW w:w="2721" w:type="dxa"/>
            <w:gridSpan w:val="2"/>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proofErr w:type="spellStart"/>
            <w:r w:rsidRPr="00EC06C0">
              <w:rPr>
                <w:rFonts w:ascii="Times New Roman" w:hAnsi="Times New Roman" w:cs="Times New Roman"/>
                <w:b/>
              </w:rPr>
              <w:t>Стасива</w:t>
            </w:r>
            <w:proofErr w:type="spellEnd"/>
            <w:r w:rsidRPr="00EC06C0">
              <w:rPr>
                <w:rFonts w:ascii="Times New Roman" w:hAnsi="Times New Roman" w:cs="Times New Roman"/>
                <w:b/>
              </w:rPr>
              <w:t xml:space="preserve"> Елена Викторовна</w:t>
            </w:r>
          </w:p>
        </w:tc>
        <w:tc>
          <w:tcPr>
            <w:tcW w:w="2517"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«Изучаем английский вместе»</w:t>
            </w:r>
          </w:p>
        </w:tc>
        <w:tc>
          <w:tcPr>
            <w:tcW w:w="3389"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«Занимательный английский»</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35 ч </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1(7ч) Семья и мой город 2 (7ч) Праздники и будни 3 (7ч) отдых и досуг 4 (7ч) Права и </w:t>
            </w:r>
            <w:proofErr w:type="spellStart"/>
            <w:r w:rsidRPr="00EC06C0">
              <w:rPr>
                <w:rFonts w:ascii="Times New Roman" w:hAnsi="Times New Roman" w:cs="Times New Roman"/>
              </w:rPr>
              <w:t>обязаности</w:t>
            </w:r>
            <w:proofErr w:type="spellEnd"/>
            <w:r w:rsidRPr="00EC06C0">
              <w:rPr>
                <w:rFonts w:ascii="Times New Roman" w:hAnsi="Times New Roman" w:cs="Times New Roman"/>
              </w:rPr>
              <w:t xml:space="preserve"> 5 (7ч) еда и угощение  </w:t>
            </w:r>
          </w:p>
          <w:p w:rsidR="00EC06C0" w:rsidRPr="00EC06C0" w:rsidRDefault="00EC06C0" w:rsidP="00601085">
            <w:pPr>
              <w:rPr>
                <w:rFonts w:ascii="Times New Roman" w:hAnsi="Times New Roman" w:cs="Times New Roman"/>
              </w:rPr>
            </w:pP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  «История и культура Британии» 35 ч</w:t>
            </w:r>
          </w:p>
          <w:p w:rsidR="00EC06C0" w:rsidRPr="00EC06C0" w:rsidRDefault="00EC06C0" w:rsidP="00601085">
            <w:pPr>
              <w:rPr>
                <w:rFonts w:ascii="Times New Roman" w:hAnsi="Times New Roman" w:cs="Times New Roman"/>
              </w:rPr>
            </w:pPr>
            <w:r w:rsidRPr="00EC06C0">
              <w:rPr>
                <w:rFonts w:ascii="Times New Roman" w:hAnsi="Times New Roman" w:cs="Times New Roman"/>
              </w:rPr>
              <w:t>1 (7ч) школа 2(7ч) Мой дом мая крепость 3(7ч) Мир животных 4(7ч) при любой погоде 5 (7ч) Путешествия</w:t>
            </w:r>
          </w:p>
          <w:p w:rsidR="00EC06C0" w:rsidRPr="00EC06C0" w:rsidRDefault="00EC06C0" w:rsidP="00601085">
            <w:pPr>
              <w:rPr>
                <w:rFonts w:ascii="Times New Roman" w:hAnsi="Times New Roman" w:cs="Times New Roman"/>
              </w:rPr>
            </w:pPr>
            <w:r w:rsidRPr="00EC06C0">
              <w:rPr>
                <w:rFonts w:ascii="Times New Roman" w:hAnsi="Times New Roman" w:cs="Times New Roman"/>
              </w:rPr>
              <w:t>«Веселый и познавательный английский»</w:t>
            </w:r>
          </w:p>
          <w:p w:rsidR="00EC06C0" w:rsidRPr="00EC06C0" w:rsidRDefault="00EC06C0" w:rsidP="00601085">
            <w:pPr>
              <w:rPr>
                <w:rFonts w:ascii="Times New Roman" w:hAnsi="Times New Roman" w:cs="Times New Roman"/>
              </w:rPr>
            </w:pPr>
            <w:r w:rsidRPr="00EC06C0">
              <w:rPr>
                <w:rFonts w:ascii="Times New Roman" w:hAnsi="Times New Roman" w:cs="Times New Roman"/>
              </w:rPr>
              <w:t>35 ч – Блоки : 1 (7ч) Семья и друзья 2(7ч) рабочий день 3 (7ч) Угощение</w:t>
            </w:r>
            <w:proofErr w:type="gramStart"/>
            <w:r w:rsidRPr="00EC06C0">
              <w:rPr>
                <w:rFonts w:ascii="Times New Roman" w:hAnsi="Times New Roman" w:cs="Times New Roman"/>
              </w:rPr>
              <w:t>.</w:t>
            </w:r>
            <w:proofErr w:type="gramEnd"/>
            <w:r w:rsidRPr="00EC06C0">
              <w:rPr>
                <w:rFonts w:ascii="Times New Roman" w:hAnsi="Times New Roman" w:cs="Times New Roman"/>
              </w:rPr>
              <w:t xml:space="preserve"> </w:t>
            </w:r>
            <w:proofErr w:type="gramStart"/>
            <w:r w:rsidRPr="00EC06C0">
              <w:rPr>
                <w:rFonts w:ascii="Times New Roman" w:hAnsi="Times New Roman" w:cs="Times New Roman"/>
              </w:rPr>
              <w:t>и</w:t>
            </w:r>
            <w:proofErr w:type="gramEnd"/>
            <w:r w:rsidRPr="00EC06C0">
              <w:rPr>
                <w:rFonts w:ascii="Times New Roman" w:hAnsi="Times New Roman" w:cs="Times New Roman"/>
              </w:rPr>
              <w:t>дем в зоопарк 4(7ч) Расскажи сказку.5(7ч) Праздники и куда можно пойти (достопримечательности)</w:t>
            </w:r>
          </w:p>
          <w:p w:rsidR="00EC06C0" w:rsidRPr="00EC06C0" w:rsidRDefault="00EC06C0" w:rsidP="00601085">
            <w:pPr>
              <w:jc w:val="center"/>
              <w:rPr>
                <w:rFonts w:ascii="Times New Roman" w:hAnsi="Times New Roman" w:cs="Times New Roman"/>
                <w:sz w:val="20"/>
                <w:szCs w:val="20"/>
              </w:rPr>
            </w:pPr>
          </w:p>
          <w:p w:rsidR="00EC06C0" w:rsidRPr="00EC06C0" w:rsidRDefault="00EC06C0" w:rsidP="00601085">
            <w:pPr>
              <w:rPr>
                <w:rFonts w:ascii="Times New Roman" w:hAnsi="Times New Roman" w:cs="Times New Roman"/>
              </w:rPr>
            </w:pPr>
          </w:p>
        </w:tc>
        <w:tc>
          <w:tcPr>
            <w:tcW w:w="1418"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lastRenderedPageBreak/>
              <w:t>6-а</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6-в</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5-г</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4-а</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4-б</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4-г</w:t>
            </w:r>
          </w:p>
        </w:tc>
        <w:tc>
          <w:tcPr>
            <w:tcW w:w="1701"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6</w:t>
            </w:r>
          </w:p>
        </w:tc>
        <w:tc>
          <w:tcPr>
            <w:tcW w:w="1701"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90</w:t>
            </w:r>
          </w:p>
        </w:tc>
        <w:tc>
          <w:tcPr>
            <w:tcW w:w="1843"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6</w:t>
            </w:r>
          </w:p>
        </w:tc>
      </w:tr>
      <w:tr w:rsidR="00EC06C0" w:rsidTr="00601085">
        <w:trPr>
          <w:trHeight w:val="555"/>
        </w:trPr>
        <w:tc>
          <w:tcPr>
            <w:tcW w:w="823" w:type="dxa"/>
            <w:tcBorders>
              <w:top w:val="single" w:sz="12" w:space="0" w:color="auto"/>
              <w:left w:val="single" w:sz="4" w:space="0" w:color="auto"/>
              <w:bottom w:val="single" w:sz="12" w:space="0" w:color="auto"/>
              <w:right w:val="single" w:sz="4" w:space="0" w:color="auto"/>
            </w:tcBorders>
          </w:tcPr>
          <w:p w:rsidR="00EC06C0" w:rsidRPr="00EC06C0" w:rsidRDefault="00EC06C0" w:rsidP="00B46AA8">
            <w:pPr>
              <w:pStyle w:val="a3"/>
              <w:numPr>
                <w:ilvl w:val="0"/>
                <w:numId w:val="13"/>
              </w:numPr>
              <w:spacing w:line="240" w:lineRule="auto"/>
              <w:jc w:val="left"/>
              <w:rPr>
                <w:rFonts w:ascii="Times New Roman" w:hAnsi="Times New Roman" w:cs="Times New Roman"/>
              </w:rPr>
            </w:pPr>
          </w:p>
        </w:tc>
        <w:tc>
          <w:tcPr>
            <w:tcW w:w="2721" w:type="dxa"/>
            <w:gridSpan w:val="2"/>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proofErr w:type="spellStart"/>
            <w:r w:rsidRPr="00EC06C0">
              <w:rPr>
                <w:rFonts w:ascii="Times New Roman" w:hAnsi="Times New Roman" w:cs="Times New Roman"/>
                <w:b/>
              </w:rPr>
              <w:t>Пилькевич</w:t>
            </w:r>
            <w:proofErr w:type="spellEnd"/>
            <w:r w:rsidRPr="00EC06C0">
              <w:rPr>
                <w:rFonts w:ascii="Times New Roman" w:hAnsi="Times New Roman" w:cs="Times New Roman"/>
                <w:b/>
              </w:rPr>
              <w:t xml:space="preserve"> Светлана Дмитриевна</w:t>
            </w:r>
          </w:p>
        </w:tc>
        <w:tc>
          <w:tcPr>
            <w:tcW w:w="2517"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«Переменка»</w:t>
            </w:r>
          </w:p>
          <w:p w:rsidR="00EC06C0" w:rsidRPr="00EC06C0" w:rsidRDefault="00EC06C0" w:rsidP="00601085">
            <w:pPr>
              <w:jc w:val="center"/>
              <w:rPr>
                <w:rFonts w:ascii="Times New Roman" w:hAnsi="Times New Roman" w:cs="Times New Roman"/>
              </w:rPr>
            </w:pPr>
          </w:p>
        </w:tc>
        <w:tc>
          <w:tcPr>
            <w:tcW w:w="3389"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 Основы журналистики (35ч.)</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Журналистская этика. </w:t>
            </w:r>
            <w:proofErr w:type="gramStart"/>
            <w:r w:rsidRPr="00EC06C0">
              <w:rPr>
                <w:rFonts w:ascii="Times New Roman" w:hAnsi="Times New Roman" w:cs="Times New Roman"/>
              </w:rPr>
              <w:t xml:space="preserve">( </w:t>
            </w:r>
            <w:proofErr w:type="gramEnd"/>
            <w:r w:rsidRPr="00EC06C0">
              <w:rPr>
                <w:rFonts w:ascii="Times New Roman" w:hAnsi="Times New Roman" w:cs="Times New Roman"/>
              </w:rPr>
              <w:t>3ч.)</w:t>
            </w:r>
          </w:p>
          <w:p w:rsidR="00EC06C0" w:rsidRPr="00EC06C0" w:rsidRDefault="00EC06C0" w:rsidP="00601085">
            <w:pPr>
              <w:rPr>
                <w:rFonts w:ascii="Times New Roman" w:hAnsi="Times New Roman" w:cs="Times New Roman"/>
              </w:rPr>
            </w:pPr>
            <w:r w:rsidRPr="00EC06C0">
              <w:rPr>
                <w:rFonts w:ascii="Times New Roman" w:hAnsi="Times New Roman" w:cs="Times New Roman"/>
              </w:rPr>
              <w:t>Виды печатной продукции и их назначение. (3ч.)</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Газетно-журнальные жанры. </w:t>
            </w:r>
            <w:proofErr w:type="gramStart"/>
            <w:r w:rsidRPr="00EC06C0">
              <w:rPr>
                <w:rFonts w:ascii="Times New Roman" w:hAnsi="Times New Roman" w:cs="Times New Roman"/>
              </w:rPr>
              <w:t xml:space="preserve">( </w:t>
            </w:r>
            <w:proofErr w:type="gramEnd"/>
            <w:r w:rsidRPr="00EC06C0">
              <w:rPr>
                <w:rFonts w:ascii="Times New Roman" w:hAnsi="Times New Roman" w:cs="Times New Roman"/>
              </w:rPr>
              <w:t>3 ч.)</w:t>
            </w:r>
          </w:p>
          <w:p w:rsidR="00EC06C0" w:rsidRPr="00EC06C0" w:rsidRDefault="00EC06C0" w:rsidP="00601085">
            <w:pPr>
              <w:rPr>
                <w:rFonts w:ascii="Times New Roman" w:hAnsi="Times New Roman" w:cs="Times New Roman"/>
              </w:rPr>
            </w:pPr>
            <w:r w:rsidRPr="00EC06C0">
              <w:rPr>
                <w:rFonts w:ascii="Times New Roman" w:hAnsi="Times New Roman" w:cs="Times New Roman"/>
              </w:rPr>
              <w:t>Интервью. (5 ч.)</w:t>
            </w:r>
          </w:p>
          <w:p w:rsidR="00EC06C0" w:rsidRPr="00EC06C0" w:rsidRDefault="00EC06C0" w:rsidP="00601085">
            <w:pPr>
              <w:rPr>
                <w:rFonts w:ascii="Times New Roman" w:hAnsi="Times New Roman" w:cs="Times New Roman"/>
              </w:rPr>
            </w:pPr>
            <w:r w:rsidRPr="00EC06C0">
              <w:rPr>
                <w:rFonts w:ascii="Times New Roman" w:hAnsi="Times New Roman" w:cs="Times New Roman"/>
              </w:rPr>
              <w:lastRenderedPageBreak/>
              <w:t>Репортаж. (5ч.)</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От отзыва к рецензии. (5ч.)   </w:t>
            </w:r>
          </w:p>
          <w:p w:rsidR="00EC06C0" w:rsidRPr="00EC06C0" w:rsidRDefault="00EC06C0" w:rsidP="00601085">
            <w:pPr>
              <w:rPr>
                <w:rFonts w:ascii="Times New Roman" w:hAnsi="Times New Roman" w:cs="Times New Roman"/>
              </w:rPr>
            </w:pPr>
            <w:r w:rsidRPr="00EC06C0">
              <w:rPr>
                <w:rFonts w:ascii="Times New Roman" w:hAnsi="Times New Roman" w:cs="Times New Roman"/>
              </w:rPr>
              <w:t>Реклама. (3ч.)</w:t>
            </w:r>
          </w:p>
          <w:p w:rsidR="00EC06C0" w:rsidRPr="00EC06C0" w:rsidRDefault="00EC06C0" w:rsidP="00601085">
            <w:pPr>
              <w:rPr>
                <w:rFonts w:ascii="Times New Roman" w:hAnsi="Times New Roman" w:cs="Times New Roman"/>
              </w:rPr>
            </w:pPr>
            <w:r w:rsidRPr="00EC06C0">
              <w:rPr>
                <w:rFonts w:ascii="Times New Roman" w:hAnsi="Times New Roman" w:cs="Times New Roman"/>
              </w:rPr>
              <w:t>Чужая речь в моём тексте. (4 ч.)</w:t>
            </w:r>
          </w:p>
          <w:p w:rsidR="00EC06C0" w:rsidRPr="00EC06C0" w:rsidRDefault="00EC06C0" w:rsidP="00601085">
            <w:pPr>
              <w:rPr>
                <w:rFonts w:ascii="Times New Roman" w:hAnsi="Times New Roman" w:cs="Times New Roman"/>
              </w:rPr>
            </w:pPr>
            <w:r w:rsidRPr="00EC06C0">
              <w:rPr>
                <w:rFonts w:ascii="Times New Roman" w:hAnsi="Times New Roman" w:cs="Times New Roman"/>
              </w:rPr>
              <w:t>Творческая практика. (4ч.)</w:t>
            </w:r>
          </w:p>
        </w:tc>
        <w:tc>
          <w:tcPr>
            <w:tcW w:w="1418"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lastRenderedPageBreak/>
              <w:t>5 «В», 6 «Б»,7 «А», 7 «В»</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60</w:t>
            </w:r>
          </w:p>
        </w:tc>
        <w:tc>
          <w:tcPr>
            <w:tcW w:w="1843"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1</w:t>
            </w:r>
          </w:p>
        </w:tc>
      </w:tr>
      <w:tr w:rsidR="00EC06C0" w:rsidTr="00601085">
        <w:trPr>
          <w:trHeight w:val="555"/>
        </w:trPr>
        <w:tc>
          <w:tcPr>
            <w:tcW w:w="823" w:type="dxa"/>
            <w:tcBorders>
              <w:top w:val="single" w:sz="12" w:space="0" w:color="auto"/>
              <w:left w:val="single" w:sz="4" w:space="0" w:color="auto"/>
              <w:bottom w:val="single" w:sz="12" w:space="0" w:color="auto"/>
              <w:right w:val="single" w:sz="4" w:space="0" w:color="auto"/>
            </w:tcBorders>
          </w:tcPr>
          <w:p w:rsidR="00EC06C0" w:rsidRPr="00EC06C0" w:rsidRDefault="00EC06C0" w:rsidP="00B46AA8">
            <w:pPr>
              <w:pStyle w:val="a3"/>
              <w:numPr>
                <w:ilvl w:val="0"/>
                <w:numId w:val="13"/>
              </w:numPr>
              <w:spacing w:line="240" w:lineRule="auto"/>
              <w:jc w:val="left"/>
              <w:rPr>
                <w:rFonts w:ascii="Times New Roman" w:hAnsi="Times New Roman" w:cs="Times New Roman"/>
              </w:rPr>
            </w:pPr>
          </w:p>
        </w:tc>
        <w:tc>
          <w:tcPr>
            <w:tcW w:w="2721" w:type="dxa"/>
            <w:gridSpan w:val="2"/>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proofErr w:type="spellStart"/>
            <w:r w:rsidRPr="00EC06C0">
              <w:rPr>
                <w:rFonts w:ascii="Times New Roman" w:hAnsi="Times New Roman" w:cs="Times New Roman"/>
                <w:b/>
              </w:rPr>
              <w:t>Солодова</w:t>
            </w:r>
            <w:proofErr w:type="spellEnd"/>
            <w:r w:rsidRPr="00EC06C0">
              <w:rPr>
                <w:rFonts w:ascii="Times New Roman" w:hAnsi="Times New Roman" w:cs="Times New Roman"/>
                <w:b/>
              </w:rPr>
              <w:t xml:space="preserve"> Светлана Николаевна</w:t>
            </w:r>
          </w:p>
        </w:tc>
        <w:tc>
          <w:tcPr>
            <w:tcW w:w="2517"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«Занимательный английский». </w:t>
            </w:r>
          </w:p>
          <w:p w:rsidR="00EC06C0" w:rsidRPr="00EC06C0" w:rsidRDefault="00EC06C0" w:rsidP="00601085">
            <w:pPr>
              <w:jc w:val="center"/>
              <w:rPr>
                <w:rFonts w:ascii="Times New Roman" w:hAnsi="Times New Roman" w:cs="Times New Roman"/>
              </w:rPr>
            </w:pPr>
          </w:p>
        </w:tc>
        <w:tc>
          <w:tcPr>
            <w:tcW w:w="3389"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«Давайте петь вместе!» (35 ч.) </w:t>
            </w:r>
          </w:p>
          <w:p w:rsidR="00EC06C0" w:rsidRPr="00EC06C0" w:rsidRDefault="00EC06C0" w:rsidP="00601085">
            <w:pPr>
              <w:rPr>
                <w:rFonts w:ascii="Times New Roman" w:hAnsi="Times New Roman" w:cs="Times New Roman"/>
              </w:rPr>
            </w:pPr>
            <w:proofErr w:type="gramStart"/>
            <w:r w:rsidRPr="00EC06C0">
              <w:rPr>
                <w:rFonts w:ascii="Times New Roman" w:hAnsi="Times New Roman" w:cs="Times New Roman"/>
              </w:rPr>
              <w:t xml:space="preserve">(Разные страны, разные традиции – 7 ч., Праздники – 7 ч., </w:t>
            </w:r>
            <w:proofErr w:type="gramEnd"/>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Я и моя семья – 7 ч., Времена года и погода – 7 ч., </w:t>
            </w:r>
          </w:p>
          <w:p w:rsidR="00EC06C0" w:rsidRPr="00EC06C0" w:rsidRDefault="00EC06C0" w:rsidP="00601085">
            <w:pPr>
              <w:rPr>
                <w:rFonts w:ascii="Times New Roman" w:hAnsi="Times New Roman" w:cs="Times New Roman"/>
              </w:rPr>
            </w:pPr>
            <w:proofErr w:type="gramStart"/>
            <w:r w:rsidRPr="00EC06C0">
              <w:rPr>
                <w:rFonts w:ascii="Times New Roman" w:hAnsi="Times New Roman" w:cs="Times New Roman"/>
              </w:rPr>
              <w:t>Дружба – 7 ч.)</w:t>
            </w:r>
            <w:proofErr w:type="gramEnd"/>
          </w:p>
        </w:tc>
        <w:tc>
          <w:tcPr>
            <w:tcW w:w="1418"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5-а, 5-б, 5-в, 5-г</w:t>
            </w:r>
          </w:p>
        </w:tc>
        <w:tc>
          <w:tcPr>
            <w:tcW w:w="1701"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w:t>
            </w:r>
          </w:p>
        </w:tc>
        <w:tc>
          <w:tcPr>
            <w:tcW w:w="1701"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15</w:t>
            </w:r>
          </w:p>
        </w:tc>
        <w:tc>
          <w:tcPr>
            <w:tcW w:w="1843"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1</w:t>
            </w:r>
          </w:p>
        </w:tc>
      </w:tr>
      <w:tr w:rsidR="00EC06C0" w:rsidTr="00601085">
        <w:trPr>
          <w:trHeight w:val="555"/>
        </w:trPr>
        <w:tc>
          <w:tcPr>
            <w:tcW w:w="823" w:type="dxa"/>
            <w:tcBorders>
              <w:top w:val="single" w:sz="12" w:space="0" w:color="auto"/>
              <w:left w:val="single" w:sz="4" w:space="0" w:color="auto"/>
              <w:bottom w:val="single" w:sz="12" w:space="0" w:color="auto"/>
              <w:right w:val="single" w:sz="4" w:space="0" w:color="auto"/>
            </w:tcBorders>
          </w:tcPr>
          <w:p w:rsidR="00EC06C0" w:rsidRPr="00EC06C0" w:rsidRDefault="00EC06C0" w:rsidP="00B46AA8">
            <w:pPr>
              <w:pStyle w:val="a3"/>
              <w:numPr>
                <w:ilvl w:val="0"/>
                <w:numId w:val="13"/>
              </w:numPr>
              <w:spacing w:line="240" w:lineRule="auto"/>
              <w:jc w:val="left"/>
              <w:rPr>
                <w:rFonts w:ascii="Times New Roman" w:hAnsi="Times New Roman" w:cs="Times New Roman"/>
              </w:rPr>
            </w:pPr>
          </w:p>
        </w:tc>
        <w:tc>
          <w:tcPr>
            <w:tcW w:w="2721" w:type="dxa"/>
            <w:gridSpan w:val="2"/>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 xml:space="preserve">Горбань Ирина </w:t>
            </w:r>
          </w:p>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Сергеевна</w:t>
            </w:r>
          </w:p>
        </w:tc>
        <w:tc>
          <w:tcPr>
            <w:tcW w:w="2517"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«Занимательный</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английский»</w:t>
            </w:r>
          </w:p>
        </w:tc>
        <w:tc>
          <w:tcPr>
            <w:tcW w:w="3389"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widowControl w:val="0"/>
              <w:tabs>
                <w:tab w:val="left" w:pos="0"/>
                <w:tab w:val="num" w:pos="720"/>
              </w:tabs>
              <w:suppressAutoHyphens/>
              <w:rPr>
                <w:rFonts w:ascii="Times New Roman" w:hAnsi="Times New Roman" w:cs="Times New Roman"/>
              </w:rPr>
            </w:pPr>
            <w:r w:rsidRPr="00EC06C0">
              <w:rPr>
                <w:rFonts w:ascii="Times New Roman" w:hAnsi="Times New Roman" w:cs="Times New Roman"/>
              </w:rPr>
              <w:t>-«Ветер странствий» (35 часов)</w:t>
            </w:r>
            <w:proofErr w:type="gramStart"/>
            <w:r w:rsidRPr="00EC06C0">
              <w:rPr>
                <w:rFonts w:ascii="Times New Roman" w:hAnsi="Times New Roman" w:cs="Times New Roman"/>
              </w:rPr>
              <w:t xml:space="preserve"> :</w:t>
            </w:r>
            <w:proofErr w:type="gramEnd"/>
          </w:p>
          <w:p w:rsidR="00EC06C0" w:rsidRPr="00EC06C0" w:rsidRDefault="00EC06C0" w:rsidP="00601085">
            <w:pPr>
              <w:widowControl w:val="0"/>
              <w:suppressAutoHyphens/>
              <w:rPr>
                <w:rFonts w:ascii="Times New Roman" w:hAnsi="Times New Roman" w:cs="Times New Roman"/>
              </w:rPr>
            </w:pPr>
            <w:r w:rsidRPr="00EC06C0">
              <w:rPr>
                <w:rFonts w:ascii="Times New Roman" w:hAnsi="Times New Roman" w:cs="Times New Roman"/>
              </w:rPr>
              <w:t>«Моё первое знакомство с Англией»=8 часов</w:t>
            </w:r>
          </w:p>
          <w:p w:rsidR="00EC06C0" w:rsidRPr="00EC06C0" w:rsidRDefault="00EC06C0" w:rsidP="00601085">
            <w:pPr>
              <w:widowControl w:val="0"/>
              <w:suppressAutoHyphens/>
              <w:rPr>
                <w:rFonts w:ascii="Times New Roman" w:hAnsi="Times New Roman" w:cs="Times New Roman"/>
              </w:rPr>
            </w:pPr>
            <w:r w:rsidRPr="00EC06C0">
              <w:rPr>
                <w:rFonts w:ascii="Times New Roman" w:hAnsi="Times New Roman" w:cs="Times New Roman"/>
              </w:rPr>
              <w:t>«Как живут мои сверстники в Великобритании»- 8 часов</w:t>
            </w:r>
          </w:p>
          <w:p w:rsidR="00EC06C0" w:rsidRPr="00EC06C0" w:rsidRDefault="00EC06C0" w:rsidP="00601085">
            <w:pPr>
              <w:widowControl w:val="0"/>
              <w:suppressAutoHyphens/>
              <w:rPr>
                <w:rFonts w:ascii="Times New Roman" w:hAnsi="Times New Roman" w:cs="Times New Roman"/>
              </w:rPr>
            </w:pPr>
            <w:r w:rsidRPr="00EC06C0">
              <w:rPr>
                <w:rFonts w:ascii="Times New Roman" w:hAnsi="Times New Roman" w:cs="Times New Roman"/>
              </w:rPr>
              <w:t>«Традиционная английская еда»-8 часов</w:t>
            </w:r>
          </w:p>
          <w:p w:rsidR="00EC06C0" w:rsidRPr="00EC06C0" w:rsidRDefault="00EC06C0" w:rsidP="00601085">
            <w:pPr>
              <w:widowControl w:val="0"/>
              <w:suppressAutoHyphens/>
              <w:rPr>
                <w:rFonts w:ascii="Times New Roman" w:hAnsi="Times New Roman" w:cs="Times New Roman"/>
              </w:rPr>
            </w:pPr>
            <w:r w:rsidRPr="00EC06C0">
              <w:rPr>
                <w:rFonts w:ascii="Times New Roman" w:hAnsi="Times New Roman" w:cs="Times New Roman"/>
              </w:rPr>
              <w:t>«Праздники  и фестивали»-8 часов «Досуг. Тематические парки»-3 часа</w:t>
            </w:r>
          </w:p>
          <w:p w:rsidR="00EC06C0" w:rsidRPr="00EC06C0" w:rsidRDefault="00EC06C0" w:rsidP="00601085">
            <w:pPr>
              <w:jc w:val="center"/>
              <w:rPr>
                <w:rFonts w:ascii="Times New Roman" w:hAnsi="Times New Roman" w:cs="Times New Roman"/>
              </w:rPr>
            </w:pPr>
          </w:p>
        </w:tc>
        <w:tc>
          <w:tcPr>
            <w:tcW w:w="1418"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6-б</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6-г</w:t>
            </w:r>
          </w:p>
        </w:tc>
        <w:tc>
          <w:tcPr>
            <w:tcW w:w="1701"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3</w:t>
            </w:r>
          </w:p>
        </w:tc>
        <w:tc>
          <w:tcPr>
            <w:tcW w:w="1701"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30</w:t>
            </w:r>
          </w:p>
          <w:p w:rsidR="00EC06C0" w:rsidRPr="00EC06C0" w:rsidRDefault="00EC06C0" w:rsidP="00601085">
            <w:pPr>
              <w:jc w:val="center"/>
              <w:rPr>
                <w:rFonts w:ascii="Times New Roman" w:hAnsi="Times New Roman" w:cs="Times New Roman"/>
              </w:rPr>
            </w:pPr>
          </w:p>
        </w:tc>
        <w:tc>
          <w:tcPr>
            <w:tcW w:w="1843"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3</w:t>
            </w:r>
          </w:p>
        </w:tc>
      </w:tr>
      <w:tr w:rsidR="00EC06C0" w:rsidTr="00601085">
        <w:trPr>
          <w:trHeight w:val="555"/>
        </w:trPr>
        <w:tc>
          <w:tcPr>
            <w:tcW w:w="823" w:type="dxa"/>
            <w:tcBorders>
              <w:top w:val="single" w:sz="12" w:space="0" w:color="auto"/>
              <w:left w:val="single" w:sz="4" w:space="0" w:color="auto"/>
              <w:bottom w:val="single" w:sz="12" w:space="0" w:color="auto"/>
              <w:right w:val="single" w:sz="4" w:space="0" w:color="auto"/>
            </w:tcBorders>
          </w:tcPr>
          <w:p w:rsidR="00EC06C0" w:rsidRPr="00EC06C0" w:rsidRDefault="00EC06C0" w:rsidP="00B46AA8">
            <w:pPr>
              <w:pStyle w:val="a3"/>
              <w:numPr>
                <w:ilvl w:val="0"/>
                <w:numId w:val="13"/>
              </w:numPr>
              <w:spacing w:line="240" w:lineRule="auto"/>
              <w:jc w:val="left"/>
              <w:rPr>
                <w:rFonts w:ascii="Times New Roman" w:hAnsi="Times New Roman" w:cs="Times New Roman"/>
              </w:rPr>
            </w:pPr>
          </w:p>
        </w:tc>
        <w:tc>
          <w:tcPr>
            <w:tcW w:w="2721" w:type="dxa"/>
            <w:gridSpan w:val="2"/>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Меркулова Наталья Ивановна</w:t>
            </w:r>
          </w:p>
        </w:tc>
        <w:tc>
          <w:tcPr>
            <w:tcW w:w="2517"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«Занимательная математика»</w:t>
            </w:r>
          </w:p>
        </w:tc>
        <w:tc>
          <w:tcPr>
            <w:tcW w:w="3389"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widowControl w:val="0"/>
              <w:suppressAutoHyphens/>
              <w:rPr>
                <w:rFonts w:ascii="Times New Roman" w:hAnsi="Times New Roman" w:cs="Times New Roman"/>
              </w:rPr>
            </w:pPr>
            <w:r w:rsidRPr="00EC06C0">
              <w:rPr>
                <w:rFonts w:ascii="Times New Roman" w:hAnsi="Times New Roman" w:cs="Times New Roman"/>
              </w:rPr>
              <w:t>«Занимательная математика» - 35 часов:  «Числа и вычисления» - 8 часов, «Геометрические фигуры» - 6 часов, «Ребусы. Кроссворды» - 5 часов,  «Логические задачи» - 8 часов, «Решение занимательных задач» - 8 часов.</w:t>
            </w:r>
          </w:p>
          <w:p w:rsidR="00EC06C0" w:rsidRPr="00EC06C0" w:rsidRDefault="00EC06C0" w:rsidP="00601085">
            <w:pPr>
              <w:widowControl w:val="0"/>
              <w:tabs>
                <w:tab w:val="left" w:pos="0"/>
                <w:tab w:val="num" w:pos="720"/>
              </w:tabs>
              <w:suppressAutoHyphens/>
              <w:rPr>
                <w:rFonts w:ascii="Times New Roman" w:hAnsi="Times New Roman" w:cs="Times New Roman"/>
              </w:rPr>
            </w:pPr>
          </w:p>
        </w:tc>
        <w:tc>
          <w:tcPr>
            <w:tcW w:w="1418"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5 «А», 5 «Б», 5 «В», 5 «Г»</w:t>
            </w:r>
          </w:p>
          <w:p w:rsidR="00EC06C0" w:rsidRPr="00EC06C0" w:rsidRDefault="00EC06C0" w:rsidP="00601085">
            <w:pPr>
              <w:jc w:val="center"/>
              <w:rPr>
                <w:rFonts w:ascii="Times New Roman" w:hAnsi="Times New Roman" w:cs="Times New Roman"/>
              </w:rPr>
            </w:pPr>
          </w:p>
        </w:tc>
        <w:tc>
          <w:tcPr>
            <w:tcW w:w="1701"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4,75</w:t>
            </w:r>
          </w:p>
        </w:tc>
        <w:tc>
          <w:tcPr>
            <w:tcW w:w="1701"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60</w:t>
            </w:r>
          </w:p>
        </w:tc>
        <w:tc>
          <w:tcPr>
            <w:tcW w:w="1843"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4,75</w:t>
            </w:r>
          </w:p>
        </w:tc>
      </w:tr>
      <w:tr w:rsidR="00EC06C0" w:rsidTr="00601085">
        <w:trPr>
          <w:trHeight w:val="4934"/>
        </w:trPr>
        <w:tc>
          <w:tcPr>
            <w:tcW w:w="823" w:type="dxa"/>
            <w:tcBorders>
              <w:top w:val="single" w:sz="12" w:space="0" w:color="auto"/>
              <w:left w:val="single" w:sz="4" w:space="0" w:color="auto"/>
              <w:bottom w:val="single" w:sz="12" w:space="0" w:color="auto"/>
              <w:right w:val="single" w:sz="4" w:space="0" w:color="auto"/>
            </w:tcBorders>
          </w:tcPr>
          <w:p w:rsidR="00EC06C0" w:rsidRPr="00EC06C0" w:rsidRDefault="00EC06C0" w:rsidP="00B46AA8">
            <w:pPr>
              <w:pStyle w:val="a3"/>
              <w:numPr>
                <w:ilvl w:val="0"/>
                <w:numId w:val="13"/>
              </w:numPr>
              <w:spacing w:line="240" w:lineRule="auto"/>
              <w:jc w:val="left"/>
              <w:rPr>
                <w:rFonts w:ascii="Times New Roman" w:hAnsi="Times New Roman" w:cs="Times New Roman"/>
              </w:rPr>
            </w:pPr>
          </w:p>
        </w:tc>
        <w:tc>
          <w:tcPr>
            <w:tcW w:w="2721" w:type="dxa"/>
            <w:gridSpan w:val="2"/>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proofErr w:type="spellStart"/>
            <w:r w:rsidRPr="00EC06C0">
              <w:rPr>
                <w:rFonts w:ascii="Times New Roman" w:hAnsi="Times New Roman" w:cs="Times New Roman"/>
                <w:b/>
              </w:rPr>
              <w:t>Кобылкин</w:t>
            </w:r>
            <w:proofErr w:type="spellEnd"/>
            <w:r w:rsidRPr="00EC06C0">
              <w:rPr>
                <w:rFonts w:ascii="Times New Roman" w:hAnsi="Times New Roman" w:cs="Times New Roman"/>
                <w:b/>
              </w:rPr>
              <w:t xml:space="preserve"> Владимир Анатольевич</w:t>
            </w:r>
          </w:p>
        </w:tc>
        <w:tc>
          <w:tcPr>
            <w:tcW w:w="2517" w:type="dxa"/>
            <w:tcBorders>
              <w:top w:val="single" w:sz="12" w:space="0" w:color="auto"/>
              <w:left w:val="single" w:sz="4" w:space="0" w:color="auto"/>
              <w:right w:val="single" w:sz="4" w:space="0" w:color="auto"/>
            </w:tcBorders>
          </w:tcPr>
          <w:p w:rsidR="00EC06C0" w:rsidRPr="00EC06C0" w:rsidRDefault="00EC06C0" w:rsidP="00601085">
            <w:pPr>
              <w:jc w:val="center"/>
              <w:rPr>
                <w:rFonts w:ascii="Times New Roman" w:hAnsi="Times New Roman" w:cs="Times New Roman"/>
              </w:rPr>
            </w:pPr>
          </w:p>
          <w:p w:rsidR="00EC06C0" w:rsidRPr="00EC06C0" w:rsidRDefault="00EC06C0" w:rsidP="00601085">
            <w:pPr>
              <w:widowControl w:val="0"/>
              <w:suppressAutoHyphens/>
              <w:rPr>
                <w:rFonts w:ascii="Times New Roman" w:hAnsi="Times New Roman" w:cs="Times New Roman"/>
              </w:rPr>
            </w:pPr>
            <w:r w:rsidRPr="00EC06C0">
              <w:rPr>
                <w:rFonts w:ascii="Times New Roman" w:hAnsi="Times New Roman" w:cs="Times New Roman"/>
              </w:rPr>
              <w:t>«</w:t>
            </w:r>
            <w:proofErr w:type="spellStart"/>
            <w:r w:rsidRPr="00EC06C0">
              <w:rPr>
                <w:rFonts w:ascii="Times New Roman" w:hAnsi="Times New Roman" w:cs="Times New Roman"/>
              </w:rPr>
              <w:t>Спортландия</w:t>
            </w:r>
            <w:proofErr w:type="spellEnd"/>
            <w:r w:rsidRPr="00EC06C0">
              <w:rPr>
                <w:rFonts w:ascii="Times New Roman" w:hAnsi="Times New Roman" w:cs="Times New Roman"/>
              </w:rPr>
              <w:t>»</w:t>
            </w:r>
          </w:p>
          <w:p w:rsidR="00EC06C0" w:rsidRPr="00EC06C0" w:rsidRDefault="00EC06C0" w:rsidP="00601085">
            <w:pPr>
              <w:jc w:val="center"/>
              <w:rPr>
                <w:rFonts w:ascii="Times New Roman" w:hAnsi="Times New Roman" w:cs="Times New Roman"/>
              </w:rPr>
            </w:pPr>
          </w:p>
        </w:tc>
        <w:tc>
          <w:tcPr>
            <w:tcW w:w="3389" w:type="dxa"/>
            <w:tcBorders>
              <w:top w:val="single" w:sz="12" w:space="0" w:color="auto"/>
              <w:left w:val="single" w:sz="4" w:space="0" w:color="auto"/>
              <w:right w:val="single" w:sz="4" w:space="0" w:color="auto"/>
            </w:tcBorders>
          </w:tcPr>
          <w:p w:rsidR="00EC06C0" w:rsidRPr="00EC06C0" w:rsidRDefault="00EC06C0" w:rsidP="00601085">
            <w:pPr>
              <w:widowControl w:val="0"/>
              <w:suppressAutoHyphens/>
              <w:rPr>
                <w:rFonts w:ascii="Times New Roman" w:hAnsi="Times New Roman" w:cs="Times New Roman"/>
              </w:rPr>
            </w:pPr>
            <w:r w:rsidRPr="00EC06C0">
              <w:rPr>
                <w:rFonts w:ascii="Times New Roman" w:hAnsi="Times New Roman" w:cs="Times New Roman"/>
              </w:rPr>
              <w:t>«Веселый мяч» - 35 ч</w:t>
            </w:r>
            <w:r w:rsidRPr="00EC06C0">
              <w:rPr>
                <w:rFonts w:ascii="Times New Roman" w:hAnsi="Times New Roman" w:cs="Times New Roman"/>
                <w:b/>
              </w:rPr>
              <w:t xml:space="preserve"> </w:t>
            </w:r>
            <w:r w:rsidRPr="00EC06C0">
              <w:rPr>
                <w:rFonts w:ascii="Times New Roman" w:hAnsi="Times New Roman" w:cs="Times New Roman"/>
              </w:rPr>
              <w:t>Теория-6ч.</w:t>
            </w:r>
          </w:p>
          <w:p w:rsidR="00EC06C0" w:rsidRPr="00EC06C0" w:rsidRDefault="00EC06C0" w:rsidP="00601085">
            <w:pPr>
              <w:widowControl w:val="0"/>
              <w:suppressAutoHyphens/>
              <w:rPr>
                <w:rFonts w:ascii="Times New Roman" w:hAnsi="Times New Roman" w:cs="Times New Roman"/>
              </w:rPr>
            </w:pPr>
            <w:r w:rsidRPr="00EC06C0">
              <w:rPr>
                <w:rFonts w:ascii="Times New Roman" w:hAnsi="Times New Roman" w:cs="Times New Roman"/>
              </w:rPr>
              <w:t>народные</w:t>
            </w:r>
            <w:r w:rsidRPr="00EC06C0">
              <w:rPr>
                <w:rFonts w:ascii="Times New Roman" w:hAnsi="Times New Roman" w:cs="Times New Roman"/>
              </w:rPr>
              <w:tab/>
              <w:t>игры - 4ч.</w:t>
            </w:r>
          </w:p>
          <w:p w:rsidR="00EC06C0" w:rsidRPr="00EC06C0" w:rsidRDefault="00EC06C0" w:rsidP="00601085">
            <w:pPr>
              <w:widowControl w:val="0"/>
              <w:suppressAutoHyphens/>
              <w:rPr>
                <w:rFonts w:ascii="Times New Roman" w:hAnsi="Times New Roman" w:cs="Times New Roman"/>
              </w:rPr>
            </w:pPr>
            <w:r w:rsidRPr="00EC06C0">
              <w:rPr>
                <w:rFonts w:ascii="Times New Roman" w:hAnsi="Times New Roman" w:cs="Times New Roman"/>
              </w:rPr>
              <w:t>ору</w:t>
            </w:r>
            <w:proofErr w:type="gramStart"/>
            <w:r w:rsidRPr="00EC06C0">
              <w:rPr>
                <w:rFonts w:ascii="Times New Roman" w:hAnsi="Times New Roman" w:cs="Times New Roman"/>
              </w:rPr>
              <w:t>.</w:t>
            </w:r>
            <w:proofErr w:type="gramEnd"/>
            <w:r w:rsidRPr="00EC06C0">
              <w:rPr>
                <w:rFonts w:ascii="Times New Roman" w:hAnsi="Times New Roman" w:cs="Times New Roman"/>
              </w:rPr>
              <w:t xml:space="preserve"> </w:t>
            </w:r>
            <w:proofErr w:type="gramStart"/>
            <w:r w:rsidRPr="00EC06C0">
              <w:rPr>
                <w:rFonts w:ascii="Times New Roman" w:hAnsi="Times New Roman" w:cs="Times New Roman"/>
              </w:rPr>
              <w:t>у</w:t>
            </w:r>
            <w:proofErr w:type="gramEnd"/>
            <w:r w:rsidRPr="00EC06C0">
              <w:rPr>
                <w:rFonts w:ascii="Times New Roman" w:hAnsi="Times New Roman" w:cs="Times New Roman"/>
              </w:rPr>
              <w:t xml:space="preserve">пр. </w:t>
            </w:r>
            <w:proofErr w:type="spellStart"/>
            <w:r w:rsidRPr="00EC06C0">
              <w:rPr>
                <w:rFonts w:ascii="Times New Roman" w:hAnsi="Times New Roman" w:cs="Times New Roman"/>
              </w:rPr>
              <w:t>разв</w:t>
            </w:r>
            <w:proofErr w:type="spellEnd"/>
            <w:r w:rsidRPr="00EC06C0">
              <w:rPr>
                <w:rFonts w:ascii="Times New Roman" w:hAnsi="Times New Roman" w:cs="Times New Roman"/>
              </w:rPr>
              <w:t xml:space="preserve">. </w:t>
            </w:r>
            <w:proofErr w:type="spellStart"/>
            <w:r w:rsidRPr="00EC06C0">
              <w:rPr>
                <w:rFonts w:ascii="Times New Roman" w:hAnsi="Times New Roman" w:cs="Times New Roman"/>
              </w:rPr>
              <w:t>двигател</w:t>
            </w:r>
            <w:proofErr w:type="spellEnd"/>
            <w:r w:rsidRPr="00EC06C0">
              <w:rPr>
                <w:rFonts w:ascii="Times New Roman" w:hAnsi="Times New Roman" w:cs="Times New Roman"/>
              </w:rPr>
              <w:t>. качества.- 8 ч.</w:t>
            </w:r>
          </w:p>
          <w:p w:rsidR="00EC06C0" w:rsidRPr="00EC06C0" w:rsidRDefault="00EC06C0" w:rsidP="00601085">
            <w:pPr>
              <w:widowControl w:val="0"/>
              <w:suppressAutoHyphens/>
              <w:rPr>
                <w:rFonts w:ascii="Times New Roman" w:hAnsi="Times New Roman" w:cs="Times New Roman"/>
              </w:rPr>
            </w:pPr>
            <w:r w:rsidRPr="00EC06C0">
              <w:rPr>
                <w:rFonts w:ascii="Times New Roman" w:hAnsi="Times New Roman" w:cs="Times New Roman"/>
              </w:rPr>
              <w:t>Подвижные</w:t>
            </w:r>
            <w:r w:rsidRPr="00EC06C0">
              <w:rPr>
                <w:rFonts w:ascii="Times New Roman" w:hAnsi="Times New Roman" w:cs="Times New Roman"/>
              </w:rPr>
              <w:tab/>
              <w:t>игры-10 ч.</w:t>
            </w:r>
          </w:p>
          <w:p w:rsidR="00EC06C0" w:rsidRPr="00EC06C0" w:rsidRDefault="00EC06C0" w:rsidP="00601085">
            <w:pPr>
              <w:widowControl w:val="0"/>
              <w:suppressAutoHyphens/>
              <w:rPr>
                <w:rFonts w:ascii="Times New Roman" w:hAnsi="Times New Roman" w:cs="Times New Roman"/>
              </w:rPr>
            </w:pPr>
            <w:r w:rsidRPr="00EC06C0">
              <w:rPr>
                <w:rFonts w:ascii="Times New Roman" w:hAnsi="Times New Roman" w:cs="Times New Roman"/>
              </w:rPr>
              <w:t>Игры</w:t>
            </w:r>
            <w:r w:rsidRPr="00EC06C0">
              <w:rPr>
                <w:rFonts w:ascii="Times New Roman" w:hAnsi="Times New Roman" w:cs="Times New Roman"/>
              </w:rPr>
              <w:tab/>
              <w:t xml:space="preserve">с элементами волейбола - 7ч. </w:t>
            </w:r>
          </w:p>
          <w:p w:rsidR="00EC06C0" w:rsidRPr="00EC06C0" w:rsidRDefault="00EC06C0" w:rsidP="00601085">
            <w:pPr>
              <w:widowControl w:val="0"/>
              <w:suppressAutoHyphens/>
              <w:rPr>
                <w:rFonts w:ascii="Times New Roman" w:hAnsi="Times New Roman" w:cs="Times New Roman"/>
              </w:rPr>
            </w:pPr>
            <w:r w:rsidRPr="00EC06C0">
              <w:rPr>
                <w:rFonts w:ascii="Times New Roman" w:hAnsi="Times New Roman" w:cs="Times New Roman"/>
              </w:rPr>
              <w:t>«Юный  волейболист 35ч»</w:t>
            </w:r>
            <w:r w:rsidRPr="00EC06C0">
              <w:rPr>
                <w:rFonts w:ascii="Times New Roman" w:hAnsi="Times New Roman" w:cs="Times New Roman"/>
              </w:rPr>
              <w:tab/>
            </w:r>
          </w:p>
          <w:p w:rsidR="00EC06C0" w:rsidRPr="00EC06C0" w:rsidRDefault="00EC06C0" w:rsidP="00601085">
            <w:pPr>
              <w:widowControl w:val="0"/>
              <w:suppressAutoHyphens/>
              <w:rPr>
                <w:rFonts w:ascii="Times New Roman" w:hAnsi="Times New Roman" w:cs="Times New Roman"/>
              </w:rPr>
            </w:pPr>
            <w:r w:rsidRPr="00EC06C0">
              <w:rPr>
                <w:rFonts w:ascii="Times New Roman" w:hAnsi="Times New Roman" w:cs="Times New Roman"/>
              </w:rPr>
              <w:t>теория.-2ч.</w:t>
            </w:r>
          </w:p>
          <w:p w:rsidR="00EC06C0" w:rsidRPr="00EC06C0" w:rsidRDefault="00EC06C0" w:rsidP="00601085">
            <w:pPr>
              <w:widowControl w:val="0"/>
              <w:suppressAutoHyphens/>
              <w:rPr>
                <w:rFonts w:ascii="Times New Roman" w:hAnsi="Times New Roman" w:cs="Times New Roman"/>
              </w:rPr>
            </w:pPr>
            <w:r w:rsidRPr="00EC06C0">
              <w:rPr>
                <w:rFonts w:ascii="Times New Roman" w:hAnsi="Times New Roman" w:cs="Times New Roman"/>
              </w:rPr>
              <w:t>ору</w:t>
            </w:r>
            <w:proofErr w:type="gramStart"/>
            <w:r w:rsidRPr="00EC06C0">
              <w:rPr>
                <w:rFonts w:ascii="Times New Roman" w:hAnsi="Times New Roman" w:cs="Times New Roman"/>
              </w:rPr>
              <w:t>.</w:t>
            </w:r>
            <w:proofErr w:type="gramEnd"/>
            <w:r w:rsidRPr="00EC06C0">
              <w:rPr>
                <w:rFonts w:ascii="Times New Roman" w:hAnsi="Times New Roman" w:cs="Times New Roman"/>
              </w:rPr>
              <w:t xml:space="preserve"> </w:t>
            </w:r>
            <w:proofErr w:type="gramStart"/>
            <w:r w:rsidRPr="00EC06C0">
              <w:rPr>
                <w:rFonts w:ascii="Times New Roman" w:hAnsi="Times New Roman" w:cs="Times New Roman"/>
              </w:rPr>
              <w:t>с</w:t>
            </w:r>
            <w:proofErr w:type="gramEnd"/>
            <w:r w:rsidRPr="00EC06C0">
              <w:rPr>
                <w:rFonts w:ascii="Times New Roman" w:hAnsi="Times New Roman" w:cs="Times New Roman"/>
              </w:rPr>
              <w:t>пец.</w:t>
            </w:r>
          </w:p>
          <w:p w:rsidR="00EC06C0" w:rsidRPr="00EC06C0" w:rsidRDefault="00EC06C0" w:rsidP="00601085">
            <w:pPr>
              <w:rPr>
                <w:rFonts w:ascii="Times New Roman" w:hAnsi="Times New Roman" w:cs="Times New Roman"/>
              </w:rPr>
            </w:pPr>
            <w:r w:rsidRPr="00EC06C0">
              <w:rPr>
                <w:rFonts w:ascii="Times New Roman" w:hAnsi="Times New Roman" w:cs="Times New Roman"/>
              </w:rPr>
              <w:t>упр.</w:t>
            </w:r>
            <w:r w:rsidRPr="00EC06C0">
              <w:rPr>
                <w:rFonts w:ascii="Times New Roman" w:hAnsi="Times New Roman" w:cs="Times New Roman"/>
              </w:rPr>
              <w:tab/>
              <w:t>волейболиста-3ч.</w:t>
            </w:r>
          </w:p>
          <w:p w:rsidR="00EC06C0" w:rsidRPr="00EC06C0" w:rsidRDefault="00EC06C0" w:rsidP="00601085">
            <w:pPr>
              <w:rPr>
                <w:rFonts w:ascii="Times New Roman" w:hAnsi="Times New Roman" w:cs="Times New Roman"/>
              </w:rPr>
            </w:pPr>
            <w:r w:rsidRPr="00EC06C0">
              <w:rPr>
                <w:rFonts w:ascii="Times New Roman" w:hAnsi="Times New Roman" w:cs="Times New Roman"/>
              </w:rPr>
              <w:t>Стойки, перемещения-3ч.</w:t>
            </w:r>
            <w:r w:rsidRPr="00EC06C0">
              <w:rPr>
                <w:rFonts w:ascii="Times New Roman" w:hAnsi="Times New Roman" w:cs="Times New Roman"/>
              </w:rPr>
              <w:tab/>
            </w:r>
          </w:p>
          <w:p w:rsidR="00EC06C0" w:rsidRPr="00EC06C0" w:rsidRDefault="00EC06C0" w:rsidP="00601085">
            <w:pPr>
              <w:rPr>
                <w:rFonts w:ascii="Times New Roman" w:hAnsi="Times New Roman" w:cs="Times New Roman"/>
              </w:rPr>
            </w:pPr>
            <w:r w:rsidRPr="00EC06C0">
              <w:rPr>
                <w:rFonts w:ascii="Times New Roman" w:hAnsi="Times New Roman" w:cs="Times New Roman"/>
              </w:rPr>
              <w:t>Передача</w:t>
            </w:r>
            <w:r w:rsidRPr="00EC06C0">
              <w:rPr>
                <w:rFonts w:ascii="Times New Roman" w:hAnsi="Times New Roman" w:cs="Times New Roman"/>
              </w:rPr>
              <w:tab/>
              <w:t>мяча сверху-8ч.</w:t>
            </w:r>
          </w:p>
          <w:p w:rsidR="00EC06C0" w:rsidRPr="00EC06C0" w:rsidRDefault="00EC06C0" w:rsidP="00601085">
            <w:pPr>
              <w:rPr>
                <w:rFonts w:ascii="Times New Roman" w:hAnsi="Times New Roman" w:cs="Times New Roman"/>
              </w:rPr>
            </w:pPr>
            <w:r w:rsidRPr="00EC06C0">
              <w:rPr>
                <w:rFonts w:ascii="Times New Roman" w:hAnsi="Times New Roman" w:cs="Times New Roman"/>
              </w:rPr>
              <w:t>Прием</w:t>
            </w:r>
            <w:r w:rsidRPr="00EC06C0">
              <w:rPr>
                <w:rFonts w:ascii="Times New Roman" w:hAnsi="Times New Roman" w:cs="Times New Roman"/>
              </w:rPr>
              <w:tab/>
              <w:t>и передача мяча снизу-7ч.</w:t>
            </w:r>
          </w:p>
          <w:p w:rsidR="00EC06C0" w:rsidRPr="00EC06C0" w:rsidRDefault="00EC06C0" w:rsidP="00601085">
            <w:pPr>
              <w:rPr>
                <w:rFonts w:ascii="Times New Roman" w:hAnsi="Times New Roman" w:cs="Times New Roman"/>
              </w:rPr>
            </w:pPr>
            <w:r w:rsidRPr="00EC06C0">
              <w:rPr>
                <w:rFonts w:ascii="Times New Roman" w:hAnsi="Times New Roman" w:cs="Times New Roman"/>
              </w:rPr>
              <w:t>подача мяча-7ч.</w:t>
            </w:r>
          </w:p>
          <w:p w:rsidR="00EC06C0" w:rsidRPr="00EC06C0" w:rsidRDefault="00EC06C0" w:rsidP="00601085">
            <w:pPr>
              <w:rPr>
                <w:rFonts w:ascii="Times New Roman" w:hAnsi="Times New Roman" w:cs="Times New Roman"/>
              </w:rPr>
            </w:pPr>
            <w:r w:rsidRPr="00EC06C0">
              <w:rPr>
                <w:rFonts w:ascii="Times New Roman" w:hAnsi="Times New Roman" w:cs="Times New Roman"/>
              </w:rPr>
              <w:t>игры-5ч.</w:t>
            </w:r>
          </w:p>
        </w:tc>
        <w:tc>
          <w:tcPr>
            <w:tcW w:w="1418" w:type="dxa"/>
            <w:tcBorders>
              <w:top w:val="single" w:sz="12" w:space="0" w:color="auto"/>
              <w:left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4-в, 4-г,</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5-а, 5-б,</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 xml:space="preserve"> 5-в, 5-г, 2-б</w:t>
            </w:r>
          </w:p>
        </w:tc>
        <w:tc>
          <w:tcPr>
            <w:tcW w:w="1701" w:type="dxa"/>
            <w:tcBorders>
              <w:top w:val="single" w:sz="12" w:space="0" w:color="auto"/>
              <w:left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6</w:t>
            </w:r>
          </w:p>
        </w:tc>
        <w:tc>
          <w:tcPr>
            <w:tcW w:w="1701" w:type="dxa"/>
            <w:tcBorders>
              <w:top w:val="single" w:sz="12" w:space="0" w:color="auto"/>
              <w:left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90</w:t>
            </w:r>
          </w:p>
        </w:tc>
        <w:tc>
          <w:tcPr>
            <w:tcW w:w="1843"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7</w:t>
            </w:r>
          </w:p>
        </w:tc>
      </w:tr>
      <w:tr w:rsidR="00EC06C0" w:rsidTr="00601085">
        <w:trPr>
          <w:trHeight w:val="256"/>
        </w:trPr>
        <w:tc>
          <w:tcPr>
            <w:tcW w:w="823" w:type="dxa"/>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c>
          <w:tcPr>
            <w:tcW w:w="2721" w:type="dxa"/>
            <w:gridSpan w:val="2"/>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b/>
              </w:rPr>
            </w:pPr>
            <w:r w:rsidRPr="00EC06C0">
              <w:rPr>
                <w:rFonts w:ascii="Times New Roman" w:hAnsi="Times New Roman" w:cs="Times New Roman"/>
                <w:b/>
              </w:rPr>
              <w:t>Иванова Елена Юрьевна</w:t>
            </w:r>
          </w:p>
        </w:tc>
        <w:tc>
          <w:tcPr>
            <w:tcW w:w="2517" w:type="dxa"/>
            <w:tcBorders>
              <w:top w:val="single" w:sz="4" w:space="0" w:color="auto"/>
              <w:left w:val="single" w:sz="4" w:space="0" w:color="auto"/>
              <w:bottom w:val="single" w:sz="12"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«Занимательный английский»</w:t>
            </w:r>
          </w:p>
          <w:p w:rsidR="00EC06C0" w:rsidRPr="00EC06C0" w:rsidRDefault="00EC06C0" w:rsidP="00601085">
            <w:pPr>
              <w:jc w:val="center"/>
              <w:rPr>
                <w:rFonts w:ascii="Times New Roman" w:hAnsi="Times New Roman" w:cs="Times New Roman"/>
              </w:rPr>
            </w:pPr>
          </w:p>
        </w:tc>
        <w:tc>
          <w:tcPr>
            <w:tcW w:w="3389" w:type="dxa"/>
            <w:tcBorders>
              <w:top w:val="single" w:sz="4" w:space="0" w:color="auto"/>
              <w:left w:val="single" w:sz="4" w:space="0" w:color="auto"/>
              <w:bottom w:val="single" w:sz="12" w:space="0" w:color="auto"/>
              <w:right w:val="single" w:sz="4" w:space="0" w:color="auto"/>
            </w:tcBorders>
          </w:tcPr>
          <w:p w:rsidR="00EC06C0" w:rsidRPr="00EC06C0" w:rsidRDefault="00EC06C0" w:rsidP="00601085">
            <w:pPr>
              <w:widowControl w:val="0"/>
              <w:suppressAutoHyphens/>
              <w:rPr>
                <w:rFonts w:ascii="Times New Roman" w:hAnsi="Times New Roman" w:cs="Times New Roman"/>
              </w:rPr>
            </w:pPr>
            <w:r w:rsidRPr="00EC06C0">
              <w:rPr>
                <w:rFonts w:ascii="Times New Roman" w:hAnsi="Times New Roman" w:cs="Times New Roman"/>
              </w:rPr>
              <w:t>«Знакомьтесь, Соединённое Королевство Великобритании и Северной Ирландии» - 5 часов</w:t>
            </w:r>
          </w:p>
          <w:p w:rsidR="00EC06C0" w:rsidRPr="00EC06C0" w:rsidRDefault="00EC06C0" w:rsidP="00601085">
            <w:pPr>
              <w:widowControl w:val="0"/>
              <w:suppressAutoHyphens/>
              <w:rPr>
                <w:rFonts w:ascii="Times New Roman" w:hAnsi="Times New Roman" w:cs="Times New Roman"/>
              </w:rPr>
            </w:pPr>
            <w:r w:rsidRPr="00EC06C0">
              <w:rPr>
                <w:rFonts w:ascii="Times New Roman" w:hAnsi="Times New Roman" w:cs="Times New Roman"/>
              </w:rPr>
              <w:t xml:space="preserve">«Мир английских игр, песен, сказок и стихов» - 5 часов </w:t>
            </w:r>
          </w:p>
          <w:p w:rsidR="00EC06C0" w:rsidRPr="00EC06C0" w:rsidRDefault="00EC06C0" w:rsidP="00601085">
            <w:pPr>
              <w:widowControl w:val="0"/>
              <w:suppressAutoHyphens/>
              <w:rPr>
                <w:rFonts w:ascii="Times New Roman" w:hAnsi="Times New Roman" w:cs="Times New Roman"/>
              </w:rPr>
            </w:pPr>
            <w:r w:rsidRPr="00EC06C0">
              <w:rPr>
                <w:rFonts w:ascii="Times New Roman" w:hAnsi="Times New Roman" w:cs="Times New Roman"/>
              </w:rPr>
              <w:t>«Бытовой английский» - 5часов</w:t>
            </w:r>
          </w:p>
          <w:p w:rsidR="00EC06C0" w:rsidRPr="00EC06C0" w:rsidRDefault="00EC06C0" w:rsidP="00601085">
            <w:pPr>
              <w:widowControl w:val="0"/>
              <w:suppressAutoHyphens/>
              <w:rPr>
                <w:rFonts w:ascii="Times New Roman" w:hAnsi="Times New Roman" w:cs="Times New Roman"/>
              </w:rPr>
            </w:pPr>
            <w:r w:rsidRPr="00EC06C0">
              <w:rPr>
                <w:rFonts w:ascii="Times New Roman" w:hAnsi="Times New Roman" w:cs="Times New Roman"/>
              </w:rPr>
              <w:t>«Праздники Великобритании и России» -  5 часов</w:t>
            </w:r>
          </w:p>
          <w:p w:rsidR="00EC06C0" w:rsidRPr="00EC06C0" w:rsidRDefault="00EC06C0" w:rsidP="00601085">
            <w:pPr>
              <w:widowControl w:val="0"/>
              <w:suppressAutoHyphens/>
              <w:rPr>
                <w:rFonts w:ascii="Times New Roman" w:hAnsi="Times New Roman" w:cs="Times New Roman"/>
              </w:rPr>
            </w:pPr>
            <w:r w:rsidRPr="00EC06C0">
              <w:rPr>
                <w:rFonts w:ascii="Times New Roman" w:hAnsi="Times New Roman" w:cs="Times New Roman"/>
              </w:rPr>
              <w:t>«Приятного аппетита!» - 5 часов</w:t>
            </w:r>
          </w:p>
          <w:p w:rsidR="00EC06C0" w:rsidRPr="00EC06C0" w:rsidRDefault="00EC06C0" w:rsidP="00601085">
            <w:pPr>
              <w:widowControl w:val="0"/>
              <w:suppressAutoHyphens/>
              <w:rPr>
                <w:rFonts w:ascii="Times New Roman" w:hAnsi="Times New Roman" w:cs="Times New Roman"/>
              </w:rPr>
            </w:pPr>
            <w:r w:rsidRPr="00EC06C0">
              <w:rPr>
                <w:rFonts w:ascii="Times New Roman" w:hAnsi="Times New Roman" w:cs="Times New Roman"/>
              </w:rPr>
              <w:t xml:space="preserve">«Тайны и загадки   королевства» - 5 часов </w:t>
            </w:r>
          </w:p>
          <w:p w:rsidR="00EC06C0" w:rsidRPr="00EC06C0" w:rsidRDefault="00EC06C0" w:rsidP="00601085">
            <w:pPr>
              <w:widowControl w:val="0"/>
              <w:suppressAutoHyphens/>
              <w:rPr>
                <w:rFonts w:ascii="Times New Roman" w:hAnsi="Times New Roman" w:cs="Times New Roman"/>
              </w:rPr>
            </w:pPr>
            <w:r w:rsidRPr="00EC06C0">
              <w:rPr>
                <w:rFonts w:ascii="Times New Roman" w:hAnsi="Times New Roman" w:cs="Times New Roman"/>
              </w:rPr>
              <w:t xml:space="preserve">«Знакомьтесь, это мы» - 5 ч </w:t>
            </w:r>
          </w:p>
        </w:tc>
        <w:tc>
          <w:tcPr>
            <w:tcW w:w="1418" w:type="dxa"/>
            <w:tcBorders>
              <w:top w:val="single" w:sz="4"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5-а, 5-в</w:t>
            </w:r>
          </w:p>
        </w:tc>
        <w:tc>
          <w:tcPr>
            <w:tcW w:w="1701" w:type="dxa"/>
            <w:tcBorders>
              <w:top w:val="single" w:sz="4"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w:t>
            </w:r>
          </w:p>
        </w:tc>
        <w:tc>
          <w:tcPr>
            <w:tcW w:w="1701" w:type="dxa"/>
            <w:tcBorders>
              <w:top w:val="single" w:sz="4"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15</w:t>
            </w:r>
          </w:p>
        </w:tc>
        <w:tc>
          <w:tcPr>
            <w:tcW w:w="1843" w:type="dxa"/>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b/>
              </w:rPr>
              <w:t>1</w:t>
            </w:r>
          </w:p>
        </w:tc>
      </w:tr>
      <w:tr w:rsidR="00EC06C0" w:rsidTr="00601085">
        <w:trPr>
          <w:trHeight w:val="2253"/>
        </w:trPr>
        <w:tc>
          <w:tcPr>
            <w:tcW w:w="823" w:type="dxa"/>
            <w:tcBorders>
              <w:top w:val="single" w:sz="12" w:space="0" w:color="auto"/>
              <w:left w:val="single" w:sz="4" w:space="0" w:color="auto"/>
              <w:bottom w:val="single" w:sz="4" w:space="0" w:color="auto"/>
              <w:right w:val="single" w:sz="4" w:space="0" w:color="auto"/>
            </w:tcBorders>
          </w:tcPr>
          <w:p w:rsidR="00EC06C0" w:rsidRPr="00EC06C0" w:rsidRDefault="00EC06C0" w:rsidP="00B46AA8">
            <w:pPr>
              <w:pStyle w:val="a3"/>
              <w:numPr>
                <w:ilvl w:val="0"/>
                <w:numId w:val="13"/>
              </w:numPr>
              <w:spacing w:line="240" w:lineRule="auto"/>
              <w:jc w:val="left"/>
              <w:rPr>
                <w:rFonts w:ascii="Times New Roman" w:hAnsi="Times New Roman" w:cs="Times New Roman"/>
              </w:rPr>
            </w:pPr>
          </w:p>
        </w:tc>
        <w:tc>
          <w:tcPr>
            <w:tcW w:w="2721" w:type="dxa"/>
            <w:gridSpan w:val="2"/>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Чернышова Елена Николаевна</w:t>
            </w:r>
          </w:p>
        </w:tc>
        <w:tc>
          <w:tcPr>
            <w:tcW w:w="2517" w:type="dxa"/>
            <w:tcBorders>
              <w:top w:val="single" w:sz="12" w:space="0" w:color="auto"/>
              <w:left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 xml:space="preserve"> «Акварелька»</w:t>
            </w:r>
          </w:p>
        </w:tc>
        <w:tc>
          <w:tcPr>
            <w:tcW w:w="3389" w:type="dxa"/>
            <w:tcBorders>
              <w:top w:val="single" w:sz="12" w:space="0" w:color="auto"/>
              <w:left w:val="single" w:sz="4"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«Волшебная кисть» (35 ч), «Основы техники безопасности» (3 ч), «Навыки рисования» (8 ч), «Рисование карандашом» (8 ч), «Пейзаж» (8 ч), «Иллюстрирование русских сказок» (8 ч), «Рисуем сами» (8 ч)</w:t>
            </w:r>
          </w:p>
        </w:tc>
        <w:tc>
          <w:tcPr>
            <w:tcW w:w="1418" w:type="dxa"/>
            <w:tcBorders>
              <w:top w:val="single" w:sz="12" w:space="0" w:color="auto"/>
              <w:left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5-а</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5-б</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5-в</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5-г</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6-а</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6-б</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6-в</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6-г</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7-а</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7-б</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7-в</w:t>
            </w:r>
          </w:p>
        </w:tc>
        <w:tc>
          <w:tcPr>
            <w:tcW w:w="1701" w:type="dxa"/>
            <w:tcBorders>
              <w:top w:val="single" w:sz="12" w:space="0" w:color="auto"/>
              <w:left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8</w:t>
            </w:r>
          </w:p>
        </w:tc>
        <w:tc>
          <w:tcPr>
            <w:tcW w:w="1701" w:type="dxa"/>
            <w:tcBorders>
              <w:top w:val="single" w:sz="12" w:space="0" w:color="auto"/>
              <w:left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120</w:t>
            </w:r>
          </w:p>
        </w:tc>
        <w:tc>
          <w:tcPr>
            <w:tcW w:w="1843"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11</w:t>
            </w:r>
          </w:p>
        </w:tc>
      </w:tr>
      <w:tr w:rsidR="00EC06C0" w:rsidTr="00601085">
        <w:trPr>
          <w:trHeight w:val="4282"/>
        </w:trPr>
        <w:tc>
          <w:tcPr>
            <w:tcW w:w="823" w:type="dxa"/>
            <w:tcBorders>
              <w:top w:val="single" w:sz="12" w:space="0" w:color="auto"/>
              <w:left w:val="single" w:sz="4" w:space="0" w:color="auto"/>
              <w:bottom w:val="single" w:sz="12" w:space="0" w:color="auto"/>
              <w:right w:val="single" w:sz="4" w:space="0" w:color="auto"/>
            </w:tcBorders>
          </w:tcPr>
          <w:p w:rsidR="00EC06C0" w:rsidRPr="00EC06C0" w:rsidRDefault="00EC06C0" w:rsidP="00B46AA8">
            <w:pPr>
              <w:pStyle w:val="a3"/>
              <w:numPr>
                <w:ilvl w:val="0"/>
                <w:numId w:val="13"/>
              </w:numPr>
              <w:spacing w:line="240" w:lineRule="auto"/>
              <w:jc w:val="left"/>
              <w:rPr>
                <w:rFonts w:ascii="Times New Roman" w:hAnsi="Times New Roman" w:cs="Times New Roman"/>
              </w:rPr>
            </w:pPr>
          </w:p>
        </w:tc>
        <w:tc>
          <w:tcPr>
            <w:tcW w:w="2721" w:type="dxa"/>
            <w:gridSpan w:val="2"/>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Соколова Марина Сергеевна</w:t>
            </w:r>
          </w:p>
        </w:tc>
        <w:tc>
          <w:tcPr>
            <w:tcW w:w="2517"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w:t>
            </w:r>
            <w:proofErr w:type="spellStart"/>
            <w:r w:rsidRPr="00EC06C0">
              <w:rPr>
                <w:rFonts w:ascii="Times New Roman" w:hAnsi="Times New Roman" w:cs="Times New Roman"/>
              </w:rPr>
              <w:t>Спортландия</w:t>
            </w:r>
            <w:proofErr w:type="spellEnd"/>
            <w:r w:rsidRPr="00EC06C0">
              <w:rPr>
                <w:rFonts w:ascii="Times New Roman" w:hAnsi="Times New Roman" w:cs="Times New Roman"/>
              </w:rPr>
              <w:t>»</w:t>
            </w:r>
          </w:p>
        </w:tc>
        <w:tc>
          <w:tcPr>
            <w:tcW w:w="3389"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suppressAutoHyphens/>
              <w:rPr>
                <w:rFonts w:ascii="Times New Roman" w:hAnsi="Times New Roman" w:cs="Times New Roman"/>
              </w:rPr>
            </w:pPr>
            <w:r w:rsidRPr="00EC06C0">
              <w:rPr>
                <w:rFonts w:ascii="Times New Roman" w:hAnsi="Times New Roman" w:cs="Times New Roman"/>
              </w:rPr>
              <w:t xml:space="preserve"> «Юные Олимпийцы» (35 ч),</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Инструктаж по технике безопасности - 3 часа, Техника верхней передачи мяча - 8 ч, техника нижней передачи мяча - 8 ч, совершенствование подач- 8ч., совершенствование передач- 8 ч. </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   6,7 классы</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Инструктаж по технике безопасности 3 часа, </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народные игры-8 ч, ребенок и здоровье -8ч, подвижные игры- 8 ч., народные игры-4 класс.</w:t>
            </w:r>
          </w:p>
        </w:tc>
        <w:tc>
          <w:tcPr>
            <w:tcW w:w="1418"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4-а</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4-б</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6-в</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6-г</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7-а</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7-в</w:t>
            </w:r>
          </w:p>
        </w:tc>
        <w:tc>
          <w:tcPr>
            <w:tcW w:w="1701"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6</w:t>
            </w:r>
          </w:p>
          <w:p w:rsidR="00EC06C0" w:rsidRPr="00EC06C0" w:rsidRDefault="00EC06C0" w:rsidP="00601085">
            <w:pPr>
              <w:jc w:val="center"/>
              <w:rPr>
                <w:rFonts w:ascii="Times New Roman" w:hAnsi="Times New Roman" w:cs="Times New Roman"/>
              </w:rPr>
            </w:pPr>
          </w:p>
        </w:tc>
        <w:tc>
          <w:tcPr>
            <w:tcW w:w="1701"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90</w:t>
            </w:r>
          </w:p>
          <w:p w:rsidR="00EC06C0" w:rsidRPr="00EC06C0" w:rsidRDefault="00EC06C0" w:rsidP="00601085">
            <w:pPr>
              <w:jc w:val="center"/>
              <w:rPr>
                <w:rFonts w:ascii="Times New Roman" w:hAnsi="Times New Roman" w:cs="Times New Roman"/>
              </w:rPr>
            </w:pPr>
          </w:p>
        </w:tc>
        <w:tc>
          <w:tcPr>
            <w:tcW w:w="1843"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6</w:t>
            </w:r>
          </w:p>
        </w:tc>
      </w:tr>
      <w:tr w:rsidR="00EC06C0" w:rsidTr="00601085">
        <w:trPr>
          <w:trHeight w:val="555"/>
        </w:trPr>
        <w:tc>
          <w:tcPr>
            <w:tcW w:w="823" w:type="dxa"/>
            <w:tcBorders>
              <w:top w:val="single" w:sz="12" w:space="0" w:color="auto"/>
              <w:left w:val="single" w:sz="4" w:space="0" w:color="auto"/>
              <w:bottom w:val="single" w:sz="12" w:space="0" w:color="auto"/>
              <w:right w:val="single" w:sz="4" w:space="0" w:color="auto"/>
            </w:tcBorders>
          </w:tcPr>
          <w:p w:rsidR="00EC06C0" w:rsidRPr="00EC06C0" w:rsidRDefault="00EC06C0" w:rsidP="00B46AA8">
            <w:pPr>
              <w:pStyle w:val="a3"/>
              <w:numPr>
                <w:ilvl w:val="0"/>
                <w:numId w:val="13"/>
              </w:numPr>
              <w:spacing w:line="240" w:lineRule="auto"/>
              <w:jc w:val="left"/>
              <w:rPr>
                <w:rFonts w:ascii="Times New Roman" w:hAnsi="Times New Roman" w:cs="Times New Roman"/>
              </w:rPr>
            </w:pPr>
          </w:p>
        </w:tc>
        <w:tc>
          <w:tcPr>
            <w:tcW w:w="2721" w:type="dxa"/>
            <w:gridSpan w:val="2"/>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Пашинина Елена Вячеславовна</w:t>
            </w:r>
          </w:p>
        </w:tc>
        <w:tc>
          <w:tcPr>
            <w:tcW w:w="2517"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«Дружные ребята»</w:t>
            </w:r>
          </w:p>
        </w:tc>
        <w:tc>
          <w:tcPr>
            <w:tcW w:w="3389"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w:t>
            </w:r>
            <w:proofErr w:type="gramStart"/>
            <w:r w:rsidRPr="00EC06C0">
              <w:rPr>
                <w:rFonts w:ascii="Times New Roman" w:hAnsi="Times New Roman" w:cs="Times New Roman"/>
              </w:rPr>
              <w:t>Учимся</w:t>
            </w:r>
            <w:proofErr w:type="gramEnd"/>
            <w:r w:rsidRPr="00EC06C0">
              <w:rPr>
                <w:rFonts w:ascii="Times New Roman" w:hAnsi="Times New Roman" w:cs="Times New Roman"/>
              </w:rPr>
              <w:t xml:space="preserve"> играя" (34 часа),</w:t>
            </w:r>
          </w:p>
          <w:p w:rsidR="00EC06C0" w:rsidRPr="00EC06C0" w:rsidRDefault="00EC06C0" w:rsidP="00601085">
            <w:pPr>
              <w:jc w:val="center"/>
              <w:rPr>
                <w:rFonts w:ascii="Times New Roman" w:hAnsi="Times New Roman" w:cs="Times New Roman"/>
              </w:rPr>
            </w:pPr>
            <w:proofErr w:type="gramStart"/>
            <w:r w:rsidRPr="00EC06C0">
              <w:rPr>
                <w:rFonts w:ascii="Times New Roman" w:hAnsi="Times New Roman" w:cs="Times New Roman"/>
              </w:rPr>
              <w:t>"Игры путешествия" (4 часа), "Народные забавы" (8 часов), "Творческие игры" (8 часов), "Интеллектуальные игры" (6 часов), "Конкурсы.</w:t>
            </w:r>
            <w:proofErr w:type="gramEnd"/>
            <w:r w:rsidRPr="00EC06C0">
              <w:rPr>
                <w:rFonts w:ascii="Times New Roman" w:hAnsi="Times New Roman" w:cs="Times New Roman"/>
              </w:rPr>
              <w:t xml:space="preserve"> Аттракционы. Викторины"(8 часов).</w:t>
            </w:r>
          </w:p>
        </w:tc>
        <w:tc>
          <w:tcPr>
            <w:tcW w:w="1418"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1а,1б,1в,1г,1д,  2а,2б,2в,2г, 3в</w:t>
            </w:r>
          </w:p>
          <w:p w:rsidR="00EC06C0" w:rsidRPr="00EC06C0" w:rsidRDefault="00EC06C0" w:rsidP="00601085">
            <w:pPr>
              <w:jc w:val="center"/>
              <w:rPr>
                <w:rFonts w:ascii="Times New Roman" w:hAnsi="Times New Roman" w:cs="Times New Roman"/>
              </w:rPr>
            </w:pPr>
          </w:p>
          <w:p w:rsidR="00EC06C0" w:rsidRPr="00EC06C0" w:rsidRDefault="00EC06C0" w:rsidP="00601085">
            <w:pPr>
              <w:jc w:val="center"/>
              <w:rPr>
                <w:rFonts w:ascii="Times New Roman" w:hAnsi="Times New Roman" w:cs="Times New Roman"/>
              </w:rPr>
            </w:pPr>
          </w:p>
        </w:tc>
        <w:tc>
          <w:tcPr>
            <w:tcW w:w="1701"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11 часов</w:t>
            </w:r>
          </w:p>
        </w:tc>
        <w:tc>
          <w:tcPr>
            <w:tcW w:w="1701"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165</w:t>
            </w:r>
          </w:p>
        </w:tc>
        <w:tc>
          <w:tcPr>
            <w:tcW w:w="1843"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11</w:t>
            </w:r>
          </w:p>
        </w:tc>
      </w:tr>
      <w:tr w:rsidR="00EC06C0" w:rsidTr="00601085">
        <w:trPr>
          <w:trHeight w:val="2205"/>
        </w:trPr>
        <w:tc>
          <w:tcPr>
            <w:tcW w:w="823" w:type="dxa"/>
            <w:tcBorders>
              <w:top w:val="single" w:sz="12" w:space="0" w:color="auto"/>
              <w:left w:val="single" w:sz="4" w:space="0" w:color="auto"/>
              <w:bottom w:val="single" w:sz="4" w:space="0" w:color="auto"/>
              <w:right w:val="single" w:sz="4" w:space="0" w:color="auto"/>
            </w:tcBorders>
          </w:tcPr>
          <w:p w:rsidR="00EC06C0" w:rsidRPr="00EC06C0" w:rsidRDefault="00EC06C0" w:rsidP="00B46AA8">
            <w:pPr>
              <w:pStyle w:val="a3"/>
              <w:numPr>
                <w:ilvl w:val="0"/>
                <w:numId w:val="13"/>
              </w:numPr>
              <w:spacing w:line="240" w:lineRule="auto"/>
              <w:jc w:val="left"/>
              <w:rPr>
                <w:rFonts w:ascii="Times New Roman" w:hAnsi="Times New Roman" w:cs="Times New Roman"/>
              </w:rPr>
            </w:pPr>
          </w:p>
        </w:tc>
        <w:tc>
          <w:tcPr>
            <w:tcW w:w="2721" w:type="dxa"/>
            <w:gridSpan w:val="2"/>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Мельниченко Марина Викторовна</w:t>
            </w:r>
          </w:p>
        </w:tc>
        <w:tc>
          <w:tcPr>
            <w:tcW w:w="2517" w:type="dxa"/>
            <w:tcBorders>
              <w:top w:val="single" w:sz="12" w:space="0" w:color="auto"/>
              <w:left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 xml:space="preserve">«Мастерица» </w:t>
            </w:r>
          </w:p>
          <w:p w:rsidR="00EC06C0" w:rsidRPr="00EC06C0" w:rsidRDefault="00EC06C0" w:rsidP="00601085">
            <w:pPr>
              <w:jc w:val="center"/>
              <w:rPr>
                <w:rFonts w:ascii="Times New Roman" w:hAnsi="Times New Roman" w:cs="Times New Roman"/>
              </w:rPr>
            </w:pPr>
          </w:p>
        </w:tc>
        <w:tc>
          <w:tcPr>
            <w:tcW w:w="3389" w:type="dxa"/>
            <w:tcBorders>
              <w:top w:val="single" w:sz="12" w:space="0" w:color="auto"/>
              <w:left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Художественные ремесла  (35ч):</w:t>
            </w:r>
          </w:p>
          <w:p w:rsidR="00EC06C0" w:rsidRPr="00EC06C0" w:rsidRDefault="00EC06C0" w:rsidP="00601085">
            <w:pPr>
              <w:ind w:left="-73"/>
              <w:rPr>
                <w:rFonts w:ascii="Times New Roman" w:hAnsi="Times New Roman" w:cs="Times New Roman"/>
              </w:rPr>
            </w:pPr>
            <w:r w:rsidRPr="00EC06C0">
              <w:rPr>
                <w:rFonts w:ascii="Times New Roman" w:hAnsi="Times New Roman" w:cs="Times New Roman"/>
              </w:rPr>
              <w:t xml:space="preserve">Создание </w:t>
            </w:r>
            <w:proofErr w:type="spellStart"/>
            <w:r w:rsidRPr="00EC06C0">
              <w:rPr>
                <w:rFonts w:ascii="Times New Roman" w:hAnsi="Times New Roman" w:cs="Times New Roman"/>
              </w:rPr>
              <w:t>квилта</w:t>
            </w:r>
            <w:proofErr w:type="spellEnd"/>
            <w:r w:rsidRPr="00EC06C0">
              <w:rPr>
                <w:rFonts w:ascii="Times New Roman" w:hAnsi="Times New Roman" w:cs="Times New Roman"/>
              </w:rPr>
              <w:t xml:space="preserve"> (7 ч)</w:t>
            </w:r>
          </w:p>
          <w:p w:rsidR="00EC06C0" w:rsidRPr="00EC06C0" w:rsidRDefault="00EC06C0" w:rsidP="00601085">
            <w:pPr>
              <w:ind w:left="-73"/>
              <w:rPr>
                <w:rFonts w:ascii="Times New Roman" w:hAnsi="Times New Roman" w:cs="Times New Roman"/>
              </w:rPr>
            </w:pPr>
            <w:r w:rsidRPr="00EC06C0">
              <w:rPr>
                <w:rFonts w:ascii="Times New Roman" w:hAnsi="Times New Roman" w:cs="Times New Roman"/>
              </w:rPr>
              <w:t xml:space="preserve">Искусство </w:t>
            </w:r>
            <w:proofErr w:type="spellStart"/>
            <w:r w:rsidRPr="00EC06C0">
              <w:rPr>
                <w:rFonts w:ascii="Times New Roman" w:hAnsi="Times New Roman" w:cs="Times New Roman"/>
              </w:rPr>
              <w:t>квиллинга</w:t>
            </w:r>
            <w:proofErr w:type="spellEnd"/>
            <w:r w:rsidRPr="00EC06C0">
              <w:rPr>
                <w:rFonts w:ascii="Times New Roman" w:hAnsi="Times New Roman" w:cs="Times New Roman"/>
              </w:rPr>
              <w:t xml:space="preserve"> (7ч)</w:t>
            </w:r>
          </w:p>
          <w:p w:rsidR="00EC06C0" w:rsidRPr="00EC06C0" w:rsidRDefault="00EC06C0" w:rsidP="00601085">
            <w:pPr>
              <w:ind w:left="-73"/>
              <w:rPr>
                <w:rFonts w:ascii="Times New Roman" w:hAnsi="Times New Roman" w:cs="Times New Roman"/>
              </w:rPr>
            </w:pPr>
            <w:r w:rsidRPr="00EC06C0">
              <w:rPr>
                <w:rFonts w:ascii="Times New Roman" w:hAnsi="Times New Roman" w:cs="Times New Roman"/>
              </w:rPr>
              <w:t>Оригами из ткани (7ч)</w:t>
            </w:r>
          </w:p>
          <w:p w:rsidR="00EC06C0" w:rsidRPr="00EC06C0" w:rsidRDefault="00EC06C0" w:rsidP="00601085">
            <w:pPr>
              <w:ind w:left="-73"/>
              <w:rPr>
                <w:rFonts w:ascii="Times New Roman" w:hAnsi="Times New Roman" w:cs="Times New Roman"/>
              </w:rPr>
            </w:pPr>
            <w:r w:rsidRPr="00EC06C0">
              <w:rPr>
                <w:rFonts w:ascii="Times New Roman" w:hAnsi="Times New Roman" w:cs="Times New Roman"/>
              </w:rPr>
              <w:t>Удивительное плетение (7ч)</w:t>
            </w:r>
          </w:p>
          <w:p w:rsidR="00EC06C0" w:rsidRPr="00EC06C0" w:rsidRDefault="00EC06C0" w:rsidP="00601085">
            <w:pPr>
              <w:ind w:left="-73"/>
              <w:rPr>
                <w:rFonts w:ascii="Times New Roman" w:hAnsi="Times New Roman" w:cs="Times New Roman"/>
              </w:rPr>
            </w:pPr>
            <w:r w:rsidRPr="00EC06C0">
              <w:rPr>
                <w:rFonts w:ascii="Times New Roman" w:hAnsi="Times New Roman" w:cs="Times New Roman"/>
              </w:rPr>
              <w:t>Мастерим сами (7 ч)</w:t>
            </w:r>
          </w:p>
          <w:p w:rsidR="00EC06C0" w:rsidRPr="00EC06C0" w:rsidRDefault="00EC06C0" w:rsidP="00601085">
            <w:pPr>
              <w:jc w:val="center"/>
              <w:rPr>
                <w:rFonts w:ascii="Times New Roman" w:hAnsi="Times New Roman" w:cs="Times New Roman"/>
              </w:rPr>
            </w:pPr>
          </w:p>
        </w:tc>
        <w:tc>
          <w:tcPr>
            <w:tcW w:w="1418" w:type="dxa"/>
            <w:tcBorders>
              <w:top w:val="single" w:sz="12" w:space="0" w:color="auto"/>
              <w:left w:val="single" w:sz="4"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5-а, 5-б, 5-в,  5-г;            6- а, 6-б, 6-в;  </w:t>
            </w:r>
          </w:p>
          <w:p w:rsidR="00EC06C0" w:rsidRPr="00EC06C0" w:rsidRDefault="00EC06C0" w:rsidP="00601085">
            <w:pPr>
              <w:rPr>
                <w:rFonts w:ascii="Times New Roman" w:hAnsi="Times New Roman" w:cs="Times New Roman"/>
              </w:rPr>
            </w:pPr>
            <w:r w:rsidRPr="00EC06C0">
              <w:rPr>
                <w:rFonts w:ascii="Times New Roman" w:hAnsi="Times New Roman" w:cs="Times New Roman"/>
              </w:rPr>
              <w:t>7- а, 7-б, 7-в.</w:t>
            </w:r>
          </w:p>
          <w:p w:rsidR="00EC06C0" w:rsidRPr="00EC06C0" w:rsidRDefault="00EC06C0" w:rsidP="00601085">
            <w:pPr>
              <w:jc w:val="center"/>
              <w:rPr>
                <w:rFonts w:ascii="Times New Roman" w:hAnsi="Times New Roman" w:cs="Times New Roman"/>
              </w:rPr>
            </w:pPr>
          </w:p>
        </w:tc>
        <w:tc>
          <w:tcPr>
            <w:tcW w:w="1701" w:type="dxa"/>
            <w:tcBorders>
              <w:top w:val="single" w:sz="12" w:space="0" w:color="auto"/>
              <w:left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11</w:t>
            </w:r>
          </w:p>
        </w:tc>
        <w:tc>
          <w:tcPr>
            <w:tcW w:w="1701" w:type="dxa"/>
            <w:tcBorders>
              <w:top w:val="single" w:sz="12" w:space="0" w:color="auto"/>
              <w:left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142</w:t>
            </w:r>
          </w:p>
        </w:tc>
        <w:tc>
          <w:tcPr>
            <w:tcW w:w="1843"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10</w:t>
            </w:r>
          </w:p>
        </w:tc>
      </w:tr>
      <w:tr w:rsidR="00EC06C0" w:rsidTr="00601085">
        <w:trPr>
          <w:trHeight w:val="555"/>
        </w:trPr>
        <w:tc>
          <w:tcPr>
            <w:tcW w:w="823" w:type="dxa"/>
            <w:vMerge w:val="restart"/>
            <w:tcBorders>
              <w:top w:val="single" w:sz="12" w:space="0" w:color="auto"/>
              <w:left w:val="single" w:sz="4" w:space="0" w:color="auto"/>
              <w:bottom w:val="single" w:sz="12" w:space="0" w:color="auto"/>
              <w:right w:val="single" w:sz="4" w:space="0" w:color="auto"/>
            </w:tcBorders>
          </w:tcPr>
          <w:p w:rsidR="00EC06C0" w:rsidRPr="00EC06C0" w:rsidRDefault="00EC06C0" w:rsidP="00B46AA8">
            <w:pPr>
              <w:pStyle w:val="a3"/>
              <w:numPr>
                <w:ilvl w:val="0"/>
                <w:numId w:val="13"/>
              </w:numPr>
              <w:spacing w:line="240" w:lineRule="auto"/>
              <w:jc w:val="left"/>
              <w:rPr>
                <w:rFonts w:ascii="Times New Roman" w:hAnsi="Times New Roman" w:cs="Times New Roman"/>
              </w:rPr>
            </w:pPr>
          </w:p>
        </w:tc>
        <w:tc>
          <w:tcPr>
            <w:tcW w:w="2721" w:type="dxa"/>
            <w:gridSpan w:val="2"/>
            <w:vMerge w:val="restart"/>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proofErr w:type="spellStart"/>
            <w:r w:rsidRPr="00EC06C0">
              <w:rPr>
                <w:rFonts w:ascii="Times New Roman" w:hAnsi="Times New Roman" w:cs="Times New Roman"/>
                <w:b/>
              </w:rPr>
              <w:t>Линник</w:t>
            </w:r>
            <w:proofErr w:type="spellEnd"/>
            <w:r w:rsidRPr="00EC06C0">
              <w:rPr>
                <w:rFonts w:ascii="Times New Roman" w:hAnsi="Times New Roman" w:cs="Times New Roman"/>
                <w:b/>
              </w:rPr>
              <w:t xml:space="preserve"> Николай Григорьевич</w:t>
            </w:r>
          </w:p>
        </w:tc>
        <w:tc>
          <w:tcPr>
            <w:tcW w:w="2517"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«Основы моделирования»</w:t>
            </w:r>
          </w:p>
        </w:tc>
        <w:tc>
          <w:tcPr>
            <w:tcW w:w="3389"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«Основы моделирования» (35 ч)</w:t>
            </w:r>
          </w:p>
        </w:tc>
        <w:tc>
          <w:tcPr>
            <w:tcW w:w="1418"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5-а</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5-б</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5-в</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5-г</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4</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60</w:t>
            </w:r>
          </w:p>
        </w:tc>
        <w:tc>
          <w:tcPr>
            <w:tcW w:w="1843" w:type="dxa"/>
            <w:vMerge w:val="restart"/>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10</w:t>
            </w:r>
          </w:p>
        </w:tc>
      </w:tr>
      <w:tr w:rsidR="00EC06C0" w:rsidTr="00601085">
        <w:trPr>
          <w:trHeight w:val="555"/>
        </w:trPr>
        <w:tc>
          <w:tcPr>
            <w:tcW w:w="82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c>
          <w:tcPr>
            <w:tcW w:w="2721" w:type="dxa"/>
            <w:gridSpan w:val="2"/>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b/>
              </w:rPr>
            </w:pPr>
          </w:p>
        </w:tc>
        <w:tc>
          <w:tcPr>
            <w:tcW w:w="2517"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«Моделист»</w:t>
            </w:r>
          </w:p>
        </w:tc>
        <w:tc>
          <w:tcPr>
            <w:tcW w:w="3389"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«Моделирование и макетирование» (35 ч)</w:t>
            </w:r>
          </w:p>
        </w:tc>
        <w:tc>
          <w:tcPr>
            <w:tcW w:w="1418"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6-а</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6-б</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6-в</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3</w:t>
            </w:r>
          </w:p>
        </w:tc>
        <w:tc>
          <w:tcPr>
            <w:tcW w:w="1701" w:type="dxa"/>
            <w:tcBorders>
              <w:top w:val="single" w:sz="4"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45</w:t>
            </w:r>
          </w:p>
        </w:tc>
        <w:tc>
          <w:tcPr>
            <w:tcW w:w="184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r>
      <w:tr w:rsidR="00EC06C0" w:rsidTr="00601085">
        <w:trPr>
          <w:trHeight w:val="555"/>
        </w:trPr>
        <w:tc>
          <w:tcPr>
            <w:tcW w:w="82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c>
          <w:tcPr>
            <w:tcW w:w="2721" w:type="dxa"/>
            <w:gridSpan w:val="2"/>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b/>
              </w:rPr>
            </w:pPr>
          </w:p>
        </w:tc>
        <w:tc>
          <w:tcPr>
            <w:tcW w:w="2517" w:type="dxa"/>
            <w:tcBorders>
              <w:top w:val="single" w:sz="4"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«Юный техник»</w:t>
            </w:r>
          </w:p>
        </w:tc>
        <w:tc>
          <w:tcPr>
            <w:tcW w:w="3389" w:type="dxa"/>
            <w:tcBorders>
              <w:top w:val="single" w:sz="4"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«Основы технического творчества» (35)</w:t>
            </w:r>
          </w:p>
        </w:tc>
        <w:tc>
          <w:tcPr>
            <w:tcW w:w="1418" w:type="dxa"/>
            <w:tcBorders>
              <w:top w:val="single" w:sz="4"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7-а</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7-б</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7-в</w:t>
            </w:r>
          </w:p>
        </w:tc>
        <w:tc>
          <w:tcPr>
            <w:tcW w:w="1701" w:type="dxa"/>
            <w:tcBorders>
              <w:top w:val="single" w:sz="4"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3</w:t>
            </w:r>
          </w:p>
        </w:tc>
        <w:tc>
          <w:tcPr>
            <w:tcW w:w="1701" w:type="dxa"/>
            <w:tcBorders>
              <w:top w:val="single" w:sz="4"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30</w:t>
            </w:r>
          </w:p>
        </w:tc>
        <w:tc>
          <w:tcPr>
            <w:tcW w:w="1843" w:type="dxa"/>
            <w:vMerge/>
            <w:tcBorders>
              <w:top w:val="single" w:sz="12" w:space="0" w:color="auto"/>
              <w:left w:val="single" w:sz="4" w:space="0" w:color="auto"/>
              <w:bottom w:val="single" w:sz="12" w:space="0" w:color="auto"/>
              <w:right w:val="single" w:sz="4" w:space="0" w:color="auto"/>
            </w:tcBorders>
            <w:vAlign w:val="center"/>
          </w:tcPr>
          <w:p w:rsidR="00EC06C0" w:rsidRPr="00EC06C0" w:rsidRDefault="00EC06C0" w:rsidP="00601085">
            <w:pPr>
              <w:rPr>
                <w:rFonts w:ascii="Times New Roman" w:hAnsi="Times New Roman" w:cs="Times New Roman"/>
              </w:rPr>
            </w:pPr>
          </w:p>
        </w:tc>
      </w:tr>
      <w:tr w:rsidR="00EC06C0" w:rsidTr="00601085">
        <w:trPr>
          <w:trHeight w:val="555"/>
        </w:trPr>
        <w:tc>
          <w:tcPr>
            <w:tcW w:w="823" w:type="dxa"/>
            <w:tcBorders>
              <w:top w:val="single" w:sz="12" w:space="0" w:color="auto"/>
              <w:left w:val="single" w:sz="4" w:space="0" w:color="auto"/>
              <w:bottom w:val="single" w:sz="12" w:space="0" w:color="auto"/>
              <w:right w:val="single" w:sz="4" w:space="0" w:color="auto"/>
            </w:tcBorders>
          </w:tcPr>
          <w:p w:rsidR="00EC06C0" w:rsidRPr="00EC06C0" w:rsidRDefault="00EC06C0" w:rsidP="00B46AA8">
            <w:pPr>
              <w:pStyle w:val="a3"/>
              <w:numPr>
                <w:ilvl w:val="0"/>
                <w:numId w:val="13"/>
              </w:numPr>
              <w:spacing w:line="240" w:lineRule="auto"/>
              <w:jc w:val="left"/>
              <w:rPr>
                <w:rFonts w:ascii="Times New Roman" w:hAnsi="Times New Roman" w:cs="Times New Roman"/>
              </w:rPr>
            </w:pPr>
          </w:p>
        </w:tc>
        <w:tc>
          <w:tcPr>
            <w:tcW w:w="2721" w:type="dxa"/>
            <w:gridSpan w:val="2"/>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Лизунова Галина Николаевна</w:t>
            </w:r>
          </w:p>
        </w:tc>
        <w:tc>
          <w:tcPr>
            <w:tcW w:w="2517"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«Физика»</w:t>
            </w:r>
          </w:p>
          <w:p w:rsidR="00EC06C0" w:rsidRPr="00EC06C0" w:rsidRDefault="00EC06C0" w:rsidP="00601085">
            <w:pPr>
              <w:jc w:val="center"/>
              <w:rPr>
                <w:rFonts w:ascii="Times New Roman" w:hAnsi="Times New Roman" w:cs="Times New Roman"/>
              </w:rPr>
            </w:pPr>
          </w:p>
        </w:tc>
        <w:tc>
          <w:tcPr>
            <w:tcW w:w="3389"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 «Мир физики»(70ч.)</w:t>
            </w:r>
          </w:p>
          <w:p w:rsidR="00EC06C0" w:rsidRPr="00EC06C0" w:rsidRDefault="00EC06C0" w:rsidP="00601085">
            <w:pPr>
              <w:rPr>
                <w:rFonts w:ascii="Times New Roman" w:hAnsi="Times New Roman" w:cs="Times New Roman"/>
              </w:rPr>
            </w:pPr>
            <w:r w:rsidRPr="00EC06C0">
              <w:rPr>
                <w:rFonts w:ascii="Times New Roman" w:hAnsi="Times New Roman" w:cs="Times New Roman"/>
              </w:rPr>
              <w:t>«Движение»(7ч.)</w:t>
            </w:r>
          </w:p>
          <w:p w:rsidR="00EC06C0" w:rsidRPr="00EC06C0" w:rsidRDefault="00EC06C0" w:rsidP="00601085">
            <w:pPr>
              <w:rPr>
                <w:rFonts w:ascii="Times New Roman" w:hAnsi="Times New Roman" w:cs="Times New Roman"/>
              </w:rPr>
            </w:pPr>
            <w:r w:rsidRPr="00EC06C0">
              <w:rPr>
                <w:rFonts w:ascii="Times New Roman" w:hAnsi="Times New Roman" w:cs="Times New Roman"/>
              </w:rPr>
              <w:t>«Свойства жидкостей»(7ч.)</w:t>
            </w:r>
          </w:p>
          <w:p w:rsidR="00EC06C0" w:rsidRPr="00EC06C0" w:rsidRDefault="00EC06C0" w:rsidP="00601085">
            <w:pPr>
              <w:rPr>
                <w:rFonts w:ascii="Times New Roman" w:hAnsi="Times New Roman" w:cs="Times New Roman"/>
              </w:rPr>
            </w:pPr>
            <w:r w:rsidRPr="00EC06C0">
              <w:rPr>
                <w:rFonts w:ascii="Times New Roman" w:hAnsi="Times New Roman" w:cs="Times New Roman"/>
              </w:rPr>
              <w:t>«Равновесие»(7ч.)</w:t>
            </w:r>
          </w:p>
          <w:p w:rsidR="00EC06C0" w:rsidRPr="00EC06C0" w:rsidRDefault="00EC06C0" w:rsidP="00601085">
            <w:pPr>
              <w:rPr>
                <w:rFonts w:ascii="Times New Roman" w:hAnsi="Times New Roman" w:cs="Times New Roman"/>
              </w:rPr>
            </w:pPr>
            <w:r w:rsidRPr="00EC06C0">
              <w:rPr>
                <w:rFonts w:ascii="Times New Roman" w:hAnsi="Times New Roman" w:cs="Times New Roman"/>
              </w:rPr>
              <w:t>«Простые механизмы»(7ч.)</w:t>
            </w:r>
          </w:p>
          <w:p w:rsidR="00EC06C0" w:rsidRPr="00EC06C0" w:rsidRDefault="00EC06C0" w:rsidP="00601085">
            <w:pPr>
              <w:rPr>
                <w:rFonts w:ascii="Times New Roman" w:hAnsi="Times New Roman" w:cs="Times New Roman"/>
              </w:rPr>
            </w:pPr>
            <w:r w:rsidRPr="00EC06C0">
              <w:rPr>
                <w:rFonts w:ascii="Times New Roman" w:hAnsi="Times New Roman" w:cs="Times New Roman"/>
              </w:rPr>
              <w:t>«Тепловые явления»(7ч.)</w:t>
            </w:r>
          </w:p>
          <w:p w:rsidR="00EC06C0" w:rsidRPr="00EC06C0" w:rsidRDefault="00EC06C0" w:rsidP="00601085">
            <w:pPr>
              <w:rPr>
                <w:rFonts w:ascii="Times New Roman" w:hAnsi="Times New Roman" w:cs="Times New Roman"/>
              </w:rPr>
            </w:pPr>
            <w:r w:rsidRPr="00EC06C0">
              <w:rPr>
                <w:rFonts w:ascii="Times New Roman" w:hAnsi="Times New Roman" w:cs="Times New Roman"/>
              </w:rPr>
              <w:t>«Работа. Энергия»(7ч.)</w:t>
            </w:r>
          </w:p>
          <w:p w:rsidR="00EC06C0" w:rsidRPr="00EC06C0" w:rsidRDefault="00EC06C0" w:rsidP="00601085">
            <w:pPr>
              <w:rPr>
                <w:rFonts w:ascii="Times New Roman" w:hAnsi="Times New Roman" w:cs="Times New Roman"/>
              </w:rPr>
            </w:pPr>
            <w:r w:rsidRPr="00EC06C0">
              <w:rPr>
                <w:rFonts w:ascii="Times New Roman" w:hAnsi="Times New Roman" w:cs="Times New Roman"/>
              </w:rPr>
              <w:lastRenderedPageBreak/>
              <w:t>«Колебательные движения»(7ч.)</w:t>
            </w:r>
          </w:p>
          <w:p w:rsidR="00EC06C0" w:rsidRPr="00EC06C0" w:rsidRDefault="00EC06C0" w:rsidP="00601085">
            <w:pPr>
              <w:rPr>
                <w:rFonts w:ascii="Times New Roman" w:hAnsi="Times New Roman" w:cs="Times New Roman"/>
              </w:rPr>
            </w:pPr>
            <w:r w:rsidRPr="00EC06C0">
              <w:rPr>
                <w:rFonts w:ascii="Times New Roman" w:hAnsi="Times New Roman" w:cs="Times New Roman"/>
              </w:rPr>
              <w:t>«</w:t>
            </w:r>
            <w:proofErr w:type="spellStart"/>
            <w:r w:rsidRPr="00EC06C0">
              <w:rPr>
                <w:rFonts w:ascii="Times New Roman" w:hAnsi="Times New Roman" w:cs="Times New Roman"/>
              </w:rPr>
              <w:t>Свеш</w:t>
            </w:r>
            <w:proofErr w:type="spellEnd"/>
            <w:r w:rsidRPr="00EC06C0">
              <w:rPr>
                <w:rFonts w:ascii="Times New Roman" w:hAnsi="Times New Roman" w:cs="Times New Roman"/>
              </w:rPr>
              <w:t>»(7ч.)</w:t>
            </w:r>
          </w:p>
          <w:p w:rsidR="00EC06C0" w:rsidRPr="00EC06C0" w:rsidRDefault="00EC06C0" w:rsidP="00601085">
            <w:pPr>
              <w:rPr>
                <w:rFonts w:ascii="Times New Roman" w:hAnsi="Times New Roman" w:cs="Times New Roman"/>
              </w:rPr>
            </w:pPr>
            <w:r w:rsidRPr="00EC06C0">
              <w:rPr>
                <w:rFonts w:ascii="Times New Roman" w:hAnsi="Times New Roman" w:cs="Times New Roman"/>
              </w:rPr>
              <w:t>«Электричество»(7ч.)</w:t>
            </w:r>
          </w:p>
          <w:p w:rsidR="00EC06C0" w:rsidRPr="00EC06C0" w:rsidRDefault="00EC06C0" w:rsidP="00601085">
            <w:pPr>
              <w:rPr>
                <w:rFonts w:ascii="Times New Roman" w:hAnsi="Times New Roman" w:cs="Times New Roman"/>
              </w:rPr>
            </w:pPr>
            <w:r w:rsidRPr="00EC06C0">
              <w:rPr>
                <w:rFonts w:ascii="Times New Roman" w:hAnsi="Times New Roman" w:cs="Times New Roman"/>
              </w:rPr>
              <w:t>«Магнетизм»(7ч.)</w:t>
            </w:r>
          </w:p>
        </w:tc>
        <w:tc>
          <w:tcPr>
            <w:tcW w:w="1418"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lastRenderedPageBreak/>
              <w:t>7-а, 7-б, 7-в</w:t>
            </w:r>
          </w:p>
        </w:tc>
        <w:tc>
          <w:tcPr>
            <w:tcW w:w="1701"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5</w:t>
            </w:r>
          </w:p>
        </w:tc>
        <w:tc>
          <w:tcPr>
            <w:tcW w:w="1701"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45</w:t>
            </w:r>
          </w:p>
        </w:tc>
        <w:tc>
          <w:tcPr>
            <w:tcW w:w="1843"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5</w:t>
            </w:r>
          </w:p>
        </w:tc>
      </w:tr>
      <w:tr w:rsidR="00EC06C0" w:rsidTr="00601085">
        <w:trPr>
          <w:trHeight w:val="555"/>
        </w:trPr>
        <w:tc>
          <w:tcPr>
            <w:tcW w:w="823" w:type="dxa"/>
            <w:tcBorders>
              <w:top w:val="single" w:sz="12" w:space="0" w:color="auto"/>
              <w:left w:val="single" w:sz="4" w:space="0" w:color="auto"/>
              <w:bottom w:val="single" w:sz="12" w:space="0" w:color="auto"/>
              <w:right w:val="single" w:sz="4" w:space="0" w:color="auto"/>
            </w:tcBorders>
          </w:tcPr>
          <w:p w:rsidR="00EC06C0" w:rsidRPr="00EC06C0" w:rsidRDefault="00EC06C0" w:rsidP="00B46AA8">
            <w:pPr>
              <w:pStyle w:val="a3"/>
              <w:numPr>
                <w:ilvl w:val="0"/>
                <w:numId w:val="13"/>
              </w:numPr>
              <w:spacing w:line="240" w:lineRule="auto"/>
              <w:jc w:val="left"/>
              <w:rPr>
                <w:rFonts w:ascii="Times New Roman" w:hAnsi="Times New Roman" w:cs="Times New Roman"/>
              </w:rPr>
            </w:pPr>
          </w:p>
        </w:tc>
        <w:tc>
          <w:tcPr>
            <w:tcW w:w="2721" w:type="dxa"/>
            <w:gridSpan w:val="2"/>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proofErr w:type="spellStart"/>
            <w:r w:rsidRPr="00EC06C0">
              <w:rPr>
                <w:rFonts w:ascii="Times New Roman" w:hAnsi="Times New Roman" w:cs="Times New Roman"/>
                <w:b/>
              </w:rPr>
              <w:t>Носачев</w:t>
            </w:r>
            <w:proofErr w:type="spellEnd"/>
            <w:r w:rsidRPr="00EC06C0">
              <w:rPr>
                <w:rFonts w:ascii="Times New Roman" w:hAnsi="Times New Roman" w:cs="Times New Roman"/>
                <w:b/>
              </w:rPr>
              <w:t xml:space="preserve"> Юрий Николаевич</w:t>
            </w:r>
          </w:p>
        </w:tc>
        <w:tc>
          <w:tcPr>
            <w:tcW w:w="2517"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widowControl w:val="0"/>
              <w:suppressAutoHyphens/>
              <w:rPr>
                <w:rFonts w:ascii="Times New Roman" w:hAnsi="Times New Roman" w:cs="Times New Roman"/>
              </w:rPr>
            </w:pPr>
            <w:r w:rsidRPr="00EC06C0">
              <w:rPr>
                <w:rFonts w:ascii="Times New Roman" w:hAnsi="Times New Roman" w:cs="Times New Roman"/>
              </w:rPr>
              <w:t>«Юные олимпийцы»</w:t>
            </w:r>
          </w:p>
          <w:p w:rsidR="00EC06C0" w:rsidRPr="00EC06C0" w:rsidRDefault="00EC06C0" w:rsidP="00601085">
            <w:pPr>
              <w:jc w:val="center"/>
              <w:rPr>
                <w:rFonts w:ascii="Times New Roman" w:hAnsi="Times New Roman" w:cs="Times New Roman"/>
              </w:rPr>
            </w:pPr>
          </w:p>
        </w:tc>
        <w:tc>
          <w:tcPr>
            <w:tcW w:w="3389"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widowControl w:val="0"/>
              <w:suppressAutoHyphens/>
              <w:rPr>
                <w:rFonts w:ascii="Times New Roman" w:hAnsi="Times New Roman" w:cs="Times New Roman"/>
              </w:rPr>
            </w:pPr>
            <w:r w:rsidRPr="00EC06C0">
              <w:rPr>
                <w:rFonts w:ascii="Times New Roman" w:hAnsi="Times New Roman" w:cs="Times New Roman"/>
              </w:rPr>
              <w:t xml:space="preserve"> «</w:t>
            </w:r>
            <w:proofErr w:type="spellStart"/>
            <w:r w:rsidRPr="00EC06C0">
              <w:rPr>
                <w:rFonts w:ascii="Times New Roman" w:hAnsi="Times New Roman" w:cs="Times New Roman"/>
              </w:rPr>
              <w:t>Олимпик</w:t>
            </w:r>
            <w:proofErr w:type="spellEnd"/>
            <w:r w:rsidRPr="00EC06C0">
              <w:rPr>
                <w:rFonts w:ascii="Times New Roman" w:hAnsi="Times New Roman" w:cs="Times New Roman"/>
              </w:rPr>
              <w:t xml:space="preserve">» 3 </w:t>
            </w:r>
            <w:proofErr w:type="spellStart"/>
            <w:r w:rsidRPr="00EC06C0">
              <w:rPr>
                <w:rFonts w:ascii="Times New Roman" w:hAnsi="Times New Roman" w:cs="Times New Roman"/>
              </w:rPr>
              <w:t>кл</w:t>
            </w:r>
            <w:proofErr w:type="spellEnd"/>
            <w:r w:rsidRPr="00EC06C0">
              <w:rPr>
                <w:rFonts w:ascii="Times New Roman" w:hAnsi="Times New Roman" w:cs="Times New Roman"/>
              </w:rPr>
              <w:t>. - 1час; «</w:t>
            </w:r>
            <w:proofErr w:type="spellStart"/>
            <w:r w:rsidRPr="00EC06C0">
              <w:rPr>
                <w:rFonts w:ascii="Times New Roman" w:hAnsi="Times New Roman" w:cs="Times New Roman"/>
              </w:rPr>
              <w:t>Олимпик</w:t>
            </w:r>
            <w:proofErr w:type="spellEnd"/>
            <w:r w:rsidRPr="00EC06C0">
              <w:rPr>
                <w:rFonts w:ascii="Times New Roman" w:hAnsi="Times New Roman" w:cs="Times New Roman"/>
              </w:rPr>
              <w:t xml:space="preserve">» 6 </w:t>
            </w:r>
            <w:proofErr w:type="spellStart"/>
            <w:r w:rsidRPr="00EC06C0">
              <w:rPr>
                <w:rFonts w:ascii="Times New Roman" w:hAnsi="Times New Roman" w:cs="Times New Roman"/>
              </w:rPr>
              <w:t>кл</w:t>
            </w:r>
            <w:proofErr w:type="spellEnd"/>
            <w:r w:rsidRPr="00EC06C0">
              <w:rPr>
                <w:rFonts w:ascii="Times New Roman" w:hAnsi="Times New Roman" w:cs="Times New Roman"/>
              </w:rPr>
              <w:t xml:space="preserve">. – 2 часа; </w:t>
            </w:r>
          </w:p>
          <w:p w:rsidR="00EC06C0" w:rsidRPr="00EC06C0" w:rsidRDefault="00EC06C0" w:rsidP="00601085">
            <w:pPr>
              <w:widowControl w:val="0"/>
              <w:suppressAutoHyphens/>
              <w:rPr>
                <w:rFonts w:ascii="Times New Roman" w:hAnsi="Times New Roman" w:cs="Times New Roman"/>
              </w:rPr>
            </w:pPr>
            <w:r w:rsidRPr="00EC06C0">
              <w:rPr>
                <w:rFonts w:ascii="Times New Roman" w:hAnsi="Times New Roman" w:cs="Times New Roman"/>
              </w:rPr>
              <w:t>«</w:t>
            </w:r>
            <w:proofErr w:type="spellStart"/>
            <w:r w:rsidRPr="00EC06C0">
              <w:rPr>
                <w:rFonts w:ascii="Times New Roman" w:hAnsi="Times New Roman" w:cs="Times New Roman"/>
              </w:rPr>
              <w:t>Олимпик</w:t>
            </w:r>
            <w:proofErr w:type="spellEnd"/>
            <w:r w:rsidRPr="00EC06C0">
              <w:rPr>
                <w:rFonts w:ascii="Times New Roman" w:hAnsi="Times New Roman" w:cs="Times New Roman"/>
              </w:rPr>
              <w:t xml:space="preserve">» 7 </w:t>
            </w:r>
            <w:proofErr w:type="spellStart"/>
            <w:r w:rsidRPr="00EC06C0">
              <w:rPr>
                <w:rFonts w:ascii="Times New Roman" w:hAnsi="Times New Roman" w:cs="Times New Roman"/>
              </w:rPr>
              <w:t>кл</w:t>
            </w:r>
            <w:proofErr w:type="spellEnd"/>
            <w:r w:rsidRPr="00EC06C0">
              <w:rPr>
                <w:rFonts w:ascii="Times New Roman" w:hAnsi="Times New Roman" w:cs="Times New Roman"/>
              </w:rPr>
              <w:t>. – 2 часа</w:t>
            </w:r>
          </w:p>
          <w:p w:rsidR="00EC06C0" w:rsidRPr="00EC06C0" w:rsidRDefault="00EC06C0" w:rsidP="00601085">
            <w:pPr>
              <w:widowControl w:val="0"/>
              <w:suppressAutoHyphens/>
              <w:rPr>
                <w:rFonts w:ascii="Times New Roman" w:hAnsi="Times New Roman" w:cs="Times New Roman"/>
              </w:rPr>
            </w:pPr>
          </w:p>
        </w:tc>
        <w:tc>
          <w:tcPr>
            <w:tcW w:w="1418"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3-а</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3-б</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6-б</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7-б</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5</w:t>
            </w:r>
          </w:p>
        </w:tc>
        <w:tc>
          <w:tcPr>
            <w:tcW w:w="1701" w:type="dxa"/>
            <w:tcBorders>
              <w:top w:val="single" w:sz="12" w:space="0" w:color="auto"/>
              <w:left w:val="single" w:sz="4" w:space="0" w:color="auto"/>
              <w:bottom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60</w:t>
            </w:r>
          </w:p>
        </w:tc>
        <w:tc>
          <w:tcPr>
            <w:tcW w:w="1843"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5,5</w:t>
            </w:r>
          </w:p>
        </w:tc>
      </w:tr>
      <w:tr w:rsidR="00EC06C0" w:rsidTr="00601085">
        <w:trPr>
          <w:trHeight w:val="2760"/>
        </w:trPr>
        <w:tc>
          <w:tcPr>
            <w:tcW w:w="823" w:type="dxa"/>
            <w:tcBorders>
              <w:top w:val="single" w:sz="12" w:space="0" w:color="auto"/>
              <w:left w:val="single" w:sz="4" w:space="0" w:color="auto"/>
              <w:bottom w:val="single" w:sz="12" w:space="0" w:color="auto"/>
              <w:right w:val="single" w:sz="4" w:space="0" w:color="auto"/>
            </w:tcBorders>
          </w:tcPr>
          <w:p w:rsidR="00EC06C0" w:rsidRPr="00EC06C0" w:rsidRDefault="00EC06C0" w:rsidP="00B46AA8">
            <w:pPr>
              <w:pStyle w:val="a3"/>
              <w:numPr>
                <w:ilvl w:val="0"/>
                <w:numId w:val="13"/>
              </w:numPr>
              <w:spacing w:line="240" w:lineRule="auto"/>
              <w:jc w:val="left"/>
              <w:rPr>
                <w:rFonts w:ascii="Times New Roman" w:hAnsi="Times New Roman" w:cs="Times New Roman"/>
              </w:rPr>
            </w:pPr>
          </w:p>
        </w:tc>
        <w:tc>
          <w:tcPr>
            <w:tcW w:w="2721" w:type="dxa"/>
            <w:gridSpan w:val="2"/>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proofErr w:type="spellStart"/>
            <w:r w:rsidRPr="00EC06C0">
              <w:rPr>
                <w:rFonts w:ascii="Times New Roman" w:hAnsi="Times New Roman" w:cs="Times New Roman"/>
                <w:b/>
              </w:rPr>
              <w:t>Ваховский</w:t>
            </w:r>
            <w:proofErr w:type="spellEnd"/>
            <w:r w:rsidRPr="00EC06C0">
              <w:rPr>
                <w:rFonts w:ascii="Times New Roman" w:hAnsi="Times New Roman" w:cs="Times New Roman"/>
                <w:b/>
              </w:rPr>
              <w:t xml:space="preserve"> Владимир Иванович</w:t>
            </w:r>
          </w:p>
        </w:tc>
        <w:tc>
          <w:tcPr>
            <w:tcW w:w="2517" w:type="dxa"/>
            <w:tcBorders>
              <w:top w:val="single" w:sz="12" w:space="0" w:color="auto"/>
              <w:left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«Юный физкультурник»</w:t>
            </w:r>
          </w:p>
        </w:tc>
        <w:tc>
          <w:tcPr>
            <w:tcW w:w="3389" w:type="dxa"/>
            <w:tcBorders>
              <w:top w:val="single" w:sz="12" w:space="0" w:color="auto"/>
              <w:left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«Юный физкультурник» (35 ч) Инструктаж по технике безопасности – 3 ч,  ПОДВИЖНЫЕ ИГРЫ С МЯЧОМ — 8 Ч, ИГРЫ С ЭЛЕМЕНТАМИ БЕГА И ПРЫЖКОВ — 8 Ч, НАРОДНЫЕ ИГРЫ - 8 Ч, ИГРЫ С ЭЛЕМЕНТАМИ МЕТАНИЯ - 8 Ч.</w:t>
            </w:r>
          </w:p>
        </w:tc>
        <w:tc>
          <w:tcPr>
            <w:tcW w:w="1418" w:type="dxa"/>
            <w:tcBorders>
              <w:top w:val="single" w:sz="12" w:space="0" w:color="auto"/>
              <w:left w:val="single" w:sz="4" w:space="0" w:color="auto"/>
              <w:right w:val="single" w:sz="4" w:space="0" w:color="auto"/>
            </w:tcBorders>
          </w:tcPr>
          <w:p w:rsidR="00EC06C0" w:rsidRPr="00EC06C0" w:rsidRDefault="00EC06C0" w:rsidP="00601085">
            <w:pPr>
              <w:tabs>
                <w:tab w:val="num" w:pos="1429"/>
              </w:tabs>
              <w:jc w:val="center"/>
              <w:rPr>
                <w:rFonts w:ascii="Times New Roman" w:hAnsi="Times New Roman" w:cs="Times New Roman"/>
              </w:rPr>
            </w:pPr>
            <w:r w:rsidRPr="00EC06C0">
              <w:rPr>
                <w:rFonts w:ascii="Times New Roman" w:hAnsi="Times New Roman" w:cs="Times New Roman"/>
              </w:rPr>
              <w:t>1</w:t>
            </w:r>
            <w:proofErr w:type="gramStart"/>
            <w:r w:rsidRPr="00EC06C0">
              <w:rPr>
                <w:rFonts w:ascii="Times New Roman" w:hAnsi="Times New Roman" w:cs="Times New Roman"/>
              </w:rPr>
              <w:t xml:space="preserve"> А</w:t>
            </w:r>
            <w:proofErr w:type="gramEnd"/>
            <w:r w:rsidRPr="00EC06C0">
              <w:rPr>
                <w:rFonts w:ascii="Times New Roman" w:hAnsi="Times New Roman" w:cs="Times New Roman"/>
              </w:rPr>
              <w:t xml:space="preserve">, 1 Б, 1 В, </w:t>
            </w:r>
            <w:smartTag w:uri="urn:schemas-microsoft-com:office:smarttags" w:element="metricconverter">
              <w:smartTagPr>
                <w:attr w:name="ProductID" w:val="1 Г"/>
              </w:smartTagPr>
              <w:r w:rsidRPr="00EC06C0">
                <w:rPr>
                  <w:rFonts w:ascii="Times New Roman" w:hAnsi="Times New Roman" w:cs="Times New Roman"/>
                </w:rPr>
                <w:t>1 Г</w:t>
              </w:r>
            </w:smartTag>
            <w:r w:rsidRPr="00EC06C0">
              <w:rPr>
                <w:rFonts w:ascii="Times New Roman" w:hAnsi="Times New Roman" w:cs="Times New Roman"/>
              </w:rPr>
              <w:t>, 1 Д, 2 А</w:t>
            </w:r>
          </w:p>
          <w:p w:rsidR="00EC06C0" w:rsidRPr="00EC06C0" w:rsidRDefault="00EC06C0" w:rsidP="00601085">
            <w:pPr>
              <w:jc w:val="center"/>
              <w:rPr>
                <w:rFonts w:ascii="Times New Roman" w:hAnsi="Times New Roman" w:cs="Times New Roman"/>
              </w:rPr>
            </w:pPr>
          </w:p>
        </w:tc>
        <w:tc>
          <w:tcPr>
            <w:tcW w:w="1701" w:type="dxa"/>
            <w:tcBorders>
              <w:top w:val="single" w:sz="12" w:space="0" w:color="auto"/>
              <w:left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6</w:t>
            </w:r>
          </w:p>
        </w:tc>
        <w:tc>
          <w:tcPr>
            <w:tcW w:w="1701" w:type="dxa"/>
            <w:tcBorders>
              <w:top w:val="single" w:sz="12" w:space="0" w:color="auto"/>
              <w:left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30</w:t>
            </w:r>
          </w:p>
        </w:tc>
        <w:tc>
          <w:tcPr>
            <w:tcW w:w="1843"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6</w:t>
            </w:r>
          </w:p>
        </w:tc>
      </w:tr>
      <w:tr w:rsidR="00EC06C0" w:rsidTr="00601085">
        <w:trPr>
          <w:trHeight w:val="555"/>
        </w:trPr>
        <w:tc>
          <w:tcPr>
            <w:tcW w:w="823" w:type="dxa"/>
            <w:tcBorders>
              <w:top w:val="single" w:sz="12" w:space="0" w:color="auto"/>
              <w:left w:val="single" w:sz="4" w:space="0" w:color="auto"/>
              <w:bottom w:val="single" w:sz="12" w:space="0" w:color="auto"/>
              <w:right w:val="single" w:sz="4" w:space="0" w:color="auto"/>
            </w:tcBorders>
          </w:tcPr>
          <w:p w:rsidR="00EC06C0" w:rsidRPr="00EC06C0" w:rsidRDefault="00EC06C0" w:rsidP="00B46AA8">
            <w:pPr>
              <w:pStyle w:val="a3"/>
              <w:numPr>
                <w:ilvl w:val="0"/>
                <w:numId w:val="13"/>
              </w:numPr>
              <w:spacing w:line="240" w:lineRule="auto"/>
              <w:jc w:val="left"/>
              <w:rPr>
                <w:rFonts w:ascii="Times New Roman" w:hAnsi="Times New Roman" w:cs="Times New Roman"/>
              </w:rPr>
            </w:pPr>
          </w:p>
        </w:tc>
        <w:tc>
          <w:tcPr>
            <w:tcW w:w="2721" w:type="dxa"/>
            <w:gridSpan w:val="2"/>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Ковалева Галина Викторовна</w:t>
            </w:r>
          </w:p>
        </w:tc>
        <w:tc>
          <w:tcPr>
            <w:tcW w:w="2517"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«Слово о словах»</w:t>
            </w:r>
          </w:p>
        </w:tc>
        <w:tc>
          <w:tcPr>
            <w:tcW w:w="3389"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«Развивайте дар слова» (35 ч)</w:t>
            </w:r>
          </w:p>
          <w:p w:rsidR="00EC06C0" w:rsidRPr="00EC06C0" w:rsidRDefault="00EC06C0" w:rsidP="00601085">
            <w:pPr>
              <w:rPr>
                <w:rFonts w:ascii="Times New Roman" w:hAnsi="Times New Roman" w:cs="Times New Roman"/>
              </w:rPr>
            </w:pPr>
            <w:r w:rsidRPr="00EC06C0">
              <w:rPr>
                <w:rFonts w:ascii="Times New Roman" w:hAnsi="Times New Roman" w:cs="Times New Roman"/>
              </w:rPr>
              <w:t>«Занимательная грамматика» 3ч</w:t>
            </w:r>
          </w:p>
          <w:p w:rsidR="00EC06C0" w:rsidRPr="00EC06C0" w:rsidRDefault="00EC06C0" w:rsidP="00601085">
            <w:pPr>
              <w:rPr>
                <w:rFonts w:ascii="Times New Roman" w:hAnsi="Times New Roman" w:cs="Times New Roman"/>
              </w:rPr>
            </w:pPr>
            <w:r w:rsidRPr="00EC06C0">
              <w:rPr>
                <w:rFonts w:ascii="Times New Roman" w:hAnsi="Times New Roman" w:cs="Times New Roman"/>
              </w:rPr>
              <w:t>«Орфография» 5ч</w:t>
            </w:r>
          </w:p>
          <w:p w:rsidR="00EC06C0" w:rsidRPr="00EC06C0" w:rsidRDefault="00EC06C0" w:rsidP="00601085">
            <w:pPr>
              <w:rPr>
                <w:rFonts w:ascii="Times New Roman" w:hAnsi="Times New Roman" w:cs="Times New Roman"/>
              </w:rPr>
            </w:pPr>
            <w:r w:rsidRPr="00EC06C0">
              <w:rPr>
                <w:rFonts w:ascii="Times New Roman" w:hAnsi="Times New Roman" w:cs="Times New Roman"/>
              </w:rPr>
              <w:t>«Морфология» 6ч</w:t>
            </w:r>
          </w:p>
          <w:p w:rsidR="00EC06C0" w:rsidRPr="00EC06C0" w:rsidRDefault="00EC06C0" w:rsidP="00601085">
            <w:pPr>
              <w:rPr>
                <w:rFonts w:ascii="Times New Roman" w:hAnsi="Times New Roman" w:cs="Times New Roman"/>
              </w:rPr>
            </w:pPr>
            <w:r w:rsidRPr="00EC06C0">
              <w:rPr>
                <w:rFonts w:ascii="Times New Roman" w:hAnsi="Times New Roman" w:cs="Times New Roman"/>
              </w:rPr>
              <w:t>«Этот удивительный суффикс» 8ч</w:t>
            </w:r>
          </w:p>
          <w:p w:rsidR="00EC06C0" w:rsidRPr="00EC06C0" w:rsidRDefault="00EC06C0" w:rsidP="00601085">
            <w:pPr>
              <w:rPr>
                <w:rFonts w:ascii="Times New Roman" w:hAnsi="Times New Roman" w:cs="Times New Roman"/>
              </w:rPr>
            </w:pPr>
            <w:r w:rsidRPr="00EC06C0">
              <w:rPr>
                <w:rFonts w:ascii="Times New Roman" w:hAnsi="Times New Roman" w:cs="Times New Roman"/>
              </w:rPr>
              <w:lastRenderedPageBreak/>
              <w:t>«Словообразование» 4ч</w:t>
            </w:r>
          </w:p>
          <w:p w:rsidR="00EC06C0" w:rsidRPr="00EC06C0" w:rsidRDefault="00EC06C0" w:rsidP="00601085">
            <w:pPr>
              <w:rPr>
                <w:rFonts w:ascii="Times New Roman" w:hAnsi="Times New Roman" w:cs="Times New Roman"/>
              </w:rPr>
            </w:pPr>
            <w:r w:rsidRPr="00EC06C0">
              <w:rPr>
                <w:rFonts w:ascii="Times New Roman" w:hAnsi="Times New Roman" w:cs="Times New Roman"/>
              </w:rPr>
              <w:t>«Работа морфем» 2ч</w:t>
            </w:r>
          </w:p>
          <w:p w:rsidR="00EC06C0" w:rsidRPr="00EC06C0" w:rsidRDefault="00EC06C0" w:rsidP="00601085">
            <w:pPr>
              <w:rPr>
                <w:rFonts w:ascii="Times New Roman" w:hAnsi="Times New Roman" w:cs="Times New Roman"/>
              </w:rPr>
            </w:pPr>
            <w:r w:rsidRPr="00EC06C0">
              <w:rPr>
                <w:rFonts w:ascii="Times New Roman" w:hAnsi="Times New Roman" w:cs="Times New Roman"/>
              </w:rPr>
              <w:t>«</w:t>
            </w:r>
            <w:proofErr w:type="gramStart"/>
            <w:r w:rsidRPr="00EC06C0">
              <w:rPr>
                <w:rFonts w:ascii="Times New Roman" w:hAnsi="Times New Roman" w:cs="Times New Roman"/>
              </w:rPr>
              <w:t>Изучаем</w:t>
            </w:r>
            <w:proofErr w:type="gramEnd"/>
            <w:r w:rsidRPr="00EC06C0">
              <w:rPr>
                <w:rFonts w:ascii="Times New Roman" w:hAnsi="Times New Roman" w:cs="Times New Roman"/>
              </w:rPr>
              <w:t xml:space="preserve"> играя» 2ч</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«Грамматическая сказка» (практикум) 5ч</w:t>
            </w:r>
          </w:p>
        </w:tc>
        <w:tc>
          <w:tcPr>
            <w:tcW w:w="1418"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lastRenderedPageBreak/>
              <w:t>6-в</w:t>
            </w:r>
          </w:p>
        </w:tc>
        <w:tc>
          <w:tcPr>
            <w:tcW w:w="1701"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2</w:t>
            </w:r>
          </w:p>
        </w:tc>
        <w:tc>
          <w:tcPr>
            <w:tcW w:w="1701"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15</w:t>
            </w:r>
          </w:p>
        </w:tc>
        <w:tc>
          <w:tcPr>
            <w:tcW w:w="1843"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2</w:t>
            </w:r>
          </w:p>
        </w:tc>
      </w:tr>
      <w:tr w:rsidR="00EC06C0" w:rsidTr="00601085">
        <w:trPr>
          <w:trHeight w:val="555"/>
        </w:trPr>
        <w:tc>
          <w:tcPr>
            <w:tcW w:w="823" w:type="dxa"/>
            <w:tcBorders>
              <w:top w:val="single" w:sz="12" w:space="0" w:color="auto"/>
              <w:left w:val="single" w:sz="4" w:space="0" w:color="auto"/>
              <w:bottom w:val="single" w:sz="12" w:space="0" w:color="auto"/>
              <w:right w:val="single" w:sz="4" w:space="0" w:color="auto"/>
            </w:tcBorders>
          </w:tcPr>
          <w:p w:rsidR="00EC06C0" w:rsidRPr="00EC06C0" w:rsidRDefault="00EC06C0" w:rsidP="00B46AA8">
            <w:pPr>
              <w:pStyle w:val="a3"/>
              <w:numPr>
                <w:ilvl w:val="0"/>
                <w:numId w:val="13"/>
              </w:numPr>
              <w:spacing w:line="240" w:lineRule="auto"/>
              <w:jc w:val="left"/>
              <w:rPr>
                <w:rFonts w:ascii="Times New Roman" w:hAnsi="Times New Roman" w:cs="Times New Roman"/>
              </w:rPr>
            </w:pPr>
          </w:p>
        </w:tc>
        <w:tc>
          <w:tcPr>
            <w:tcW w:w="2721" w:type="dxa"/>
            <w:gridSpan w:val="2"/>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Аскерова Наталья Александровна</w:t>
            </w:r>
          </w:p>
        </w:tc>
        <w:tc>
          <w:tcPr>
            <w:tcW w:w="2517"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«Основы права»</w:t>
            </w:r>
          </w:p>
        </w:tc>
        <w:tc>
          <w:tcPr>
            <w:tcW w:w="3389"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«Я - человек» (35 ч)</w:t>
            </w:r>
          </w:p>
          <w:p w:rsidR="00EC06C0" w:rsidRPr="00EC06C0" w:rsidRDefault="00EC06C0" w:rsidP="00601085">
            <w:pPr>
              <w:rPr>
                <w:rFonts w:ascii="Times New Roman" w:hAnsi="Times New Roman" w:cs="Times New Roman"/>
              </w:rPr>
            </w:pPr>
            <w:r w:rsidRPr="00EC06C0">
              <w:rPr>
                <w:rFonts w:ascii="Times New Roman" w:hAnsi="Times New Roman" w:cs="Times New Roman"/>
              </w:rPr>
              <w:t>Основы конституционного строя - 7 ч</w:t>
            </w:r>
          </w:p>
          <w:p w:rsidR="00EC06C0" w:rsidRPr="00EC06C0" w:rsidRDefault="00EC06C0" w:rsidP="00601085">
            <w:pPr>
              <w:rPr>
                <w:rFonts w:ascii="Times New Roman" w:hAnsi="Times New Roman" w:cs="Times New Roman"/>
              </w:rPr>
            </w:pPr>
            <w:r w:rsidRPr="00EC06C0">
              <w:rPr>
                <w:rFonts w:ascii="Times New Roman" w:hAnsi="Times New Roman" w:cs="Times New Roman"/>
              </w:rPr>
              <w:t>Права ребенка – 7 ч</w:t>
            </w:r>
          </w:p>
          <w:p w:rsidR="00EC06C0" w:rsidRPr="00EC06C0" w:rsidRDefault="00EC06C0" w:rsidP="00601085">
            <w:pPr>
              <w:rPr>
                <w:rFonts w:ascii="Times New Roman" w:hAnsi="Times New Roman" w:cs="Times New Roman"/>
              </w:rPr>
            </w:pPr>
            <w:r w:rsidRPr="00EC06C0">
              <w:rPr>
                <w:rFonts w:ascii="Times New Roman" w:hAnsi="Times New Roman" w:cs="Times New Roman"/>
              </w:rPr>
              <w:t>Символы государства – 6 ч</w:t>
            </w:r>
          </w:p>
          <w:p w:rsidR="00EC06C0" w:rsidRPr="00EC06C0" w:rsidRDefault="00EC06C0" w:rsidP="00601085">
            <w:pPr>
              <w:rPr>
                <w:rFonts w:ascii="Times New Roman" w:hAnsi="Times New Roman" w:cs="Times New Roman"/>
              </w:rPr>
            </w:pPr>
            <w:r w:rsidRPr="00EC06C0">
              <w:rPr>
                <w:rFonts w:ascii="Times New Roman" w:hAnsi="Times New Roman" w:cs="Times New Roman"/>
              </w:rPr>
              <w:t>Права и обязанности граждан РФ – 8 ч</w:t>
            </w:r>
          </w:p>
          <w:p w:rsidR="00EC06C0" w:rsidRPr="00EC06C0" w:rsidRDefault="00EC06C0" w:rsidP="00601085">
            <w:pPr>
              <w:rPr>
                <w:rFonts w:ascii="Times New Roman" w:hAnsi="Times New Roman" w:cs="Times New Roman"/>
              </w:rPr>
            </w:pPr>
            <w:r w:rsidRPr="00EC06C0">
              <w:rPr>
                <w:rFonts w:ascii="Times New Roman" w:hAnsi="Times New Roman" w:cs="Times New Roman"/>
              </w:rPr>
              <w:t>Ответственность несовершеннолетних – 7 ч</w:t>
            </w:r>
          </w:p>
        </w:tc>
        <w:tc>
          <w:tcPr>
            <w:tcW w:w="1418"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7-а</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7-б</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7-в</w:t>
            </w:r>
          </w:p>
        </w:tc>
        <w:tc>
          <w:tcPr>
            <w:tcW w:w="1701"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w:t>
            </w:r>
          </w:p>
        </w:tc>
        <w:tc>
          <w:tcPr>
            <w:tcW w:w="1701"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45</w:t>
            </w:r>
          </w:p>
        </w:tc>
        <w:tc>
          <w:tcPr>
            <w:tcW w:w="1843"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3</w:t>
            </w:r>
          </w:p>
        </w:tc>
      </w:tr>
      <w:tr w:rsidR="00EC06C0" w:rsidTr="00601085">
        <w:trPr>
          <w:trHeight w:val="1140"/>
        </w:trPr>
        <w:tc>
          <w:tcPr>
            <w:tcW w:w="823" w:type="dxa"/>
            <w:tcBorders>
              <w:top w:val="single" w:sz="12" w:space="0" w:color="auto"/>
              <w:left w:val="single" w:sz="4" w:space="0" w:color="auto"/>
              <w:bottom w:val="single" w:sz="12" w:space="0" w:color="auto"/>
              <w:right w:val="single" w:sz="4" w:space="0" w:color="auto"/>
            </w:tcBorders>
          </w:tcPr>
          <w:p w:rsidR="00EC06C0" w:rsidRPr="00EC06C0" w:rsidRDefault="00EC06C0" w:rsidP="00B46AA8">
            <w:pPr>
              <w:pStyle w:val="a3"/>
              <w:numPr>
                <w:ilvl w:val="0"/>
                <w:numId w:val="13"/>
              </w:numPr>
              <w:spacing w:line="240" w:lineRule="auto"/>
              <w:jc w:val="left"/>
              <w:rPr>
                <w:rFonts w:ascii="Times New Roman" w:hAnsi="Times New Roman" w:cs="Times New Roman"/>
              </w:rPr>
            </w:pPr>
          </w:p>
        </w:tc>
        <w:tc>
          <w:tcPr>
            <w:tcW w:w="2721" w:type="dxa"/>
            <w:gridSpan w:val="2"/>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Калашникова Оксана Александровна</w:t>
            </w:r>
          </w:p>
          <w:p w:rsidR="00EC06C0" w:rsidRPr="00EC06C0" w:rsidRDefault="00EC06C0" w:rsidP="00601085">
            <w:pPr>
              <w:jc w:val="center"/>
              <w:rPr>
                <w:rFonts w:ascii="Times New Roman" w:hAnsi="Times New Roman" w:cs="Times New Roman"/>
                <w:b/>
              </w:rPr>
            </w:pPr>
          </w:p>
          <w:p w:rsidR="00EC06C0" w:rsidRPr="00EC06C0" w:rsidRDefault="00EC06C0" w:rsidP="00601085">
            <w:pPr>
              <w:jc w:val="center"/>
              <w:rPr>
                <w:rFonts w:ascii="Times New Roman" w:hAnsi="Times New Roman" w:cs="Times New Roman"/>
                <w:b/>
              </w:rPr>
            </w:pPr>
          </w:p>
        </w:tc>
        <w:tc>
          <w:tcPr>
            <w:tcW w:w="2517"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«Мир математики»</w:t>
            </w:r>
          </w:p>
        </w:tc>
        <w:tc>
          <w:tcPr>
            <w:tcW w:w="3389"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«Прикладные задачи в математике» (35 ч)</w:t>
            </w:r>
          </w:p>
          <w:p w:rsidR="00EC06C0" w:rsidRPr="00EC06C0" w:rsidRDefault="00EC06C0" w:rsidP="00601085">
            <w:pPr>
              <w:rPr>
                <w:rFonts w:ascii="Times New Roman" w:hAnsi="Times New Roman" w:cs="Times New Roman"/>
              </w:rPr>
            </w:pPr>
            <w:r w:rsidRPr="00EC06C0">
              <w:rPr>
                <w:rFonts w:ascii="Times New Roman" w:hAnsi="Times New Roman" w:cs="Times New Roman"/>
              </w:rPr>
              <w:t>Выражения и их преобразование (5 ч)</w:t>
            </w:r>
          </w:p>
          <w:p w:rsidR="00EC06C0" w:rsidRPr="00EC06C0" w:rsidRDefault="00EC06C0" w:rsidP="00601085">
            <w:pPr>
              <w:rPr>
                <w:rFonts w:ascii="Times New Roman" w:hAnsi="Times New Roman" w:cs="Times New Roman"/>
              </w:rPr>
            </w:pPr>
            <w:r w:rsidRPr="00EC06C0">
              <w:rPr>
                <w:rFonts w:ascii="Times New Roman" w:hAnsi="Times New Roman" w:cs="Times New Roman"/>
              </w:rPr>
              <w:t>Линейные уравнения (5 ч)</w:t>
            </w:r>
          </w:p>
          <w:p w:rsidR="00EC06C0" w:rsidRPr="00EC06C0" w:rsidRDefault="00EC06C0" w:rsidP="00601085">
            <w:pPr>
              <w:rPr>
                <w:rFonts w:ascii="Times New Roman" w:hAnsi="Times New Roman" w:cs="Times New Roman"/>
              </w:rPr>
            </w:pPr>
            <w:r w:rsidRPr="00EC06C0">
              <w:rPr>
                <w:rFonts w:ascii="Times New Roman" w:hAnsi="Times New Roman" w:cs="Times New Roman"/>
              </w:rPr>
              <w:t>Функция. Линейная функция (5 ч)</w:t>
            </w:r>
          </w:p>
          <w:p w:rsidR="00EC06C0" w:rsidRPr="00EC06C0" w:rsidRDefault="00EC06C0" w:rsidP="00601085">
            <w:pPr>
              <w:rPr>
                <w:rFonts w:ascii="Times New Roman" w:hAnsi="Times New Roman" w:cs="Times New Roman"/>
              </w:rPr>
            </w:pPr>
            <w:r w:rsidRPr="00EC06C0">
              <w:rPr>
                <w:rFonts w:ascii="Times New Roman" w:hAnsi="Times New Roman" w:cs="Times New Roman"/>
              </w:rPr>
              <w:t>Степень с натуральным показателем (5 ч)</w:t>
            </w:r>
          </w:p>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Многочлены. Формулы </w:t>
            </w:r>
            <w:r w:rsidRPr="00EC06C0">
              <w:rPr>
                <w:rFonts w:ascii="Times New Roman" w:hAnsi="Times New Roman" w:cs="Times New Roman"/>
              </w:rPr>
              <w:lastRenderedPageBreak/>
              <w:t>сокращенного умножения (5 ч)</w:t>
            </w:r>
          </w:p>
          <w:p w:rsidR="00EC06C0" w:rsidRPr="00EC06C0" w:rsidRDefault="00EC06C0" w:rsidP="00601085">
            <w:pPr>
              <w:rPr>
                <w:rFonts w:ascii="Times New Roman" w:hAnsi="Times New Roman" w:cs="Times New Roman"/>
              </w:rPr>
            </w:pPr>
            <w:r w:rsidRPr="00EC06C0">
              <w:rPr>
                <w:rFonts w:ascii="Times New Roman" w:hAnsi="Times New Roman" w:cs="Times New Roman"/>
              </w:rPr>
              <w:t>Системы линейных уравнений (5 ч)</w:t>
            </w:r>
          </w:p>
          <w:p w:rsidR="00EC06C0" w:rsidRPr="00EC06C0" w:rsidRDefault="00EC06C0" w:rsidP="00601085">
            <w:pPr>
              <w:rPr>
                <w:rFonts w:ascii="Times New Roman" w:hAnsi="Times New Roman" w:cs="Times New Roman"/>
              </w:rPr>
            </w:pPr>
            <w:r w:rsidRPr="00EC06C0">
              <w:rPr>
                <w:rFonts w:ascii="Times New Roman" w:hAnsi="Times New Roman" w:cs="Times New Roman"/>
              </w:rPr>
              <w:t>Планиметрические задачи (5 ч)</w:t>
            </w:r>
          </w:p>
        </w:tc>
        <w:tc>
          <w:tcPr>
            <w:tcW w:w="1418"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lastRenderedPageBreak/>
              <w:t>7-а</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7-б</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7-в</w:t>
            </w:r>
          </w:p>
        </w:tc>
        <w:tc>
          <w:tcPr>
            <w:tcW w:w="1701"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w:t>
            </w:r>
          </w:p>
        </w:tc>
        <w:tc>
          <w:tcPr>
            <w:tcW w:w="1701"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45</w:t>
            </w:r>
          </w:p>
        </w:tc>
        <w:tc>
          <w:tcPr>
            <w:tcW w:w="1843"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3</w:t>
            </w:r>
          </w:p>
        </w:tc>
      </w:tr>
      <w:tr w:rsidR="00EC06C0" w:rsidTr="00601085">
        <w:trPr>
          <w:trHeight w:val="4223"/>
        </w:trPr>
        <w:tc>
          <w:tcPr>
            <w:tcW w:w="823" w:type="dxa"/>
            <w:tcBorders>
              <w:top w:val="single" w:sz="4" w:space="0" w:color="auto"/>
              <w:left w:val="single" w:sz="4" w:space="0" w:color="auto"/>
              <w:bottom w:val="single" w:sz="12" w:space="0" w:color="auto"/>
              <w:right w:val="single" w:sz="4" w:space="0" w:color="auto"/>
            </w:tcBorders>
          </w:tcPr>
          <w:p w:rsidR="00EC06C0" w:rsidRPr="00EC06C0" w:rsidRDefault="00EC06C0" w:rsidP="00B46AA8">
            <w:pPr>
              <w:pStyle w:val="a3"/>
              <w:numPr>
                <w:ilvl w:val="0"/>
                <w:numId w:val="13"/>
              </w:numPr>
              <w:spacing w:line="240" w:lineRule="auto"/>
              <w:jc w:val="left"/>
              <w:rPr>
                <w:rFonts w:ascii="Times New Roman" w:hAnsi="Times New Roman" w:cs="Times New Roman"/>
              </w:rPr>
            </w:pPr>
          </w:p>
          <w:p w:rsidR="00EC06C0" w:rsidRPr="00EC06C0" w:rsidRDefault="00EC06C0" w:rsidP="00601085">
            <w:pPr>
              <w:rPr>
                <w:rFonts w:ascii="Times New Roman" w:hAnsi="Times New Roman" w:cs="Times New Roman"/>
              </w:rPr>
            </w:pPr>
          </w:p>
        </w:tc>
        <w:tc>
          <w:tcPr>
            <w:tcW w:w="2721" w:type="dxa"/>
            <w:gridSpan w:val="2"/>
            <w:tcBorders>
              <w:top w:val="single" w:sz="4"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Юрченко Наталья Анатольевна</w:t>
            </w:r>
          </w:p>
        </w:tc>
        <w:tc>
          <w:tcPr>
            <w:tcW w:w="2517" w:type="dxa"/>
            <w:tcBorders>
              <w:top w:val="single" w:sz="4" w:space="0" w:color="auto"/>
              <w:left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«Юный биолог»</w:t>
            </w:r>
          </w:p>
          <w:p w:rsidR="00EC06C0" w:rsidRPr="00EC06C0" w:rsidRDefault="00EC06C0" w:rsidP="00601085">
            <w:pPr>
              <w:jc w:val="center"/>
              <w:rPr>
                <w:rFonts w:ascii="Times New Roman" w:hAnsi="Times New Roman" w:cs="Times New Roman"/>
              </w:rPr>
            </w:pPr>
          </w:p>
        </w:tc>
        <w:tc>
          <w:tcPr>
            <w:tcW w:w="3389" w:type="dxa"/>
            <w:tcBorders>
              <w:top w:val="single" w:sz="4" w:space="0" w:color="auto"/>
              <w:left w:val="single" w:sz="4" w:space="0" w:color="auto"/>
              <w:right w:val="single" w:sz="4" w:space="0" w:color="auto"/>
            </w:tcBorders>
          </w:tcPr>
          <w:p w:rsidR="00EC06C0" w:rsidRPr="00EC06C0" w:rsidRDefault="00EC06C0" w:rsidP="00601085">
            <w:pPr>
              <w:rPr>
                <w:rFonts w:ascii="Times New Roman" w:hAnsi="Times New Roman" w:cs="Times New Roman"/>
              </w:rPr>
            </w:pPr>
            <w:r w:rsidRPr="00EC06C0">
              <w:rPr>
                <w:rFonts w:ascii="Times New Roman" w:hAnsi="Times New Roman" w:cs="Times New Roman"/>
              </w:rPr>
              <w:t xml:space="preserve">6 </w:t>
            </w:r>
            <w:proofErr w:type="spellStart"/>
            <w:r w:rsidRPr="00EC06C0">
              <w:rPr>
                <w:rFonts w:ascii="Times New Roman" w:hAnsi="Times New Roman" w:cs="Times New Roman"/>
              </w:rPr>
              <w:t>кл</w:t>
            </w:r>
            <w:proofErr w:type="spellEnd"/>
            <w:r w:rsidRPr="00EC06C0">
              <w:rPr>
                <w:rFonts w:ascii="Times New Roman" w:hAnsi="Times New Roman" w:cs="Times New Roman"/>
              </w:rPr>
              <w:t>.: «Растение под микроскопом» (7ч), «Растения Воронежской области» (7ч) «Красная книга растений» (7ч), «Народные промыслы, использующие растительное сырье» (7ч.), «</w:t>
            </w:r>
            <w:proofErr w:type="spellStart"/>
            <w:r w:rsidRPr="00EC06C0">
              <w:rPr>
                <w:rFonts w:ascii="Times New Roman" w:hAnsi="Times New Roman" w:cs="Times New Roman"/>
              </w:rPr>
              <w:t>Сад+огород</w:t>
            </w:r>
            <w:proofErr w:type="spellEnd"/>
            <w:r w:rsidRPr="00EC06C0">
              <w:rPr>
                <w:rFonts w:ascii="Times New Roman" w:hAnsi="Times New Roman" w:cs="Times New Roman"/>
              </w:rPr>
              <w:t>» (7ч.)</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 xml:space="preserve">7 </w:t>
            </w:r>
            <w:proofErr w:type="spellStart"/>
            <w:r w:rsidRPr="00EC06C0">
              <w:rPr>
                <w:rFonts w:ascii="Times New Roman" w:hAnsi="Times New Roman" w:cs="Times New Roman"/>
              </w:rPr>
              <w:t>кл</w:t>
            </w:r>
            <w:proofErr w:type="spellEnd"/>
            <w:r w:rsidRPr="00EC06C0">
              <w:rPr>
                <w:rFonts w:ascii="Times New Roman" w:hAnsi="Times New Roman" w:cs="Times New Roman"/>
              </w:rPr>
              <w:t xml:space="preserve">.: «Экологические группы животных» (7 ч.), «Животные Воронежской области» (7ч.), «Красная книга животных» (7 ч.), «Этология» (7ч.), «Домашние питомцы и правила ухода за ними». (7 ч.) </w:t>
            </w:r>
          </w:p>
        </w:tc>
        <w:tc>
          <w:tcPr>
            <w:tcW w:w="1418" w:type="dxa"/>
            <w:tcBorders>
              <w:top w:val="single" w:sz="4" w:space="0" w:color="auto"/>
              <w:left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6-а</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6-б</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6-в</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6-г</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7-а</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7-б</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7-в</w:t>
            </w:r>
          </w:p>
        </w:tc>
        <w:tc>
          <w:tcPr>
            <w:tcW w:w="1701" w:type="dxa"/>
            <w:tcBorders>
              <w:top w:val="single" w:sz="4" w:space="0" w:color="auto"/>
              <w:left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2</w:t>
            </w:r>
          </w:p>
        </w:tc>
        <w:tc>
          <w:tcPr>
            <w:tcW w:w="1701" w:type="dxa"/>
            <w:tcBorders>
              <w:top w:val="single" w:sz="4" w:space="0" w:color="auto"/>
              <w:left w:val="single" w:sz="4"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45</w:t>
            </w:r>
          </w:p>
          <w:p w:rsidR="00EC06C0" w:rsidRPr="00EC06C0" w:rsidRDefault="00EC06C0" w:rsidP="00601085">
            <w:pPr>
              <w:jc w:val="center"/>
              <w:rPr>
                <w:rFonts w:ascii="Times New Roman" w:hAnsi="Times New Roman" w:cs="Times New Roman"/>
              </w:rPr>
            </w:pPr>
          </w:p>
        </w:tc>
        <w:tc>
          <w:tcPr>
            <w:tcW w:w="1843" w:type="dxa"/>
            <w:tcBorders>
              <w:top w:val="single" w:sz="4"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2</w:t>
            </w:r>
          </w:p>
        </w:tc>
      </w:tr>
      <w:tr w:rsidR="00EC06C0" w:rsidTr="00601085">
        <w:trPr>
          <w:trHeight w:val="555"/>
        </w:trPr>
        <w:tc>
          <w:tcPr>
            <w:tcW w:w="823" w:type="dxa"/>
            <w:tcBorders>
              <w:top w:val="single" w:sz="12" w:space="0" w:color="auto"/>
              <w:left w:val="single" w:sz="4" w:space="0" w:color="auto"/>
              <w:bottom w:val="single" w:sz="12" w:space="0" w:color="auto"/>
              <w:right w:val="single" w:sz="4" w:space="0" w:color="auto"/>
            </w:tcBorders>
          </w:tcPr>
          <w:p w:rsidR="00EC06C0" w:rsidRPr="00EC06C0" w:rsidRDefault="00EC06C0" w:rsidP="00B46AA8">
            <w:pPr>
              <w:pStyle w:val="a3"/>
              <w:numPr>
                <w:ilvl w:val="0"/>
                <w:numId w:val="13"/>
              </w:numPr>
              <w:spacing w:line="240" w:lineRule="auto"/>
              <w:jc w:val="left"/>
              <w:rPr>
                <w:rFonts w:ascii="Times New Roman" w:hAnsi="Times New Roman" w:cs="Times New Roman"/>
              </w:rPr>
            </w:pPr>
          </w:p>
        </w:tc>
        <w:tc>
          <w:tcPr>
            <w:tcW w:w="2721" w:type="dxa"/>
            <w:gridSpan w:val="2"/>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Сибирко Анастасия Тимофеевна</w:t>
            </w:r>
          </w:p>
        </w:tc>
        <w:tc>
          <w:tcPr>
            <w:tcW w:w="2517"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«Юный краевед»</w:t>
            </w:r>
          </w:p>
        </w:tc>
        <w:tc>
          <w:tcPr>
            <w:tcW w:w="3389"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 xml:space="preserve">«Наш край в древности» 35 часов: «Заселение нашего края в древности» 7 часов; «Археологические раскопки на территории </w:t>
            </w:r>
            <w:proofErr w:type="spellStart"/>
            <w:r w:rsidRPr="00EC06C0">
              <w:rPr>
                <w:rFonts w:ascii="Times New Roman" w:hAnsi="Times New Roman" w:cs="Times New Roman"/>
              </w:rPr>
              <w:t>Россошанского</w:t>
            </w:r>
            <w:proofErr w:type="spellEnd"/>
            <w:r w:rsidRPr="00EC06C0">
              <w:rPr>
                <w:rFonts w:ascii="Times New Roman" w:hAnsi="Times New Roman" w:cs="Times New Roman"/>
              </w:rPr>
              <w:t xml:space="preserve">  района» 7 часов;  «Борьба с </w:t>
            </w:r>
            <w:r w:rsidRPr="00EC06C0">
              <w:rPr>
                <w:rFonts w:ascii="Times New Roman" w:hAnsi="Times New Roman" w:cs="Times New Roman"/>
              </w:rPr>
              <w:lastRenderedPageBreak/>
              <w:t>кочевниками» 7 часов; «Культурное наследие древности» 7 часов;   «Запустение края после вторжения монголо-татар» 7 часов.</w:t>
            </w:r>
          </w:p>
        </w:tc>
        <w:tc>
          <w:tcPr>
            <w:tcW w:w="1418"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lastRenderedPageBreak/>
              <w:t>6-а</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6-б</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6-в</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6-г</w:t>
            </w:r>
          </w:p>
        </w:tc>
        <w:tc>
          <w:tcPr>
            <w:tcW w:w="1701"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w:t>
            </w:r>
          </w:p>
        </w:tc>
        <w:tc>
          <w:tcPr>
            <w:tcW w:w="1701"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15</w:t>
            </w:r>
          </w:p>
        </w:tc>
        <w:tc>
          <w:tcPr>
            <w:tcW w:w="1843"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1</w:t>
            </w:r>
          </w:p>
        </w:tc>
      </w:tr>
      <w:tr w:rsidR="00EC06C0" w:rsidTr="00601085">
        <w:trPr>
          <w:trHeight w:val="555"/>
        </w:trPr>
        <w:tc>
          <w:tcPr>
            <w:tcW w:w="823" w:type="dxa"/>
            <w:tcBorders>
              <w:top w:val="single" w:sz="12" w:space="0" w:color="auto"/>
              <w:left w:val="single" w:sz="4" w:space="0" w:color="auto"/>
              <w:bottom w:val="single" w:sz="12" w:space="0" w:color="auto"/>
              <w:right w:val="single" w:sz="4" w:space="0" w:color="auto"/>
            </w:tcBorders>
          </w:tcPr>
          <w:p w:rsidR="00EC06C0" w:rsidRPr="00EC06C0" w:rsidRDefault="00EC06C0" w:rsidP="00B46AA8">
            <w:pPr>
              <w:pStyle w:val="a3"/>
              <w:numPr>
                <w:ilvl w:val="0"/>
                <w:numId w:val="13"/>
              </w:numPr>
              <w:spacing w:line="240" w:lineRule="auto"/>
              <w:jc w:val="left"/>
              <w:rPr>
                <w:rFonts w:ascii="Times New Roman" w:hAnsi="Times New Roman" w:cs="Times New Roman"/>
              </w:rPr>
            </w:pPr>
          </w:p>
        </w:tc>
        <w:tc>
          <w:tcPr>
            <w:tcW w:w="2721" w:type="dxa"/>
            <w:gridSpan w:val="2"/>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Гордиенко Ирина Геннадьевна</w:t>
            </w:r>
          </w:p>
        </w:tc>
        <w:tc>
          <w:tcPr>
            <w:tcW w:w="2517"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«Исторический хронограф»</w:t>
            </w:r>
          </w:p>
        </w:tc>
        <w:tc>
          <w:tcPr>
            <w:tcW w:w="3389"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«Исторический хронограф»</w:t>
            </w:r>
          </w:p>
        </w:tc>
        <w:tc>
          <w:tcPr>
            <w:tcW w:w="1418"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5-в</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5-г</w:t>
            </w:r>
          </w:p>
        </w:tc>
        <w:tc>
          <w:tcPr>
            <w:tcW w:w="1701"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w:t>
            </w:r>
          </w:p>
        </w:tc>
        <w:tc>
          <w:tcPr>
            <w:tcW w:w="1701"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30</w:t>
            </w:r>
          </w:p>
        </w:tc>
        <w:tc>
          <w:tcPr>
            <w:tcW w:w="1843"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1</w:t>
            </w:r>
          </w:p>
        </w:tc>
      </w:tr>
      <w:tr w:rsidR="00EC06C0" w:rsidTr="00601085">
        <w:trPr>
          <w:trHeight w:val="555"/>
        </w:trPr>
        <w:tc>
          <w:tcPr>
            <w:tcW w:w="823"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pStyle w:val="a3"/>
              <w:rPr>
                <w:rFonts w:ascii="Times New Roman" w:hAnsi="Times New Roman" w:cs="Times New Roman"/>
              </w:rPr>
            </w:pPr>
          </w:p>
          <w:p w:rsidR="00EC06C0" w:rsidRPr="00EC06C0" w:rsidRDefault="00EC06C0" w:rsidP="00601085">
            <w:pPr>
              <w:pStyle w:val="a3"/>
              <w:rPr>
                <w:rFonts w:ascii="Times New Roman" w:hAnsi="Times New Roman" w:cs="Times New Roman"/>
              </w:rPr>
            </w:pPr>
          </w:p>
        </w:tc>
        <w:tc>
          <w:tcPr>
            <w:tcW w:w="2721" w:type="dxa"/>
            <w:gridSpan w:val="2"/>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Вакансия «Художественное творчество»</w:t>
            </w:r>
          </w:p>
        </w:tc>
        <w:tc>
          <w:tcPr>
            <w:tcW w:w="2517"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p>
        </w:tc>
        <w:tc>
          <w:tcPr>
            <w:tcW w:w="3389"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p>
        </w:tc>
        <w:tc>
          <w:tcPr>
            <w:tcW w:w="1418"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1-а</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1-б</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1-в</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1-г</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1-д</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2-б</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2-в</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2-г</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3-в</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4-а</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4-б</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4-в</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4-г</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5-а</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5-в</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5-б</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lastRenderedPageBreak/>
              <w:t>6-а</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6-г</w:t>
            </w:r>
          </w:p>
        </w:tc>
        <w:tc>
          <w:tcPr>
            <w:tcW w:w="1701"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p>
        </w:tc>
        <w:tc>
          <w:tcPr>
            <w:tcW w:w="1701"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p>
        </w:tc>
        <w:tc>
          <w:tcPr>
            <w:tcW w:w="1843"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28,75</w:t>
            </w:r>
          </w:p>
        </w:tc>
      </w:tr>
      <w:tr w:rsidR="00EC06C0" w:rsidTr="00601085">
        <w:trPr>
          <w:trHeight w:val="555"/>
        </w:trPr>
        <w:tc>
          <w:tcPr>
            <w:tcW w:w="823"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pStyle w:val="a3"/>
              <w:rPr>
                <w:rFonts w:ascii="Times New Roman" w:hAnsi="Times New Roman" w:cs="Times New Roman"/>
              </w:rPr>
            </w:pPr>
          </w:p>
        </w:tc>
        <w:tc>
          <w:tcPr>
            <w:tcW w:w="2721" w:type="dxa"/>
            <w:gridSpan w:val="2"/>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Вакансия «Ритмика»</w:t>
            </w:r>
          </w:p>
        </w:tc>
        <w:tc>
          <w:tcPr>
            <w:tcW w:w="2517"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p>
        </w:tc>
        <w:tc>
          <w:tcPr>
            <w:tcW w:w="3389"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p>
        </w:tc>
        <w:tc>
          <w:tcPr>
            <w:tcW w:w="1418"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4-в</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5-а</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5-б</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5-в</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5-г</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6-а</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6-б</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6-в</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6-г</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7-а</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7-б</w:t>
            </w:r>
          </w:p>
          <w:p w:rsidR="00EC06C0" w:rsidRPr="00EC06C0" w:rsidRDefault="00EC06C0" w:rsidP="00601085">
            <w:pPr>
              <w:jc w:val="center"/>
              <w:rPr>
                <w:rFonts w:ascii="Times New Roman" w:hAnsi="Times New Roman" w:cs="Times New Roman"/>
              </w:rPr>
            </w:pPr>
            <w:r w:rsidRPr="00EC06C0">
              <w:rPr>
                <w:rFonts w:ascii="Times New Roman" w:hAnsi="Times New Roman" w:cs="Times New Roman"/>
              </w:rPr>
              <w:t>7-в</w:t>
            </w:r>
          </w:p>
        </w:tc>
        <w:tc>
          <w:tcPr>
            <w:tcW w:w="1701"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p>
        </w:tc>
        <w:tc>
          <w:tcPr>
            <w:tcW w:w="1701"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p>
        </w:tc>
        <w:tc>
          <w:tcPr>
            <w:tcW w:w="1843"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21</w:t>
            </w:r>
          </w:p>
        </w:tc>
      </w:tr>
      <w:tr w:rsidR="00EC06C0" w:rsidTr="00601085">
        <w:trPr>
          <w:trHeight w:val="555"/>
        </w:trPr>
        <w:tc>
          <w:tcPr>
            <w:tcW w:w="823"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pStyle w:val="a3"/>
              <w:rPr>
                <w:rFonts w:ascii="Times New Roman" w:hAnsi="Times New Roman" w:cs="Times New Roman"/>
              </w:rPr>
            </w:pPr>
          </w:p>
        </w:tc>
        <w:tc>
          <w:tcPr>
            <w:tcW w:w="2721" w:type="dxa"/>
            <w:gridSpan w:val="2"/>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Вакансия «Занимательный английский»</w:t>
            </w:r>
          </w:p>
        </w:tc>
        <w:tc>
          <w:tcPr>
            <w:tcW w:w="2517"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p>
        </w:tc>
        <w:tc>
          <w:tcPr>
            <w:tcW w:w="3389"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p>
        </w:tc>
        <w:tc>
          <w:tcPr>
            <w:tcW w:w="1418"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p>
        </w:tc>
        <w:tc>
          <w:tcPr>
            <w:tcW w:w="1701"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p>
        </w:tc>
        <w:tc>
          <w:tcPr>
            <w:tcW w:w="1701"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p>
        </w:tc>
        <w:tc>
          <w:tcPr>
            <w:tcW w:w="1843"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2</w:t>
            </w:r>
          </w:p>
        </w:tc>
      </w:tr>
      <w:tr w:rsidR="00EC06C0" w:rsidTr="00601085">
        <w:trPr>
          <w:trHeight w:val="555"/>
        </w:trPr>
        <w:tc>
          <w:tcPr>
            <w:tcW w:w="823"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rPr>
                <w:rFonts w:ascii="Times New Roman" w:hAnsi="Times New Roman" w:cs="Times New Roman"/>
              </w:rPr>
            </w:pPr>
          </w:p>
        </w:tc>
        <w:tc>
          <w:tcPr>
            <w:tcW w:w="2721" w:type="dxa"/>
            <w:gridSpan w:val="2"/>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p>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ИТОГО</w:t>
            </w:r>
          </w:p>
        </w:tc>
        <w:tc>
          <w:tcPr>
            <w:tcW w:w="2517"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p>
        </w:tc>
        <w:tc>
          <w:tcPr>
            <w:tcW w:w="3389"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p>
        </w:tc>
        <w:tc>
          <w:tcPr>
            <w:tcW w:w="1418"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p>
        </w:tc>
        <w:tc>
          <w:tcPr>
            <w:tcW w:w="1701"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p>
        </w:tc>
        <w:tc>
          <w:tcPr>
            <w:tcW w:w="1701"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rPr>
            </w:pPr>
          </w:p>
        </w:tc>
        <w:tc>
          <w:tcPr>
            <w:tcW w:w="1843" w:type="dxa"/>
            <w:tcBorders>
              <w:top w:val="single" w:sz="12" w:space="0" w:color="auto"/>
              <w:left w:val="single" w:sz="4" w:space="0" w:color="auto"/>
              <w:bottom w:val="single" w:sz="12" w:space="0" w:color="auto"/>
              <w:right w:val="single" w:sz="4" w:space="0" w:color="auto"/>
            </w:tcBorders>
          </w:tcPr>
          <w:p w:rsidR="00EC06C0" w:rsidRPr="00EC06C0" w:rsidRDefault="00EC06C0" w:rsidP="00601085">
            <w:pPr>
              <w:jc w:val="center"/>
              <w:rPr>
                <w:rFonts w:ascii="Times New Roman" w:hAnsi="Times New Roman" w:cs="Times New Roman"/>
                <w:b/>
              </w:rPr>
            </w:pPr>
            <w:r w:rsidRPr="00EC06C0">
              <w:rPr>
                <w:rFonts w:ascii="Times New Roman" w:hAnsi="Times New Roman" w:cs="Times New Roman"/>
                <w:b/>
              </w:rPr>
              <w:t>270</w:t>
            </w:r>
          </w:p>
        </w:tc>
      </w:tr>
    </w:tbl>
    <w:p w:rsidR="00EC06C0" w:rsidRDefault="00EC06C0" w:rsidP="00EC06C0"/>
    <w:p w:rsidR="00EC06C0" w:rsidRPr="006662D8" w:rsidRDefault="00EC06C0" w:rsidP="00EC06C0">
      <w:pPr>
        <w:ind w:firstLine="708"/>
        <w:rPr>
          <w:rFonts w:ascii="Times New Roman" w:eastAsia="Calibri" w:hAnsi="Times New Roman" w:cs="Times New Roman"/>
          <w:b/>
          <w:sz w:val="28"/>
          <w:szCs w:val="28"/>
          <w:u w:val="single"/>
        </w:rPr>
      </w:pPr>
      <w:r w:rsidRPr="006662D8">
        <w:rPr>
          <w:rFonts w:ascii="Times New Roman" w:eastAsia="Calibri" w:hAnsi="Times New Roman" w:cs="Times New Roman"/>
          <w:b/>
          <w:sz w:val="28"/>
          <w:szCs w:val="28"/>
          <w:u w:val="single"/>
        </w:rPr>
        <w:t>Результаты внеурочной деятельности по итогам 201</w:t>
      </w:r>
      <w:r w:rsidRPr="006662D8">
        <w:rPr>
          <w:rFonts w:ascii="Times New Roman" w:hAnsi="Times New Roman" w:cs="Times New Roman"/>
          <w:b/>
          <w:sz w:val="28"/>
          <w:szCs w:val="28"/>
          <w:u w:val="single"/>
        </w:rPr>
        <w:t>4</w:t>
      </w:r>
      <w:r w:rsidRPr="006662D8">
        <w:rPr>
          <w:rFonts w:ascii="Times New Roman" w:eastAsia="Calibri" w:hAnsi="Times New Roman" w:cs="Times New Roman"/>
          <w:b/>
          <w:sz w:val="28"/>
          <w:szCs w:val="28"/>
          <w:u w:val="single"/>
        </w:rPr>
        <w:t>-201</w:t>
      </w:r>
      <w:r w:rsidRPr="006662D8">
        <w:rPr>
          <w:rFonts w:ascii="Times New Roman" w:hAnsi="Times New Roman" w:cs="Times New Roman"/>
          <w:b/>
          <w:sz w:val="28"/>
          <w:szCs w:val="28"/>
          <w:u w:val="single"/>
        </w:rPr>
        <w:t>5</w:t>
      </w:r>
      <w:r w:rsidRPr="006662D8">
        <w:rPr>
          <w:rFonts w:ascii="Times New Roman" w:eastAsia="Calibri" w:hAnsi="Times New Roman" w:cs="Times New Roman"/>
          <w:b/>
          <w:sz w:val="28"/>
          <w:szCs w:val="28"/>
          <w:u w:val="single"/>
        </w:rPr>
        <w:t xml:space="preserve"> учебного года</w:t>
      </w:r>
      <w:r w:rsidRPr="006662D8">
        <w:rPr>
          <w:rFonts w:ascii="Times New Roman" w:hAnsi="Times New Roman" w:cs="Times New Roman"/>
          <w:b/>
          <w:sz w:val="28"/>
          <w:szCs w:val="28"/>
          <w:u w:val="single"/>
        </w:rPr>
        <w:t>:</w:t>
      </w:r>
    </w:p>
    <w:p w:rsidR="00EC06C0" w:rsidRDefault="00EC06C0" w:rsidP="00B46AA8">
      <w:pPr>
        <w:pStyle w:val="a3"/>
        <w:numPr>
          <w:ilvl w:val="0"/>
          <w:numId w:val="12"/>
        </w:numPr>
        <w:rPr>
          <w:rFonts w:ascii="Times New Roman" w:hAnsi="Times New Roman" w:cs="Times New Roman"/>
          <w:sz w:val="28"/>
          <w:szCs w:val="28"/>
        </w:rPr>
      </w:pPr>
      <w:r w:rsidRPr="006662D8">
        <w:rPr>
          <w:rFonts w:ascii="Times New Roman" w:eastAsia="Calibri" w:hAnsi="Times New Roman" w:cs="Times New Roman"/>
          <w:sz w:val="28"/>
          <w:szCs w:val="28"/>
        </w:rPr>
        <w:lastRenderedPageBreak/>
        <w:t>приобретение школьник</w:t>
      </w:r>
      <w:r>
        <w:rPr>
          <w:rFonts w:ascii="Times New Roman" w:hAnsi="Times New Roman" w:cs="Times New Roman"/>
          <w:sz w:val="28"/>
          <w:szCs w:val="28"/>
        </w:rPr>
        <w:t>ами</w:t>
      </w:r>
      <w:r w:rsidRPr="006662D8">
        <w:rPr>
          <w:rFonts w:ascii="Times New Roman" w:eastAsia="Calibri" w:hAnsi="Times New Roman" w:cs="Times New Roman"/>
          <w:sz w:val="28"/>
          <w:szCs w:val="28"/>
        </w:rPr>
        <w:t xml:space="preserve"> социальных знаний (об общественных нормах, об устройстве общества, о социально одобряемых и неодобряе</w:t>
      </w:r>
      <w:r>
        <w:rPr>
          <w:rFonts w:ascii="Times New Roman" w:hAnsi="Times New Roman" w:cs="Times New Roman"/>
          <w:sz w:val="28"/>
          <w:szCs w:val="28"/>
        </w:rPr>
        <w:t>мых формах поведения в обществе</w:t>
      </w:r>
      <w:r w:rsidRPr="006662D8">
        <w:rPr>
          <w:rFonts w:ascii="Times New Roman" w:eastAsia="Calibri" w:hAnsi="Times New Roman" w:cs="Times New Roman"/>
          <w:sz w:val="28"/>
          <w:szCs w:val="28"/>
        </w:rPr>
        <w:t>), понимание социальной реальности и повседневной жизни;</w:t>
      </w:r>
    </w:p>
    <w:p w:rsidR="00EC06C0" w:rsidRPr="006662D8" w:rsidRDefault="00EC06C0" w:rsidP="00B46AA8">
      <w:pPr>
        <w:pStyle w:val="a3"/>
        <w:numPr>
          <w:ilvl w:val="0"/>
          <w:numId w:val="12"/>
        </w:numPr>
        <w:rPr>
          <w:rFonts w:ascii="Times New Roman" w:hAnsi="Times New Roman" w:cs="Times New Roman"/>
          <w:sz w:val="28"/>
          <w:szCs w:val="28"/>
        </w:rPr>
      </w:pPr>
      <w:proofErr w:type="spellStart"/>
      <w:proofErr w:type="gramStart"/>
      <w:r w:rsidRPr="006662D8">
        <w:rPr>
          <w:rFonts w:ascii="Times New Roman" w:eastAsia="Calibri" w:hAnsi="Times New Roman" w:cs="Times New Roman"/>
          <w:sz w:val="28"/>
          <w:szCs w:val="28"/>
        </w:rPr>
        <w:t>сформированность</w:t>
      </w:r>
      <w:proofErr w:type="spellEnd"/>
      <w:r w:rsidRPr="006662D8">
        <w:rPr>
          <w:rFonts w:ascii="Times New Roman" w:eastAsia="Calibri" w:hAnsi="Times New Roman" w:cs="Times New Roman"/>
          <w:sz w:val="28"/>
          <w:szCs w:val="28"/>
        </w:rPr>
        <w:t xml:space="preserve"> позитивных отношений школьника к базовым ценностям общества (человек, семья, Отечество, природа, мир, знания, труд, культура);</w:t>
      </w:r>
      <w:proofErr w:type="gramEnd"/>
    </w:p>
    <w:p w:rsidR="00EC06C0" w:rsidRPr="006662D8" w:rsidRDefault="00EC06C0" w:rsidP="00B46AA8">
      <w:pPr>
        <w:pStyle w:val="a3"/>
        <w:numPr>
          <w:ilvl w:val="0"/>
          <w:numId w:val="12"/>
        </w:numPr>
        <w:rPr>
          <w:rFonts w:ascii="Times New Roman" w:eastAsia="Calibri" w:hAnsi="Times New Roman" w:cs="Times New Roman"/>
          <w:sz w:val="28"/>
          <w:szCs w:val="28"/>
        </w:rPr>
      </w:pPr>
      <w:r w:rsidRPr="006662D8">
        <w:rPr>
          <w:rFonts w:ascii="Times New Roman" w:eastAsia="Calibri" w:hAnsi="Times New Roman" w:cs="Times New Roman"/>
          <w:sz w:val="28"/>
          <w:szCs w:val="28"/>
        </w:rPr>
        <w:t>освоение опыта по получению социальной, гражданской коммуникативной компетенций школьника;</w:t>
      </w:r>
    </w:p>
    <w:p w:rsidR="00EC06C0" w:rsidRDefault="00EC06C0" w:rsidP="00B46AA8">
      <w:pPr>
        <w:pStyle w:val="a3"/>
        <w:numPr>
          <w:ilvl w:val="0"/>
          <w:numId w:val="12"/>
        </w:numPr>
        <w:rPr>
          <w:rFonts w:ascii="Times New Roman" w:hAnsi="Times New Roman" w:cs="Times New Roman"/>
          <w:sz w:val="28"/>
          <w:szCs w:val="28"/>
        </w:rPr>
      </w:pPr>
      <w:r w:rsidRPr="006662D8">
        <w:rPr>
          <w:rFonts w:ascii="Times New Roman" w:eastAsia="Calibri" w:hAnsi="Times New Roman" w:cs="Times New Roman"/>
          <w:sz w:val="28"/>
          <w:szCs w:val="28"/>
        </w:rPr>
        <w:t>увеличение числа детей, охваченных организованным досугом;</w:t>
      </w:r>
    </w:p>
    <w:p w:rsidR="00EC06C0" w:rsidRPr="006662D8" w:rsidRDefault="00EC06C0" w:rsidP="00B46AA8">
      <w:pPr>
        <w:pStyle w:val="a3"/>
        <w:numPr>
          <w:ilvl w:val="0"/>
          <w:numId w:val="12"/>
        </w:numPr>
        <w:rPr>
          <w:rFonts w:ascii="Times New Roman" w:eastAsia="Calibri" w:hAnsi="Times New Roman" w:cs="Times New Roman"/>
          <w:sz w:val="28"/>
          <w:szCs w:val="28"/>
        </w:rPr>
      </w:pPr>
      <w:r>
        <w:rPr>
          <w:rFonts w:ascii="Times New Roman" w:hAnsi="Times New Roman" w:cs="Times New Roman"/>
          <w:sz w:val="28"/>
          <w:szCs w:val="28"/>
        </w:rPr>
        <w:t>повышение</w:t>
      </w:r>
      <w:r w:rsidRPr="006662D8">
        <w:rPr>
          <w:rFonts w:ascii="Times New Roman" w:eastAsia="Calibri" w:hAnsi="Times New Roman" w:cs="Times New Roman"/>
          <w:sz w:val="28"/>
          <w:szCs w:val="28"/>
        </w:rPr>
        <w:t xml:space="preserve"> у детей</w:t>
      </w:r>
      <w:r>
        <w:rPr>
          <w:rFonts w:ascii="Times New Roman" w:hAnsi="Times New Roman" w:cs="Times New Roman"/>
          <w:sz w:val="28"/>
          <w:szCs w:val="28"/>
        </w:rPr>
        <w:t xml:space="preserve"> уровня</w:t>
      </w:r>
      <w:r w:rsidRPr="006662D8">
        <w:rPr>
          <w:rFonts w:ascii="Times New Roman" w:eastAsia="Calibri" w:hAnsi="Times New Roman" w:cs="Times New Roman"/>
          <w:sz w:val="28"/>
          <w:szCs w:val="28"/>
        </w:rPr>
        <w:t xml:space="preserve"> толерантности, </w:t>
      </w:r>
      <w:r>
        <w:rPr>
          <w:rFonts w:ascii="Times New Roman" w:hAnsi="Times New Roman" w:cs="Times New Roman"/>
          <w:sz w:val="28"/>
          <w:szCs w:val="28"/>
        </w:rPr>
        <w:t xml:space="preserve">формирование </w:t>
      </w:r>
      <w:r w:rsidRPr="006662D8">
        <w:rPr>
          <w:rFonts w:ascii="Times New Roman" w:eastAsia="Calibri" w:hAnsi="Times New Roman" w:cs="Times New Roman"/>
          <w:sz w:val="28"/>
          <w:szCs w:val="28"/>
        </w:rPr>
        <w:t>навыков здорового образа жизни.</w:t>
      </w:r>
    </w:p>
    <w:p w:rsidR="00EC06C0" w:rsidRDefault="00EC06C0" w:rsidP="00EC06C0">
      <w:pPr>
        <w:ind w:firstLine="708"/>
        <w:rPr>
          <w:rFonts w:ascii="Times New Roman" w:hAnsi="Times New Roman" w:cs="Times New Roman"/>
          <w:sz w:val="28"/>
          <w:szCs w:val="28"/>
        </w:rPr>
      </w:pPr>
      <w:r w:rsidRPr="006662D8">
        <w:rPr>
          <w:rFonts w:ascii="Times New Roman" w:eastAsia="Calibri" w:hAnsi="Times New Roman" w:cs="Times New Roman"/>
          <w:sz w:val="28"/>
          <w:szCs w:val="28"/>
        </w:rPr>
        <w:t>Успешность  в организации внеурочной деятельности во многом может зависеть от уровня развития воспитательной системы в образовательном учреждении, от наличия у школы социальных партнеров, и, конечно,  от  целенаправленного творческого взаимодействия учителей, учеников и других субъектов воспитания.</w:t>
      </w:r>
    </w:p>
    <w:p w:rsidR="00D42154" w:rsidRDefault="00D42154" w:rsidP="00B46AA8">
      <w:pPr>
        <w:pStyle w:val="a3"/>
        <w:numPr>
          <w:ilvl w:val="0"/>
          <w:numId w:val="20"/>
        </w:numPr>
        <w:spacing w:line="240" w:lineRule="auto"/>
        <w:jc w:val="center"/>
        <w:rPr>
          <w:rFonts w:ascii="Times New Roman" w:eastAsia="Times New Roman" w:hAnsi="Times New Roman"/>
          <w:b/>
          <w:color w:val="0000FF"/>
          <w:w w:val="90"/>
          <w:sz w:val="32"/>
          <w:szCs w:val="32"/>
          <w:lang w:eastAsia="ru-RU"/>
        </w:rPr>
      </w:pPr>
      <w:r w:rsidRPr="008E10DC">
        <w:rPr>
          <w:rFonts w:ascii="Times New Roman" w:eastAsia="Times New Roman" w:hAnsi="Times New Roman"/>
          <w:b/>
          <w:color w:val="0000FF"/>
          <w:w w:val="90"/>
          <w:sz w:val="32"/>
          <w:szCs w:val="32"/>
          <w:lang w:eastAsia="ru-RU"/>
        </w:rPr>
        <w:t>Социальная активность и социальное партнерство</w:t>
      </w:r>
    </w:p>
    <w:p w:rsidR="00D42154" w:rsidRPr="008E10DC" w:rsidRDefault="00D42154" w:rsidP="00D42154">
      <w:pPr>
        <w:spacing w:line="240" w:lineRule="auto"/>
        <w:ind w:left="360"/>
        <w:jc w:val="center"/>
        <w:rPr>
          <w:rFonts w:ascii="Times New Roman" w:eastAsia="Times New Roman" w:hAnsi="Times New Roman"/>
          <w:b/>
          <w:color w:val="0000FF"/>
          <w:w w:val="90"/>
          <w:sz w:val="32"/>
          <w:szCs w:val="32"/>
          <w:lang w:eastAsia="ru-RU"/>
        </w:rPr>
      </w:pPr>
    </w:p>
    <w:p w:rsidR="00D42154" w:rsidRPr="00D42154" w:rsidRDefault="00D42154" w:rsidP="00D42154">
      <w:pPr>
        <w:ind w:firstLine="708"/>
        <w:rPr>
          <w:rFonts w:ascii="Times New Roman" w:eastAsia="Calibri" w:hAnsi="Times New Roman" w:cs="Times New Roman"/>
          <w:sz w:val="28"/>
          <w:szCs w:val="28"/>
        </w:rPr>
      </w:pPr>
      <w:r w:rsidRPr="00D42154">
        <w:rPr>
          <w:rFonts w:ascii="Times New Roman" w:eastAsia="Calibri" w:hAnsi="Times New Roman" w:cs="Times New Roman"/>
          <w:sz w:val="28"/>
          <w:szCs w:val="28"/>
        </w:rPr>
        <w:t>Администрация МКОУ  СОШ № 9  организует публичные отчеты о деятельности образовательного учреждения перед родителями и своими социальными партнерами. Для совершенствования деятельности общеобразовательного учреждения используются  различные формы работы.</w:t>
      </w:r>
    </w:p>
    <w:p w:rsidR="00D42154" w:rsidRPr="00D42154" w:rsidRDefault="00D42154" w:rsidP="00D42154">
      <w:pPr>
        <w:ind w:firstLine="708"/>
        <w:rPr>
          <w:rFonts w:ascii="Times New Roman" w:eastAsia="Calibri" w:hAnsi="Times New Roman" w:cs="Times New Roman"/>
          <w:sz w:val="28"/>
          <w:szCs w:val="28"/>
        </w:rPr>
      </w:pPr>
      <w:r w:rsidRPr="00D42154">
        <w:rPr>
          <w:rFonts w:ascii="Times New Roman" w:eastAsia="Calibri" w:hAnsi="Times New Roman" w:cs="Times New Roman"/>
          <w:sz w:val="28"/>
          <w:szCs w:val="28"/>
        </w:rPr>
        <w:t>В начале каждого учебного года проводится анкетирование родителей по организации питания учащихся в школе, по вопросам комплектования группы продленного дня, режиму работы школы, организации финансово-хозяйственной деятельности.</w:t>
      </w:r>
    </w:p>
    <w:p w:rsidR="00D42154" w:rsidRPr="00D42154" w:rsidRDefault="00D42154" w:rsidP="00D42154">
      <w:pPr>
        <w:ind w:firstLine="708"/>
        <w:rPr>
          <w:rFonts w:ascii="Times New Roman" w:eastAsia="Calibri" w:hAnsi="Times New Roman" w:cs="Times New Roman"/>
          <w:sz w:val="28"/>
          <w:szCs w:val="28"/>
        </w:rPr>
      </w:pPr>
      <w:r w:rsidRPr="00D42154">
        <w:rPr>
          <w:rFonts w:ascii="Times New Roman" w:eastAsia="Calibri" w:hAnsi="Times New Roman" w:cs="Times New Roman"/>
          <w:sz w:val="28"/>
          <w:szCs w:val="28"/>
        </w:rPr>
        <w:lastRenderedPageBreak/>
        <w:t xml:space="preserve"> В ходе проведения родительских собраний и родительских комитетов  изучается мнение родителей по вопросам организации  </w:t>
      </w:r>
      <w:proofErr w:type="spellStart"/>
      <w:r w:rsidRPr="00D42154">
        <w:rPr>
          <w:rFonts w:ascii="Times New Roman" w:eastAsia="Calibri" w:hAnsi="Times New Roman" w:cs="Times New Roman"/>
          <w:sz w:val="28"/>
          <w:szCs w:val="28"/>
        </w:rPr>
        <w:t>предпрофильной</w:t>
      </w:r>
      <w:proofErr w:type="spellEnd"/>
      <w:r w:rsidRPr="00D42154">
        <w:rPr>
          <w:rFonts w:ascii="Times New Roman" w:eastAsia="Calibri" w:hAnsi="Times New Roman" w:cs="Times New Roman"/>
          <w:sz w:val="28"/>
          <w:szCs w:val="28"/>
        </w:rPr>
        <w:t xml:space="preserve"> подготовки и профильного обучения, дополнительного образования учащихся. В конце учебного года проводятся  социологические опросы по организации летнего отдыха, полезной занятости и экскурсионных поездках учащихся. Изучается мнение учащихся, родителей по организации образовательного процесса в каждом классе.</w:t>
      </w:r>
    </w:p>
    <w:p w:rsidR="00D42154" w:rsidRPr="00D42154" w:rsidRDefault="00D42154" w:rsidP="00D42154">
      <w:pPr>
        <w:ind w:firstLine="708"/>
        <w:rPr>
          <w:rFonts w:ascii="Times New Roman" w:eastAsia="Calibri" w:hAnsi="Times New Roman" w:cs="Times New Roman"/>
          <w:sz w:val="28"/>
          <w:szCs w:val="28"/>
        </w:rPr>
      </w:pPr>
      <w:r w:rsidRPr="00D42154">
        <w:rPr>
          <w:rFonts w:ascii="Times New Roman" w:eastAsia="Calibri" w:hAnsi="Times New Roman" w:cs="Times New Roman"/>
          <w:sz w:val="28"/>
          <w:szCs w:val="28"/>
        </w:rPr>
        <w:t xml:space="preserve">Администрация школы работает в тесном контакте с органами общественного и ученического самоуправления, поддерживает различные инициативы, которые способствуют совершенствованию деятельности образовательного учреждения. </w:t>
      </w:r>
    </w:p>
    <w:p w:rsidR="00D42154" w:rsidRPr="00D42154" w:rsidRDefault="00D42154" w:rsidP="00D42154">
      <w:pPr>
        <w:ind w:firstLine="708"/>
        <w:rPr>
          <w:rFonts w:ascii="Times New Roman" w:eastAsia="Calibri" w:hAnsi="Times New Roman" w:cs="Times New Roman"/>
          <w:sz w:val="28"/>
          <w:szCs w:val="28"/>
        </w:rPr>
      </w:pPr>
      <w:r w:rsidRPr="00D42154">
        <w:rPr>
          <w:rFonts w:ascii="Times New Roman" w:eastAsia="Calibri" w:hAnsi="Times New Roman" w:cs="Times New Roman"/>
          <w:sz w:val="28"/>
          <w:szCs w:val="28"/>
        </w:rPr>
        <w:t xml:space="preserve">         По инициативе администрации школы  в течение года учащиеся и </w:t>
      </w:r>
      <w:proofErr w:type="spellStart"/>
      <w:r w:rsidRPr="00D42154">
        <w:rPr>
          <w:rFonts w:ascii="Times New Roman" w:eastAsia="Calibri" w:hAnsi="Times New Roman" w:cs="Times New Roman"/>
          <w:sz w:val="28"/>
          <w:szCs w:val="28"/>
        </w:rPr>
        <w:t>педколлектив</w:t>
      </w:r>
      <w:proofErr w:type="spellEnd"/>
      <w:r w:rsidRPr="00D42154">
        <w:rPr>
          <w:rFonts w:ascii="Times New Roman" w:eastAsia="Calibri" w:hAnsi="Times New Roman" w:cs="Times New Roman"/>
          <w:sz w:val="28"/>
          <w:szCs w:val="28"/>
        </w:rPr>
        <w:t xml:space="preserve"> инициировали  социально  значимые проекты  «Школа – территория без вредных привычек», «Здоровые дети – здоровая Россия», «Век живи и процветай, </w:t>
      </w:r>
      <w:proofErr w:type="spellStart"/>
      <w:r w:rsidRPr="00D42154">
        <w:rPr>
          <w:rFonts w:ascii="Times New Roman" w:eastAsia="Calibri" w:hAnsi="Times New Roman" w:cs="Times New Roman"/>
          <w:sz w:val="28"/>
          <w:szCs w:val="28"/>
        </w:rPr>
        <w:t>Россошанский</w:t>
      </w:r>
      <w:proofErr w:type="spellEnd"/>
      <w:r w:rsidRPr="00D42154">
        <w:rPr>
          <w:rFonts w:ascii="Times New Roman" w:eastAsia="Calibri" w:hAnsi="Times New Roman" w:cs="Times New Roman"/>
          <w:sz w:val="28"/>
          <w:szCs w:val="28"/>
        </w:rPr>
        <w:t xml:space="preserve"> край». Эти проекты  были осуществлены, о чем имеется информация в местных СМИ. </w:t>
      </w:r>
    </w:p>
    <w:p w:rsidR="00D42154" w:rsidRPr="00D42154" w:rsidRDefault="00D42154" w:rsidP="00D42154">
      <w:pPr>
        <w:ind w:firstLine="708"/>
        <w:rPr>
          <w:rFonts w:ascii="Times New Roman" w:eastAsia="Calibri" w:hAnsi="Times New Roman" w:cs="Times New Roman"/>
          <w:sz w:val="28"/>
          <w:szCs w:val="28"/>
        </w:rPr>
      </w:pPr>
      <w:r w:rsidRPr="00D42154">
        <w:rPr>
          <w:rFonts w:ascii="Times New Roman" w:eastAsia="Calibri" w:hAnsi="Times New Roman" w:cs="Times New Roman"/>
          <w:sz w:val="28"/>
          <w:szCs w:val="28"/>
        </w:rPr>
        <w:t xml:space="preserve">Администрация школы и органы ученического самоуправления поддержали инициативу Совета ветеранов об уходе за братскими захоронениями воинов, погибших в годы Великой Отечественной войны на территории </w:t>
      </w:r>
      <w:proofErr w:type="spellStart"/>
      <w:r w:rsidRPr="00D42154">
        <w:rPr>
          <w:rFonts w:ascii="Times New Roman" w:eastAsia="Calibri" w:hAnsi="Times New Roman" w:cs="Times New Roman"/>
          <w:sz w:val="28"/>
          <w:szCs w:val="28"/>
        </w:rPr>
        <w:t>Россошанского</w:t>
      </w:r>
      <w:proofErr w:type="spellEnd"/>
      <w:r w:rsidRPr="00D42154">
        <w:rPr>
          <w:rFonts w:ascii="Times New Roman" w:eastAsia="Calibri" w:hAnsi="Times New Roman" w:cs="Times New Roman"/>
          <w:sz w:val="28"/>
          <w:szCs w:val="28"/>
        </w:rPr>
        <w:t xml:space="preserve"> района.</w:t>
      </w:r>
    </w:p>
    <w:p w:rsidR="00D42154" w:rsidRPr="00D42154" w:rsidRDefault="00D42154" w:rsidP="00D42154">
      <w:pPr>
        <w:ind w:firstLine="708"/>
        <w:rPr>
          <w:rFonts w:ascii="Times New Roman" w:eastAsia="Calibri" w:hAnsi="Times New Roman" w:cs="Times New Roman"/>
          <w:sz w:val="28"/>
          <w:szCs w:val="28"/>
        </w:rPr>
      </w:pPr>
      <w:r w:rsidRPr="00D42154">
        <w:rPr>
          <w:rFonts w:ascii="Times New Roman" w:eastAsia="Calibri" w:hAnsi="Times New Roman" w:cs="Times New Roman"/>
          <w:sz w:val="28"/>
          <w:szCs w:val="28"/>
        </w:rPr>
        <w:t>    В школе поддерживаются все благотворительные акции, добрые начинания по оказанию помощи нуждающимся детям, людям с ограниченными возможностями здоровья, пожилым людям.</w:t>
      </w:r>
    </w:p>
    <w:p w:rsidR="00D42154" w:rsidRDefault="00D42154" w:rsidP="00B46AA8">
      <w:pPr>
        <w:pStyle w:val="a3"/>
        <w:numPr>
          <w:ilvl w:val="0"/>
          <w:numId w:val="21"/>
        </w:numPr>
        <w:jc w:val="center"/>
        <w:rPr>
          <w:rFonts w:ascii="Times New Roman" w:hAnsi="Times New Roman" w:cs="Times New Roman"/>
          <w:b/>
          <w:color w:val="C00000"/>
          <w:sz w:val="32"/>
          <w:szCs w:val="32"/>
        </w:rPr>
      </w:pPr>
      <w:r w:rsidRPr="00D42154">
        <w:rPr>
          <w:rFonts w:ascii="Times New Roman" w:hAnsi="Times New Roman" w:cs="Times New Roman"/>
          <w:b/>
          <w:color w:val="C00000"/>
          <w:sz w:val="32"/>
          <w:szCs w:val="32"/>
        </w:rPr>
        <w:t>Летний отдых учащихся</w:t>
      </w:r>
      <w:r w:rsidR="005C1080">
        <w:rPr>
          <w:rFonts w:ascii="Times New Roman" w:hAnsi="Times New Roman" w:cs="Times New Roman"/>
          <w:b/>
          <w:color w:val="C00000"/>
          <w:sz w:val="32"/>
          <w:szCs w:val="32"/>
        </w:rPr>
        <w:t xml:space="preserve"> </w:t>
      </w:r>
      <w:r w:rsidR="005C1080" w:rsidRPr="005C1080">
        <w:rPr>
          <w:rFonts w:ascii="Times New Roman" w:hAnsi="Times New Roman" w:cs="Times New Roman"/>
          <w:b/>
          <w:color w:val="C00000"/>
          <w:sz w:val="32"/>
          <w:szCs w:val="32"/>
          <w:u w:val="single"/>
        </w:rPr>
        <w:t>(</w:t>
      </w:r>
      <w:hyperlink r:id="rId20" w:history="1">
        <w:r w:rsidR="005C1080" w:rsidRPr="00BD214E">
          <w:rPr>
            <w:rStyle w:val="a7"/>
            <w:rFonts w:ascii="Times New Roman" w:hAnsi="Times New Roman" w:cs="Times New Roman"/>
            <w:b/>
            <w:sz w:val="32"/>
            <w:szCs w:val="32"/>
          </w:rPr>
          <w:t>итоги летней кампании</w:t>
        </w:r>
      </w:hyperlink>
      <w:r w:rsidR="005C1080" w:rsidRPr="005C1080">
        <w:rPr>
          <w:rFonts w:ascii="Times New Roman" w:hAnsi="Times New Roman" w:cs="Times New Roman"/>
          <w:b/>
          <w:color w:val="C00000"/>
          <w:sz w:val="32"/>
          <w:szCs w:val="32"/>
          <w:u w:val="single"/>
        </w:rPr>
        <w:t>)</w:t>
      </w:r>
    </w:p>
    <w:p w:rsidR="00D42154" w:rsidRPr="005C1080" w:rsidRDefault="00D42154" w:rsidP="00B46AA8">
      <w:pPr>
        <w:pStyle w:val="a3"/>
        <w:numPr>
          <w:ilvl w:val="0"/>
          <w:numId w:val="8"/>
        </w:numPr>
        <w:jc w:val="center"/>
        <w:rPr>
          <w:rFonts w:ascii="Times New Roman" w:hAnsi="Times New Roman" w:cs="Times New Roman"/>
          <w:b/>
          <w:color w:val="C00000"/>
          <w:sz w:val="32"/>
          <w:szCs w:val="32"/>
        </w:rPr>
      </w:pPr>
      <w:r w:rsidRPr="005C1080">
        <w:rPr>
          <w:rFonts w:ascii="Times New Roman" w:hAnsi="Times New Roman" w:cs="Times New Roman"/>
          <w:b/>
          <w:color w:val="C00000"/>
          <w:sz w:val="32"/>
          <w:szCs w:val="32"/>
        </w:rPr>
        <w:t>Решения,  принятые  по итогам  общественного обсуждения</w:t>
      </w:r>
    </w:p>
    <w:p w:rsidR="00D42154" w:rsidRPr="008E10DC" w:rsidRDefault="00D42154" w:rsidP="00D42154">
      <w:pPr>
        <w:spacing w:line="240" w:lineRule="auto"/>
        <w:ind w:firstLine="540"/>
        <w:rPr>
          <w:rFonts w:ascii="Times New Roman" w:eastAsia="Times New Roman" w:hAnsi="Times New Roman"/>
          <w:b/>
          <w:color w:val="0000FF"/>
          <w:w w:val="90"/>
          <w:sz w:val="32"/>
          <w:szCs w:val="32"/>
          <w:lang w:eastAsia="ru-RU"/>
        </w:rPr>
      </w:pPr>
    </w:p>
    <w:p w:rsidR="00D42154" w:rsidRPr="00D42154" w:rsidRDefault="00D42154" w:rsidP="00B46AA8">
      <w:pPr>
        <w:pStyle w:val="a3"/>
        <w:numPr>
          <w:ilvl w:val="0"/>
          <w:numId w:val="21"/>
        </w:numPr>
        <w:rPr>
          <w:rFonts w:ascii="Times New Roman" w:eastAsia="Calibri" w:hAnsi="Times New Roman" w:cs="Times New Roman"/>
          <w:sz w:val="28"/>
          <w:szCs w:val="28"/>
        </w:rPr>
      </w:pPr>
      <w:r w:rsidRPr="00D42154">
        <w:rPr>
          <w:rFonts w:ascii="Times New Roman" w:eastAsia="Calibri" w:hAnsi="Times New Roman" w:cs="Times New Roman"/>
          <w:sz w:val="28"/>
          <w:szCs w:val="28"/>
        </w:rPr>
        <w:lastRenderedPageBreak/>
        <w:t>Ремонт коридоров 3 этажа в соответствии с современными требованиями.</w:t>
      </w:r>
    </w:p>
    <w:p w:rsidR="00D42154" w:rsidRPr="00D42154" w:rsidRDefault="00D42154" w:rsidP="00B46AA8">
      <w:pPr>
        <w:pStyle w:val="a3"/>
        <w:numPr>
          <w:ilvl w:val="0"/>
          <w:numId w:val="21"/>
        </w:numPr>
        <w:rPr>
          <w:rFonts w:ascii="Times New Roman" w:eastAsia="Calibri" w:hAnsi="Times New Roman" w:cs="Times New Roman"/>
          <w:sz w:val="28"/>
          <w:szCs w:val="28"/>
        </w:rPr>
      </w:pPr>
      <w:r w:rsidRPr="00D42154">
        <w:rPr>
          <w:rFonts w:ascii="Times New Roman" w:eastAsia="Calibri" w:hAnsi="Times New Roman" w:cs="Times New Roman"/>
          <w:sz w:val="28"/>
          <w:szCs w:val="28"/>
        </w:rPr>
        <w:t>Ремонт электропроводки</w:t>
      </w:r>
    </w:p>
    <w:p w:rsidR="00D42154" w:rsidRPr="00D42154" w:rsidRDefault="00D42154" w:rsidP="00B46AA8">
      <w:pPr>
        <w:pStyle w:val="a3"/>
        <w:numPr>
          <w:ilvl w:val="0"/>
          <w:numId w:val="21"/>
        </w:numPr>
        <w:rPr>
          <w:rFonts w:ascii="Times New Roman" w:eastAsia="Calibri" w:hAnsi="Times New Roman" w:cs="Times New Roman"/>
          <w:sz w:val="28"/>
          <w:szCs w:val="28"/>
        </w:rPr>
      </w:pPr>
      <w:r w:rsidRPr="00D42154">
        <w:rPr>
          <w:rFonts w:ascii="Times New Roman" w:eastAsia="Calibri" w:hAnsi="Times New Roman" w:cs="Times New Roman"/>
          <w:sz w:val="28"/>
          <w:szCs w:val="28"/>
        </w:rPr>
        <w:t>Реформирование работы школьной библиотеки.</w:t>
      </w:r>
    </w:p>
    <w:p w:rsidR="00D42154" w:rsidRPr="00D42154" w:rsidRDefault="00D42154" w:rsidP="00B46AA8">
      <w:pPr>
        <w:pStyle w:val="a3"/>
        <w:numPr>
          <w:ilvl w:val="0"/>
          <w:numId w:val="21"/>
        </w:numPr>
        <w:rPr>
          <w:rFonts w:ascii="Times New Roman" w:eastAsia="Calibri" w:hAnsi="Times New Roman" w:cs="Times New Roman"/>
          <w:sz w:val="28"/>
          <w:szCs w:val="28"/>
        </w:rPr>
      </w:pPr>
      <w:r w:rsidRPr="00D42154">
        <w:rPr>
          <w:rFonts w:ascii="Times New Roman" w:eastAsia="Calibri" w:hAnsi="Times New Roman" w:cs="Times New Roman"/>
          <w:sz w:val="28"/>
          <w:szCs w:val="28"/>
        </w:rPr>
        <w:t>Ремонт спортивного зала школы.</w:t>
      </w:r>
    </w:p>
    <w:p w:rsidR="00D42154" w:rsidRPr="00D42154" w:rsidRDefault="00D42154" w:rsidP="00B46AA8">
      <w:pPr>
        <w:pStyle w:val="a3"/>
        <w:numPr>
          <w:ilvl w:val="0"/>
          <w:numId w:val="21"/>
        </w:numPr>
        <w:rPr>
          <w:rFonts w:ascii="Times New Roman" w:eastAsia="Calibri" w:hAnsi="Times New Roman" w:cs="Times New Roman"/>
          <w:sz w:val="28"/>
          <w:szCs w:val="28"/>
        </w:rPr>
      </w:pPr>
      <w:r w:rsidRPr="00D42154">
        <w:rPr>
          <w:rFonts w:ascii="Times New Roman" w:eastAsia="Calibri" w:hAnsi="Times New Roman" w:cs="Times New Roman"/>
          <w:sz w:val="28"/>
          <w:szCs w:val="28"/>
        </w:rPr>
        <w:t>Обеспечение необходимым оборудованием  учебных кабинетов   в соответствии с требованиями ФГОС.</w:t>
      </w:r>
    </w:p>
    <w:p w:rsidR="00D42154" w:rsidRPr="00D42154" w:rsidRDefault="00D42154" w:rsidP="00B46AA8">
      <w:pPr>
        <w:pStyle w:val="a3"/>
        <w:numPr>
          <w:ilvl w:val="0"/>
          <w:numId w:val="21"/>
        </w:numPr>
        <w:rPr>
          <w:rFonts w:ascii="Times New Roman" w:eastAsia="Calibri" w:hAnsi="Times New Roman" w:cs="Times New Roman"/>
          <w:sz w:val="28"/>
          <w:szCs w:val="28"/>
        </w:rPr>
      </w:pPr>
      <w:r w:rsidRPr="00D42154">
        <w:rPr>
          <w:rFonts w:ascii="Times New Roman" w:eastAsia="Calibri" w:hAnsi="Times New Roman" w:cs="Times New Roman"/>
          <w:sz w:val="28"/>
          <w:szCs w:val="28"/>
        </w:rPr>
        <w:t>Дальнейшая работа  по созданию единой информационной сети  в связи с введением  электронных журналов.</w:t>
      </w:r>
    </w:p>
    <w:p w:rsidR="00D42154" w:rsidRPr="00D42154" w:rsidRDefault="00D42154" w:rsidP="00B46AA8">
      <w:pPr>
        <w:pStyle w:val="a3"/>
        <w:numPr>
          <w:ilvl w:val="0"/>
          <w:numId w:val="21"/>
        </w:numPr>
        <w:rPr>
          <w:rFonts w:ascii="Times New Roman" w:eastAsia="Calibri" w:hAnsi="Times New Roman" w:cs="Times New Roman"/>
          <w:sz w:val="28"/>
          <w:szCs w:val="28"/>
        </w:rPr>
      </w:pPr>
      <w:r w:rsidRPr="00D42154">
        <w:rPr>
          <w:rFonts w:ascii="Times New Roman" w:eastAsia="Calibri" w:hAnsi="Times New Roman" w:cs="Times New Roman"/>
          <w:sz w:val="28"/>
          <w:szCs w:val="28"/>
        </w:rPr>
        <w:t>Обеспечение учащихся бесплатными учебниками.</w:t>
      </w:r>
    </w:p>
    <w:p w:rsidR="00D42154" w:rsidRDefault="00D42154" w:rsidP="00D42154">
      <w:pPr>
        <w:spacing w:line="240" w:lineRule="auto"/>
        <w:ind w:firstLine="540"/>
        <w:rPr>
          <w:rFonts w:ascii="Times New Roman" w:eastAsia="Times New Roman" w:hAnsi="Times New Roman"/>
          <w:color w:val="000000"/>
          <w:sz w:val="28"/>
          <w:szCs w:val="28"/>
          <w:lang w:eastAsia="ru-RU"/>
        </w:rPr>
      </w:pPr>
    </w:p>
    <w:p w:rsidR="00D42154" w:rsidRPr="005C1080" w:rsidRDefault="00D42154" w:rsidP="00B46AA8">
      <w:pPr>
        <w:pStyle w:val="a3"/>
        <w:numPr>
          <w:ilvl w:val="0"/>
          <w:numId w:val="8"/>
        </w:numPr>
        <w:jc w:val="center"/>
        <w:rPr>
          <w:rFonts w:ascii="Times New Roman" w:hAnsi="Times New Roman" w:cs="Times New Roman"/>
          <w:b/>
          <w:color w:val="C00000"/>
          <w:sz w:val="32"/>
          <w:szCs w:val="32"/>
        </w:rPr>
      </w:pPr>
      <w:r w:rsidRPr="005C1080">
        <w:rPr>
          <w:rFonts w:ascii="Times New Roman" w:hAnsi="Times New Roman" w:cs="Times New Roman"/>
          <w:b/>
          <w:color w:val="C00000"/>
          <w:sz w:val="32"/>
          <w:szCs w:val="32"/>
        </w:rPr>
        <w:t>Основные проблемы школы, требующие решения</w:t>
      </w:r>
    </w:p>
    <w:p w:rsidR="00D42154" w:rsidRPr="005C1080" w:rsidRDefault="00D42154" w:rsidP="005C1080">
      <w:pPr>
        <w:ind w:left="567"/>
        <w:rPr>
          <w:rFonts w:ascii="Times New Roman" w:eastAsia="Calibri" w:hAnsi="Times New Roman" w:cs="Times New Roman"/>
          <w:sz w:val="28"/>
          <w:szCs w:val="28"/>
        </w:rPr>
      </w:pPr>
      <w:proofErr w:type="gramStart"/>
      <w:r w:rsidRPr="005C1080">
        <w:rPr>
          <w:rFonts w:ascii="Times New Roman" w:eastAsia="Calibri" w:hAnsi="Times New Roman" w:cs="Times New Roman"/>
          <w:sz w:val="28"/>
          <w:szCs w:val="28"/>
        </w:rPr>
        <w:t>На развитие образовательной систем  в последние  2 года влияют  факторы, связанные с социально-экономической  ситуацией    в стране.</w:t>
      </w:r>
      <w:proofErr w:type="gramEnd"/>
    </w:p>
    <w:p w:rsidR="00D42154" w:rsidRPr="005C1080" w:rsidRDefault="00D42154" w:rsidP="005C1080">
      <w:pPr>
        <w:ind w:left="567"/>
        <w:rPr>
          <w:rFonts w:ascii="Times New Roman" w:eastAsia="Calibri" w:hAnsi="Times New Roman" w:cs="Times New Roman"/>
          <w:sz w:val="28"/>
          <w:szCs w:val="28"/>
        </w:rPr>
      </w:pPr>
      <w:r w:rsidRPr="005C1080">
        <w:rPr>
          <w:rFonts w:ascii="Times New Roman" w:eastAsia="Calibri" w:hAnsi="Times New Roman" w:cs="Times New Roman"/>
          <w:sz w:val="28"/>
          <w:szCs w:val="28"/>
        </w:rPr>
        <w:t>1. Экономический кризис привел к ухудшению социального паспорта школы (увеличилось число семей, находящихся в трудной жизненной ситуации).</w:t>
      </w:r>
    </w:p>
    <w:p w:rsidR="00D42154" w:rsidRPr="005C1080" w:rsidRDefault="00D42154" w:rsidP="005C1080">
      <w:pPr>
        <w:ind w:left="567"/>
        <w:rPr>
          <w:rFonts w:ascii="Times New Roman" w:eastAsia="Calibri" w:hAnsi="Times New Roman" w:cs="Times New Roman"/>
          <w:sz w:val="28"/>
          <w:szCs w:val="28"/>
        </w:rPr>
      </w:pPr>
      <w:r w:rsidRPr="005C1080">
        <w:rPr>
          <w:rFonts w:ascii="Times New Roman" w:eastAsia="Calibri" w:hAnsi="Times New Roman" w:cs="Times New Roman"/>
          <w:sz w:val="28"/>
          <w:szCs w:val="28"/>
        </w:rPr>
        <w:t>2. Недостаточно отработанная система индивидуальной коррекции учащихся.</w:t>
      </w:r>
    </w:p>
    <w:p w:rsidR="00D42154" w:rsidRPr="005C1080" w:rsidRDefault="00D42154" w:rsidP="005C1080">
      <w:pPr>
        <w:ind w:left="567"/>
        <w:rPr>
          <w:rFonts w:ascii="Times New Roman" w:eastAsia="Calibri" w:hAnsi="Times New Roman" w:cs="Times New Roman"/>
          <w:sz w:val="28"/>
          <w:szCs w:val="28"/>
        </w:rPr>
      </w:pPr>
      <w:r w:rsidRPr="005C1080">
        <w:rPr>
          <w:rFonts w:ascii="Times New Roman" w:eastAsia="Calibri" w:hAnsi="Times New Roman" w:cs="Times New Roman"/>
          <w:sz w:val="28"/>
          <w:szCs w:val="28"/>
        </w:rPr>
        <w:t>3.  Совершенствование материально-технической  базы школы.</w:t>
      </w:r>
    </w:p>
    <w:p w:rsidR="00D42154" w:rsidRPr="005C1080" w:rsidRDefault="00D42154" w:rsidP="005C1080">
      <w:pPr>
        <w:ind w:left="567"/>
        <w:rPr>
          <w:rFonts w:ascii="Times New Roman" w:eastAsia="Calibri" w:hAnsi="Times New Roman" w:cs="Times New Roman"/>
          <w:sz w:val="28"/>
          <w:szCs w:val="28"/>
        </w:rPr>
      </w:pPr>
      <w:r w:rsidRPr="005C1080">
        <w:rPr>
          <w:rFonts w:ascii="Times New Roman" w:eastAsia="Calibri" w:hAnsi="Times New Roman" w:cs="Times New Roman"/>
          <w:sz w:val="28"/>
          <w:szCs w:val="28"/>
        </w:rPr>
        <w:t>4.  Снижение среднестатистических показателей здоровья детей.</w:t>
      </w:r>
    </w:p>
    <w:p w:rsidR="00D42154" w:rsidRPr="005C1080" w:rsidRDefault="00D42154" w:rsidP="005C1080">
      <w:pPr>
        <w:ind w:left="567"/>
        <w:rPr>
          <w:rFonts w:ascii="Times New Roman" w:eastAsia="Calibri" w:hAnsi="Times New Roman" w:cs="Times New Roman"/>
          <w:sz w:val="28"/>
          <w:szCs w:val="28"/>
        </w:rPr>
      </w:pPr>
      <w:r w:rsidRPr="005C1080">
        <w:rPr>
          <w:rFonts w:ascii="Times New Roman" w:eastAsia="Calibri" w:hAnsi="Times New Roman" w:cs="Times New Roman"/>
          <w:sz w:val="28"/>
          <w:szCs w:val="28"/>
        </w:rPr>
        <w:t>5. Необходимость повышения общекультурного уровня подрастающего поколения.</w:t>
      </w:r>
    </w:p>
    <w:p w:rsidR="00D42154" w:rsidRPr="005C1080" w:rsidRDefault="00D42154" w:rsidP="005C1080">
      <w:pPr>
        <w:ind w:left="567"/>
        <w:rPr>
          <w:rFonts w:ascii="Times New Roman" w:eastAsia="Calibri" w:hAnsi="Times New Roman" w:cs="Times New Roman"/>
          <w:sz w:val="28"/>
          <w:szCs w:val="28"/>
        </w:rPr>
      </w:pPr>
      <w:r w:rsidRPr="005C1080">
        <w:rPr>
          <w:rFonts w:ascii="Times New Roman" w:eastAsia="Calibri" w:hAnsi="Times New Roman" w:cs="Times New Roman"/>
          <w:sz w:val="28"/>
          <w:szCs w:val="28"/>
        </w:rPr>
        <w:t>6. Необходимость подготовительной работы по нормативно – правовому, материально – техническому обеспечению внедрения  ФГОС НОО и ФГОС ООО.</w:t>
      </w:r>
    </w:p>
    <w:p w:rsidR="00D42154" w:rsidRPr="00D42154" w:rsidRDefault="00D42154" w:rsidP="00B46AA8">
      <w:pPr>
        <w:pStyle w:val="a3"/>
        <w:numPr>
          <w:ilvl w:val="0"/>
          <w:numId w:val="21"/>
        </w:numPr>
        <w:rPr>
          <w:rFonts w:ascii="Times New Roman" w:eastAsia="Calibri" w:hAnsi="Times New Roman" w:cs="Times New Roman"/>
          <w:sz w:val="28"/>
          <w:szCs w:val="28"/>
        </w:rPr>
      </w:pPr>
      <w:r w:rsidRPr="00D42154">
        <w:rPr>
          <w:rFonts w:ascii="Times New Roman" w:eastAsia="Calibri" w:hAnsi="Times New Roman" w:cs="Times New Roman"/>
          <w:sz w:val="28"/>
          <w:szCs w:val="28"/>
        </w:rPr>
        <w:lastRenderedPageBreak/>
        <w:t xml:space="preserve">7. Совершенствование системы </w:t>
      </w:r>
      <w:proofErr w:type="spellStart"/>
      <w:r w:rsidRPr="00D42154">
        <w:rPr>
          <w:rFonts w:ascii="Times New Roman" w:eastAsia="Calibri" w:hAnsi="Times New Roman" w:cs="Times New Roman"/>
          <w:sz w:val="28"/>
          <w:szCs w:val="28"/>
        </w:rPr>
        <w:t>предпрофильной</w:t>
      </w:r>
      <w:proofErr w:type="spellEnd"/>
      <w:r w:rsidRPr="00D42154">
        <w:rPr>
          <w:rFonts w:ascii="Times New Roman" w:eastAsia="Calibri" w:hAnsi="Times New Roman" w:cs="Times New Roman"/>
          <w:sz w:val="28"/>
          <w:szCs w:val="28"/>
        </w:rPr>
        <w:t xml:space="preserve"> и профильной подготовки учащихся.</w:t>
      </w:r>
    </w:p>
    <w:p w:rsidR="00D42154" w:rsidRPr="00D42154" w:rsidRDefault="00D42154" w:rsidP="00B46AA8">
      <w:pPr>
        <w:pStyle w:val="a3"/>
        <w:numPr>
          <w:ilvl w:val="0"/>
          <w:numId w:val="21"/>
        </w:numPr>
        <w:rPr>
          <w:rFonts w:ascii="Times New Roman" w:eastAsia="Calibri" w:hAnsi="Times New Roman" w:cs="Times New Roman"/>
          <w:sz w:val="28"/>
          <w:szCs w:val="28"/>
        </w:rPr>
      </w:pPr>
    </w:p>
    <w:p w:rsidR="001C5E61" w:rsidRDefault="00EC06C0" w:rsidP="001C5E61">
      <w:pPr>
        <w:ind w:left="567"/>
        <w:jc w:val="center"/>
        <w:rPr>
          <w:rFonts w:ascii="Times New Roman" w:eastAsia="Calibri" w:hAnsi="Times New Roman" w:cs="Times New Roman"/>
          <w:sz w:val="28"/>
          <w:szCs w:val="28"/>
        </w:rPr>
      </w:pPr>
      <w:r w:rsidRPr="001C5E61">
        <w:rPr>
          <w:rFonts w:ascii="Times New Roman" w:hAnsi="Times New Roman" w:cs="Times New Roman"/>
          <w:b/>
          <w:color w:val="C00000"/>
          <w:sz w:val="32"/>
          <w:szCs w:val="32"/>
        </w:rPr>
        <w:t>Заключение. Приоритеты развития.</w:t>
      </w:r>
    </w:p>
    <w:p w:rsidR="001C5E61" w:rsidRDefault="00EC06C0" w:rsidP="001C5E61">
      <w:pPr>
        <w:ind w:firstLine="709"/>
        <w:rPr>
          <w:rFonts w:ascii="Times New Roman" w:eastAsia="Calibri" w:hAnsi="Times New Roman" w:cs="Times New Roman"/>
          <w:sz w:val="28"/>
          <w:szCs w:val="28"/>
        </w:rPr>
      </w:pPr>
      <w:r w:rsidRPr="001C5E61">
        <w:rPr>
          <w:rFonts w:ascii="Times New Roman" w:eastAsia="Calibri" w:hAnsi="Times New Roman" w:cs="Times New Roman"/>
          <w:sz w:val="28"/>
          <w:szCs w:val="28"/>
        </w:rPr>
        <w:t>В основном поставленные задачи на 201</w:t>
      </w:r>
      <w:r w:rsidR="001C5E61">
        <w:rPr>
          <w:rFonts w:ascii="Times New Roman" w:eastAsia="Calibri" w:hAnsi="Times New Roman" w:cs="Times New Roman"/>
          <w:sz w:val="28"/>
          <w:szCs w:val="28"/>
        </w:rPr>
        <w:t>4</w:t>
      </w:r>
      <w:r w:rsidRPr="001C5E61">
        <w:rPr>
          <w:rFonts w:ascii="Times New Roman" w:eastAsia="Calibri" w:hAnsi="Times New Roman" w:cs="Times New Roman"/>
          <w:sz w:val="28"/>
          <w:szCs w:val="28"/>
        </w:rPr>
        <w:t>-201</w:t>
      </w:r>
      <w:r w:rsidR="001C5E61">
        <w:rPr>
          <w:rFonts w:ascii="Times New Roman" w:eastAsia="Calibri" w:hAnsi="Times New Roman" w:cs="Times New Roman"/>
          <w:sz w:val="28"/>
          <w:szCs w:val="28"/>
        </w:rPr>
        <w:t>5</w:t>
      </w:r>
      <w:r w:rsidRPr="001C5E61">
        <w:rPr>
          <w:rFonts w:ascii="Times New Roman" w:eastAsia="Calibri" w:hAnsi="Times New Roman" w:cs="Times New Roman"/>
          <w:sz w:val="28"/>
          <w:szCs w:val="28"/>
        </w:rPr>
        <w:t xml:space="preserve"> учебный год были выполнены. Учебные программы по всем предметам выполнены полностью. Отмечается положительная динамика в снижении количества слабоуспевающих учащихся и системная работа в создании ситуации успеха в образовательном процессе (отсутствие второгодников). Выполнение государственного стандарта по образованию (успеваемости) стабильно улучшается. Повысилась активность учащихся в проводимых в школе мероприятиях творческого характера.</w:t>
      </w:r>
    </w:p>
    <w:p w:rsidR="001C5E61" w:rsidRDefault="00EC06C0" w:rsidP="001C5E61">
      <w:pPr>
        <w:ind w:firstLine="709"/>
        <w:jc w:val="center"/>
        <w:rPr>
          <w:rFonts w:ascii="Times New Roman" w:eastAsia="Calibri" w:hAnsi="Times New Roman" w:cs="Times New Roman"/>
          <w:b/>
          <w:sz w:val="28"/>
          <w:szCs w:val="28"/>
        </w:rPr>
      </w:pPr>
      <w:r w:rsidRPr="001C5E61">
        <w:rPr>
          <w:rFonts w:ascii="Times New Roman" w:eastAsia="Calibri" w:hAnsi="Times New Roman" w:cs="Times New Roman"/>
          <w:b/>
          <w:sz w:val="28"/>
          <w:szCs w:val="28"/>
        </w:rPr>
        <w:t>Приоритетные направления работы школы на 201</w:t>
      </w:r>
      <w:r w:rsidR="001C5E61" w:rsidRPr="001C5E61">
        <w:rPr>
          <w:rFonts w:ascii="Times New Roman" w:eastAsia="Calibri" w:hAnsi="Times New Roman" w:cs="Times New Roman"/>
          <w:b/>
          <w:sz w:val="28"/>
          <w:szCs w:val="28"/>
        </w:rPr>
        <w:t>4</w:t>
      </w:r>
      <w:r w:rsidRPr="001C5E61">
        <w:rPr>
          <w:rFonts w:ascii="Times New Roman" w:eastAsia="Calibri" w:hAnsi="Times New Roman" w:cs="Times New Roman"/>
          <w:b/>
          <w:sz w:val="28"/>
          <w:szCs w:val="28"/>
        </w:rPr>
        <w:t>-201</w:t>
      </w:r>
      <w:r w:rsidR="001C5E61" w:rsidRPr="001C5E61">
        <w:rPr>
          <w:rFonts w:ascii="Times New Roman" w:eastAsia="Calibri" w:hAnsi="Times New Roman" w:cs="Times New Roman"/>
          <w:b/>
          <w:sz w:val="28"/>
          <w:szCs w:val="28"/>
        </w:rPr>
        <w:t>5</w:t>
      </w:r>
      <w:r w:rsidRPr="001C5E61">
        <w:rPr>
          <w:rFonts w:ascii="Times New Roman" w:eastAsia="Calibri" w:hAnsi="Times New Roman" w:cs="Times New Roman"/>
          <w:b/>
          <w:sz w:val="28"/>
          <w:szCs w:val="28"/>
        </w:rPr>
        <w:t xml:space="preserve"> учебный год</w:t>
      </w:r>
    </w:p>
    <w:p w:rsidR="001C5E61" w:rsidRPr="001C5E61" w:rsidRDefault="00EC06C0" w:rsidP="00B46AA8">
      <w:pPr>
        <w:pStyle w:val="a3"/>
        <w:numPr>
          <w:ilvl w:val="0"/>
          <w:numId w:val="19"/>
        </w:numPr>
        <w:rPr>
          <w:rFonts w:ascii="Times New Roman" w:eastAsia="Calibri" w:hAnsi="Times New Roman" w:cs="Times New Roman"/>
          <w:sz w:val="28"/>
          <w:szCs w:val="28"/>
        </w:rPr>
      </w:pPr>
      <w:r w:rsidRPr="001C5E61">
        <w:rPr>
          <w:rFonts w:ascii="Times New Roman" w:eastAsia="Calibri" w:hAnsi="Times New Roman" w:cs="Times New Roman"/>
          <w:sz w:val="28"/>
          <w:szCs w:val="28"/>
        </w:rPr>
        <w:t>Повышение качества образовательных услуг.</w:t>
      </w:r>
    </w:p>
    <w:p w:rsidR="001C5E61" w:rsidRPr="001C5E61" w:rsidRDefault="00EC06C0" w:rsidP="00B46AA8">
      <w:pPr>
        <w:pStyle w:val="a3"/>
        <w:numPr>
          <w:ilvl w:val="0"/>
          <w:numId w:val="19"/>
        </w:numPr>
        <w:rPr>
          <w:rFonts w:ascii="Times New Roman" w:eastAsia="Calibri" w:hAnsi="Times New Roman" w:cs="Times New Roman"/>
          <w:sz w:val="28"/>
          <w:szCs w:val="28"/>
        </w:rPr>
      </w:pPr>
      <w:r w:rsidRPr="001C5E61">
        <w:rPr>
          <w:rFonts w:ascii="Times New Roman" w:eastAsia="Calibri" w:hAnsi="Times New Roman" w:cs="Times New Roman"/>
          <w:sz w:val="28"/>
          <w:szCs w:val="28"/>
        </w:rPr>
        <w:t>Повышение качества знаний.</w:t>
      </w:r>
    </w:p>
    <w:p w:rsidR="001C5E61" w:rsidRPr="001C5E61" w:rsidRDefault="00EC06C0" w:rsidP="00B46AA8">
      <w:pPr>
        <w:pStyle w:val="a3"/>
        <w:numPr>
          <w:ilvl w:val="0"/>
          <w:numId w:val="19"/>
        </w:numPr>
        <w:rPr>
          <w:rFonts w:ascii="Times New Roman" w:eastAsia="Calibri" w:hAnsi="Times New Roman" w:cs="Times New Roman"/>
          <w:sz w:val="28"/>
          <w:szCs w:val="28"/>
        </w:rPr>
      </w:pPr>
      <w:r w:rsidRPr="001C5E61">
        <w:rPr>
          <w:rFonts w:ascii="Times New Roman" w:eastAsia="Calibri" w:hAnsi="Times New Roman" w:cs="Times New Roman"/>
          <w:sz w:val="28"/>
          <w:szCs w:val="28"/>
        </w:rPr>
        <w:t xml:space="preserve">Становление школы как школы равных возможностей для всех категорий учащихся с целью получения ими доступного и качественного образования на всех этапах обучения. Использование </w:t>
      </w:r>
      <w:proofErr w:type="spellStart"/>
      <w:r w:rsidRPr="001C5E61">
        <w:rPr>
          <w:rFonts w:ascii="Times New Roman" w:eastAsia="Calibri" w:hAnsi="Times New Roman" w:cs="Times New Roman"/>
          <w:sz w:val="28"/>
          <w:szCs w:val="28"/>
        </w:rPr>
        <w:t>здоровьесберегающих</w:t>
      </w:r>
      <w:proofErr w:type="spellEnd"/>
      <w:r w:rsidRPr="001C5E61">
        <w:rPr>
          <w:rFonts w:ascii="Times New Roman" w:eastAsia="Calibri" w:hAnsi="Times New Roman" w:cs="Times New Roman"/>
          <w:sz w:val="28"/>
          <w:szCs w:val="28"/>
        </w:rPr>
        <w:t xml:space="preserve"> технологий в образовательном процессе.</w:t>
      </w:r>
    </w:p>
    <w:p w:rsidR="001C5E61" w:rsidRPr="001C5E61" w:rsidRDefault="00EC06C0" w:rsidP="00B46AA8">
      <w:pPr>
        <w:pStyle w:val="a3"/>
        <w:numPr>
          <w:ilvl w:val="0"/>
          <w:numId w:val="19"/>
        </w:numPr>
        <w:rPr>
          <w:rFonts w:ascii="Times New Roman" w:eastAsia="Calibri" w:hAnsi="Times New Roman" w:cs="Times New Roman"/>
          <w:sz w:val="28"/>
          <w:szCs w:val="28"/>
        </w:rPr>
      </w:pPr>
      <w:r w:rsidRPr="001C5E61">
        <w:rPr>
          <w:rFonts w:ascii="Times New Roman" w:eastAsia="Calibri" w:hAnsi="Times New Roman" w:cs="Times New Roman"/>
          <w:sz w:val="28"/>
          <w:szCs w:val="28"/>
        </w:rPr>
        <w:t>Усилить социализирующую, практическую направленность воспитательного процесса.</w:t>
      </w:r>
    </w:p>
    <w:p w:rsidR="001C5E61" w:rsidRPr="001C5E61" w:rsidRDefault="00EC06C0" w:rsidP="00B46AA8">
      <w:pPr>
        <w:pStyle w:val="a3"/>
        <w:numPr>
          <w:ilvl w:val="0"/>
          <w:numId w:val="19"/>
        </w:numPr>
        <w:rPr>
          <w:rFonts w:ascii="Times New Roman" w:eastAsia="Calibri" w:hAnsi="Times New Roman" w:cs="Times New Roman"/>
          <w:sz w:val="28"/>
          <w:szCs w:val="28"/>
        </w:rPr>
      </w:pPr>
      <w:r w:rsidRPr="001C5E61">
        <w:rPr>
          <w:rFonts w:ascii="Times New Roman" w:eastAsia="Calibri" w:hAnsi="Times New Roman" w:cs="Times New Roman"/>
          <w:sz w:val="28"/>
          <w:szCs w:val="28"/>
        </w:rPr>
        <w:t>Активизировать процесс информатизации УВП.</w:t>
      </w:r>
    </w:p>
    <w:p w:rsidR="001C5E61" w:rsidRPr="001C5E61" w:rsidRDefault="00EC06C0" w:rsidP="00B46AA8">
      <w:pPr>
        <w:pStyle w:val="a3"/>
        <w:numPr>
          <w:ilvl w:val="0"/>
          <w:numId w:val="19"/>
        </w:numPr>
        <w:rPr>
          <w:rFonts w:ascii="Times New Roman" w:eastAsia="Calibri" w:hAnsi="Times New Roman" w:cs="Times New Roman"/>
          <w:sz w:val="28"/>
          <w:szCs w:val="28"/>
        </w:rPr>
      </w:pPr>
      <w:r w:rsidRPr="001C5E61">
        <w:rPr>
          <w:rFonts w:ascii="Times New Roman" w:eastAsia="Calibri" w:hAnsi="Times New Roman" w:cs="Times New Roman"/>
          <w:sz w:val="28"/>
          <w:szCs w:val="28"/>
        </w:rPr>
        <w:t>Повышение комфортности образовательной среды.</w:t>
      </w:r>
    </w:p>
    <w:p w:rsidR="001C5E61" w:rsidRPr="001C5E61" w:rsidRDefault="00EC06C0" w:rsidP="00B46AA8">
      <w:pPr>
        <w:pStyle w:val="a3"/>
        <w:numPr>
          <w:ilvl w:val="0"/>
          <w:numId w:val="19"/>
        </w:numPr>
        <w:rPr>
          <w:rFonts w:ascii="Times New Roman" w:eastAsia="Calibri" w:hAnsi="Times New Roman" w:cs="Times New Roman"/>
          <w:sz w:val="28"/>
          <w:szCs w:val="28"/>
        </w:rPr>
      </w:pPr>
      <w:r w:rsidRPr="001C5E61">
        <w:rPr>
          <w:rFonts w:ascii="Times New Roman" w:eastAsia="Calibri" w:hAnsi="Times New Roman" w:cs="Times New Roman"/>
          <w:sz w:val="28"/>
          <w:szCs w:val="28"/>
        </w:rPr>
        <w:t xml:space="preserve">Создание оптимальных условий для </w:t>
      </w:r>
      <w:r w:rsidR="001C5E61" w:rsidRPr="001C5E61">
        <w:rPr>
          <w:rFonts w:ascii="Times New Roman" w:eastAsia="Calibri" w:hAnsi="Times New Roman" w:cs="Times New Roman"/>
          <w:sz w:val="28"/>
          <w:szCs w:val="28"/>
        </w:rPr>
        <w:t>дальнейшего успешного внедрения ФГОС</w:t>
      </w:r>
      <w:r w:rsidRPr="001C5E61">
        <w:rPr>
          <w:rFonts w:ascii="Times New Roman" w:eastAsia="Calibri" w:hAnsi="Times New Roman" w:cs="Times New Roman"/>
          <w:sz w:val="28"/>
          <w:szCs w:val="28"/>
        </w:rPr>
        <w:t>.</w:t>
      </w:r>
    </w:p>
    <w:p w:rsidR="001C5E61" w:rsidRPr="001C5E61" w:rsidRDefault="00EC06C0" w:rsidP="00B46AA8">
      <w:pPr>
        <w:pStyle w:val="a3"/>
        <w:numPr>
          <w:ilvl w:val="0"/>
          <w:numId w:val="19"/>
        </w:numPr>
        <w:rPr>
          <w:rFonts w:ascii="Times New Roman" w:eastAsia="Calibri" w:hAnsi="Times New Roman" w:cs="Times New Roman"/>
          <w:sz w:val="28"/>
          <w:szCs w:val="28"/>
        </w:rPr>
      </w:pPr>
      <w:r w:rsidRPr="001C5E61">
        <w:rPr>
          <w:rFonts w:ascii="Times New Roman" w:eastAsia="Calibri" w:hAnsi="Times New Roman" w:cs="Times New Roman"/>
          <w:sz w:val="28"/>
          <w:szCs w:val="28"/>
        </w:rPr>
        <w:t>Эффективное взаимодействие всех участников образовательного процесса.</w:t>
      </w:r>
    </w:p>
    <w:p w:rsidR="00EC06C0" w:rsidRPr="001C5E61" w:rsidRDefault="00EC06C0" w:rsidP="001C5E61">
      <w:pPr>
        <w:ind w:firstLine="709"/>
        <w:rPr>
          <w:rFonts w:ascii="Times New Roman" w:eastAsia="Calibri" w:hAnsi="Times New Roman" w:cs="Times New Roman"/>
          <w:sz w:val="28"/>
          <w:szCs w:val="28"/>
        </w:rPr>
      </w:pPr>
      <w:r w:rsidRPr="001C5E61">
        <w:rPr>
          <w:rFonts w:ascii="Times New Roman" w:eastAsia="Calibri" w:hAnsi="Times New Roman" w:cs="Times New Roman"/>
          <w:sz w:val="28"/>
          <w:szCs w:val="28"/>
        </w:rPr>
        <w:lastRenderedPageBreak/>
        <w:t>Администрация школы определила пути решения проблем. На следующий, 201</w:t>
      </w:r>
      <w:r w:rsidR="001C5E61">
        <w:rPr>
          <w:rFonts w:ascii="Times New Roman" w:eastAsia="Calibri" w:hAnsi="Times New Roman" w:cs="Times New Roman"/>
          <w:sz w:val="28"/>
          <w:szCs w:val="28"/>
        </w:rPr>
        <w:t>5</w:t>
      </w:r>
      <w:r w:rsidRPr="001C5E61">
        <w:rPr>
          <w:rFonts w:ascii="Times New Roman" w:eastAsia="Calibri" w:hAnsi="Times New Roman" w:cs="Times New Roman"/>
          <w:sz w:val="28"/>
          <w:szCs w:val="28"/>
        </w:rPr>
        <w:t>-201</w:t>
      </w:r>
      <w:r w:rsidR="001C5E61">
        <w:rPr>
          <w:rFonts w:ascii="Times New Roman" w:eastAsia="Calibri" w:hAnsi="Times New Roman" w:cs="Times New Roman"/>
          <w:sz w:val="28"/>
          <w:szCs w:val="28"/>
        </w:rPr>
        <w:t>6</w:t>
      </w:r>
      <w:r w:rsidRPr="001C5E61">
        <w:rPr>
          <w:rFonts w:ascii="Times New Roman" w:eastAsia="Calibri" w:hAnsi="Times New Roman" w:cs="Times New Roman"/>
          <w:sz w:val="28"/>
          <w:szCs w:val="28"/>
        </w:rPr>
        <w:t xml:space="preserve"> уч. год, внесены коррективы в Программу развития школы и в Образовательную программу. Основными целями деятельности школы в </w:t>
      </w:r>
      <w:r w:rsidR="001C5E61">
        <w:rPr>
          <w:rFonts w:ascii="Times New Roman" w:eastAsia="Calibri" w:hAnsi="Times New Roman" w:cs="Times New Roman"/>
          <w:sz w:val="28"/>
          <w:szCs w:val="28"/>
        </w:rPr>
        <w:t xml:space="preserve">новом учебном </w:t>
      </w:r>
      <w:r w:rsidRPr="001C5E61">
        <w:rPr>
          <w:rFonts w:ascii="Times New Roman" w:eastAsia="Calibri" w:hAnsi="Times New Roman" w:cs="Times New Roman"/>
          <w:sz w:val="28"/>
          <w:szCs w:val="28"/>
        </w:rPr>
        <w:t>году являются: формирование общей культуры личности обучающихся на основе усвоения обязательного минимума содержания общеобразовательных программ, их адаптация к жизни в обществе, создание основы для осознанного выбора и последующего освоения профессиональных образовательных программ. </w:t>
      </w:r>
      <w:r w:rsidRPr="001C5E61">
        <w:rPr>
          <w:rFonts w:ascii="Times New Roman" w:eastAsia="Calibri" w:hAnsi="Times New Roman" w:cs="Times New Roman"/>
          <w:sz w:val="28"/>
          <w:szCs w:val="28"/>
        </w:rPr>
        <w:br/>
        <w:t>Воспитание здорового, социально защищенного ребёнка, способного полноценно развиваться, радоваться, спокойно жить и учиться, стать жизнеспособным и счастливым гражданином.</w:t>
      </w:r>
    </w:p>
    <w:p w:rsidR="00EC06C0" w:rsidRPr="00EC06C0" w:rsidRDefault="00EC06C0" w:rsidP="001C5E61">
      <w:pPr>
        <w:ind w:firstLine="709"/>
        <w:rPr>
          <w:rFonts w:ascii="Times New Roman" w:eastAsia="Calibri" w:hAnsi="Times New Roman" w:cs="Times New Roman"/>
          <w:sz w:val="28"/>
          <w:szCs w:val="28"/>
        </w:rPr>
      </w:pPr>
      <w:r w:rsidRPr="00EC06C0">
        <w:rPr>
          <w:rFonts w:ascii="Times New Roman" w:eastAsia="Calibri" w:hAnsi="Times New Roman" w:cs="Times New Roman"/>
          <w:sz w:val="28"/>
          <w:szCs w:val="28"/>
        </w:rPr>
        <w:t>Уважаемые родители! Огромное спасибо всем за поддержку и понимание. Поздравляю Вас и наших детей с началом нового учебного года!</w:t>
      </w:r>
    </w:p>
    <w:p w:rsidR="006662D8" w:rsidRPr="00EC06C0" w:rsidRDefault="006662D8" w:rsidP="006662D8">
      <w:pPr>
        <w:ind w:firstLine="708"/>
        <w:rPr>
          <w:rFonts w:ascii="Times New Roman" w:eastAsia="Calibri" w:hAnsi="Times New Roman" w:cs="Times New Roman"/>
          <w:sz w:val="28"/>
          <w:szCs w:val="28"/>
        </w:rPr>
      </w:pPr>
    </w:p>
    <w:sectPr w:rsidR="006662D8" w:rsidRPr="00EC06C0" w:rsidSect="00076552">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0"/>
        </w:tabs>
        <w:ind w:left="1440" w:hanging="360"/>
      </w:pPr>
      <w:rPr>
        <w:rFonts w:ascii="Symbol" w:hAnsi="Symbol" w:cs="Symbol" w:hint="default"/>
      </w:rPr>
    </w:lvl>
  </w:abstractNum>
  <w:abstractNum w:abstractNumId="1">
    <w:nsid w:val="00000002"/>
    <w:multiLevelType w:val="singleLevel"/>
    <w:tmpl w:val="00000002"/>
    <w:name w:val="WW8Num2"/>
    <w:lvl w:ilvl="0">
      <w:start w:val="1"/>
      <w:numFmt w:val="decimal"/>
      <w:lvlText w:val="%1)"/>
      <w:lvlJc w:val="left"/>
      <w:pPr>
        <w:tabs>
          <w:tab w:val="num" w:pos="0"/>
        </w:tabs>
        <w:ind w:left="1080" w:hanging="360"/>
      </w:pPr>
      <w:rPr>
        <w:rFonts w:hint="default"/>
      </w:rPr>
    </w:lvl>
  </w:abstractNum>
  <w:abstractNum w:abstractNumId="2">
    <w:nsid w:val="00000004"/>
    <w:multiLevelType w:val="singleLevel"/>
    <w:tmpl w:val="00000004"/>
    <w:name w:val="WW8Num4"/>
    <w:lvl w:ilvl="0">
      <w:start w:val="1"/>
      <w:numFmt w:val="decimal"/>
      <w:lvlText w:val="%1"/>
      <w:lvlJc w:val="left"/>
      <w:pPr>
        <w:tabs>
          <w:tab w:val="num" w:pos="0"/>
        </w:tabs>
        <w:ind w:left="1068" w:hanging="360"/>
      </w:pPr>
      <w:rPr>
        <w:rFonts w:hint="default"/>
        <w:b/>
      </w:rPr>
    </w:lvl>
  </w:abstractNum>
  <w:abstractNum w:abstractNumId="3">
    <w:nsid w:val="11B92769"/>
    <w:multiLevelType w:val="hybridMultilevel"/>
    <w:tmpl w:val="382C61A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1D6D1ED3"/>
    <w:multiLevelType w:val="hybridMultilevel"/>
    <w:tmpl w:val="C1AA23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400D11"/>
    <w:multiLevelType w:val="hybridMultilevel"/>
    <w:tmpl w:val="820A630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7AB7401"/>
    <w:multiLevelType w:val="hybridMultilevel"/>
    <w:tmpl w:val="2FDA34C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2CF62317"/>
    <w:multiLevelType w:val="hybridMultilevel"/>
    <w:tmpl w:val="A620B07C"/>
    <w:lvl w:ilvl="0" w:tplc="04190001">
      <w:start w:val="1"/>
      <w:numFmt w:val="bullet"/>
      <w:lvlText w:val=""/>
      <w:lvlJc w:val="left"/>
      <w:pPr>
        <w:ind w:left="4260" w:hanging="360"/>
      </w:pPr>
      <w:rPr>
        <w:rFonts w:ascii="Symbol" w:hAnsi="Symbol" w:hint="default"/>
      </w:rPr>
    </w:lvl>
    <w:lvl w:ilvl="1" w:tplc="04190003" w:tentative="1">
      <w:start w:val="1"/>
      <w:numFmt w:val="bullet"/>
      <w:lvlText w:val="o"/>
      <w:lvlJc w:val="left"/>
      <w:pPr>
        <w:ind w:left="4980" w:hanging="360"/>
      </w:pPr>
      <w:rPr>
        <w:rFonts w:ascii="Courier New" w:hAnsi="Courier New" w:cs="Courier New" w:hint="default"/>
      </w:rPr>
    </w:lvl>
    <w:lvl w:ilvl="2" w:tplc="04190005" w:tentative="1">
      <w:start w:val="1"/>
      <w:numFmt w:val="bullet"/>
      <w:lvlText w:val=""/>
      <w:lvlJc w:val="left"/>
      <w:pPr>
        <w:ind w:left="5700" w:hanging="360"/>
      </w:pPr>
      <w:rPr>
        <w:rFonts w:ascii="Wingdings" w:hAnsi="Wingdings" w:hint="default"/>
      </w:rPr>
    </w:lvl>
    <w:lvl w:ilvl="3" w:tplc="04190001" w:tentative="1">
      <w:start w:val="1"/>
      <w:numFmt w:val="bullet"/>
      <w:lvlText w:val=""/>
      <w:lvlJc w:val="left"/>
      <w:pPr>
        <w:ind w:left="6420" w:hanging="360"/>
      </w:pPr>
      <w:rPr>
        <w:rFonts w:ascii="Symbol" w:hAnsi="Symbol" w:hint="default"/>
      </w:rPr>
    </w:lvl>
    <w:lvl w:ilvl="4" w:tplc="04190003" w:tentative="1">
      <w:start w:val="1"/>
      <w:numFmt w:val="bullet"/>
      <w:lvlText w:val="o"/>
      <w:lvlJc w:val="left"/>
      <w:pPr>
        <w:ind w:left="7140" w:hanging="360"/>
      </w:pPr>
      <w:rPr>
        <w:rFonts w:ascii="Courier New" w:hAnsi="Courier New" w:cs="Courier New" w:hint="default"/>
      </w:rPr>
    </w:lvl>
    <w:lvl w:ilvl="5" w:tplc="04190005" w:tentative="1">
      <w:start w:val="1"/>
      <w:numFmt w:val="bullet"/>
      <w:lvlText w:val=""/>
      <w:lvlJc w:val="left"/>
      <w:pPr>
        <w:ind w:left="7860" w:hanging="360"/>
      </w:pPr>
      <w:rPr>
        <w:rFonts w:ascii="Wingdings" w:hAnsi="Wingdings" w:hint="default"/>
      </w:rPr>
    </w:lvl>
    <w:lvl w:ilvl="6" w:tplc="04190001" w:tentative="1">
      <w:start w:val="1"/>
      <w:numFmt w:val="bullet"/>
      <w:lvlText w:val=""/>
      <w:lvlJc w:val="left"/>
      <w:pPr>
        <w:ind w:left="8580" w:hanging="360"/>
      </w:pPr>
      <w:rPr>
        <w:rFonts w:ascii="Symbol" w:hAnsi="Symbol" w:hint="default"/>
      </w:rPr>
    </w:lvl>
    <w:lvl w:ilvl="7" w:tplc="04190003" w:tentative="1">
      <w:start w:val="1"/>
      <w:numFmt w:val="bullet"/>
      <w:lvlText w:val="o"/>
      <w:lvlJc w:val="left"/>
      <w:pPr>
        <w:ind w:left="9300" w:hanging="360"/>
      </w:pPr>
      <w:rPr>
        <w:rFonts w:ascii="Courier New" w:hAnsi="Courier New" w:cs="Courier New" w:hint="default"/>
      </w:rPr>
    </w:lvl>
    <w:lvl w:ilvl="8" w:tplc="04190005" w:tentative="1">
      <w:start w:val="1"/>
      <w:numFmt w:val="bullet"/>
      <w:lvlText w:val=""/>
      <w:lvlJc w:val="left"/>
      <w:pPr>
        <w:ind w:left="10020" w:hanging="360"/>
      </w:pPr>
      <w:rPr>
        <w:rFonts w:ascii="Wingdings" w:hAnsi="Wingdings" w:hint="default"/>
      </w:rPr>
    </w:lvl>
  </w:abstractNum>
  <w:abstractNum w:abstractNumId="8">
    <w:nsid w:val="34322D0F"/>
    <w:multiLevelType w:val="hybridMultilevel"/>
    <w:tmpl w:val="BE28BA1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384A388D"/>
    <w:multiLevelType w:val="hybridMultilevel"/>
    <w:tmpl w:val="7E32D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3E106A"/>
    <w:multiLevelType w:val="hybridMultilevel"/>
    <w:tmpl w:val="D040AFA6"/>
    <w:lvl w:ilvl="0" w:tplc="0419000F">
      <w:start w:val="1"/>
      <w:numFmt w:val="decimal"/>
      <w:lvlText w:val="%1."/>
      <w:lvlJc w:val="left"/>
      <w:pPr>
        <w:tabs>
          <w:tab w:val="num" w:pos="927"/>
        </w:tabs>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B0D15B5"/>
    <w:multiLevelType w:val="hybridMultilevel"/>
    <w:tmpl w:val="DCA645A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3C8B6086"/>
    <w:multiLevelType w:val="hybridMultilevel"/>
    <w:tmpl w:val="739EF33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3D727A55"/>
    <w:multiLevelType w:val="hybridMultilevel"/>
    <w:tmpl w:val="BF722E7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3DE942F6"/>
    <w:multiLevelType w:val="hybridMultilevel"/>
    <w:tmpl w:val="59AC86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CFE681A"/>
    <w:multiLevelType w:val="hybridMultilevel"/>
    <w:tmpl w:val="D040AFA6"/>
    <w:lvl w:ilvl="0" w:tplc="0419000F">
      <w:start w:val="1"/>
      <w:numFmt w:val="decimal"/>
      <w:lvlText w:val="%1."/>
      <w:lvlJc w:val="left"/>
      <w:pPr>
        <w:tabs>
          <w:tab w:val="num" w:pos="927"/>
        </w:tabs>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5AD32287"/>
    <w:multiLevelType w:val="hybridMultilevel"/>
    <w:tmpl w:val="831A1DC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5CDD55D2"/>
    <w:multiLevelType w:val="hybridMultilevel"/>
    <w:tmpl w:val="55E249C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5EF4704C"/>
    <w:multiLevelType w:val="hybridMultilevel"/>
    <w:tmpl w:val="D06689F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67F607B9"/>
    <w:multiLevelType w:val="hybridMultilevel"/>
    <w:tmpl w:val="03EE032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A7148AB"/>
    <w:multiLevelType w:val="hybridMultilevel"/>
    <w:tmpl w:val="0F7C8D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9AB77BA"/>
    <w:multiLevelType w:val="hybridMultilevel"/>
    <w:tmpl w:val="CEAEA33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nsid w:val="7B542569"/>
    <w:multiLevelType w:val="hybridMultilevel"/>
    <w:tmpl w:val="AFCEE85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nsid w:val="7FD73A4E"/>
    <w:multiLevelType w:val="hybridMultilevel"/>
    <w:tmpl w:val="F516D6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22"/>
  </w:num>
  <w:num w:numId="3">
    <w:abstractNumId w:val="23"/>
  </w:num>
  <w:num w:numId="4">
    <w:abstractNumId w:val="20"/>
  </w:num>
  <w:num w:numId="5">
    <w:abstractNumId w:val="19"/>
  </w:num>
  <w:num w:numId="6">
    <w:abstractNumId w:val="11"/>
  </w:num>
  <w:num w:numId="7">
    <w:abstractNumId w:val="4"/>
  </w:num>
  <w:num w:numId="8">
    <w:abstractNumId w:val="9"/>
  </w:num>
  <w:num w:numId="9">
    <w:abstractNumId w:val="13"/>
  </w:num>
  <w:num w:numId="10">
    <w:abstractNumId w:val="7"/>
  </w:num>
  <w:num w:numId="11">
    <w:abstractNumId w:val="5"/>
  </w:num>
  <w:num w:numId="12">
    <w:abstractNumId w:val="8"/>
  </w:num>
  <w:num w:numId="13">
    <w:abstractNumId w:val="15"/>
  </w:num>
  <w:num w:numId="14">
    <w:abstractNumId w:val="3"/>
  </w:num>
  <w:num w:numId="15">
    <w:abstractNumId w:val="17"/>
  </w:num>
  <w:num w:numId="16">
    <w:abstractNumId w:val="12"/>
  </w:num>
  <w:num w:numId="17">
    <w:abstractNumId w:val="6"/>
  </w:num>
  <w:num w:numId="18">
    <w:abstractNumId w:val="21"/>
  </w:num>
  <w:num w:numId="19">
    <w:abstractNumId w:val="10"/>
  </w:num>
  <w:num w:numId="20">
    <w:abstractNumId w:val="14"/>
  </w:num>
  <w:num w:numId="21">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DF33B7"/>
    <w:rsid w:val="00076552"/>
    <w:rsid w:val="00080097"/>
    <w:rsid w:val="00087918"/>
    <w:rsid w:val="001C5E61"/>
    <w:rsid w:val="00203C95"/>
    <w:rsid w:val="0020417C"/>
    <w:rsid w:val="00470B7B"/>
    <w:rsid w:val="00510221"/>
    <w:rsid w:val="00555694"/>
    <w:rsid w:val="005C1080"/>
    <w:rsid w:val="00601085"/>
    <w:rsid w:val="006662D8"/>
    <w:rsid w:val="006B04BA"/>
    <w:rsid w:val="006B6CF4"/>
    <w:rsid w:val="00754FD0"/>
    <w:rsid w:val="007A64AE"/>
    <w:rsid w:val="008F45B3"/>
    <w:rsid w:val="00B140D8"/>
    <w:rsid w:val="00B23879"/>
    <w:rsid w:val="00B46AA8"/>
    <w:rsid w:val="00BD214E"/>
    <w:rsid w:val="00C147EA"/>
    <w:rsid w:val="00CB4294"/>
    <w:rsid w:val="00D42154"/>
    <w:rsid w:val="00DF33B7"/>
    <w:rsid w:val="00EC06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64A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DF33B7"/>
  </w:style>
  <w:style w:type="paragraph" w:styleId="a3">
    <w:name w:val="List Paragraph"/>
    <w:basedOn w:val="a"/>
    <w:uiPriority w:val="34"/>
    <w:qFormat/>
    <w:rsid w:val="00470B7B"/>
    <w:pPr>
      <w:ind w:left="720"/>
      <w:contextualSpacing/>
    </w:pPr>
  </w:style>
  <w:style w:type="table" w:styleId="a4">
    <w:name w:val="Table Grid"/>
    <w:basedOn w:val="a1"/>
    <w:uiPriority w:val="59"/>
    <w:rsid w:val="00470B7B"/>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
    <w:name w:val="текст-c"/>
    <w:basedOn w:val="a0"/>
    <w:rsid w:val="00087918"/>
  </w:style>
  <w:style w:type="paragraph" w:styleId="a5">
    <w:name w:val="Normal (Web)"/>
    <w:basedOn w:val="a"/>
    <w:rsid w:val="006662D8"/>
    <w:pPr>
      <w:spacing w:before="100" w:beforeAutospacing="1" w:after="119" w:line="240" w:lineRule="auto"/>
      <w:jc w:val="left"/>
    </w:pPr>
    <w:rPr>
      <w:rFonts w:ascii="Times New Roman" w:eastAsia="Times New Roman" w:hAnsi="Times New Roman" w:cs="Times New Roman"/>
      <w:sz w:val="24"/>
      <w:szCs w:val="24"/>
      <w:lang w:eastAsia="ru-RU"/>
    </w:rPr>
  </w:style>
  <w:style w:type="paragraph" w:styleId="a6">
    <w:name w:val="No Spacing"/>
    <w:qFormat/>
    <w:rsid w:val="00EC06C0"/>
    <w:pPr>
      <w:spacing w:line="240" w:lineRule="auto"/>
      <w:jc w:val="left"/>
    </w:pPr>
    <w:rPr>
      <w:rFonts w:ascii="Calibri" w:eastAsia="Calibri" w:hAnsi="Calibri" w:cs="Times New Roman"/>
    </w:rPr>
  </w:style>
  <w:style w:type="character" w:styleId="a7">
    <w:name w:val="Hyperlink"/>
    <w:basedOn w:val="a0"/>
    <w:rsid w:val="006B04B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9553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1054;&#1090;&#1095;&#1077;&#1090;%20&#1091;&#1089;&#1087;&#1077;&#1074;&#1072;&#1080;&#1084;&#1086;&#1089;&#1090;&#1080;.xlsx" TargetMode="External"/><Relationship Id="rId13" Type="http://schemas.openxmlformats.org/officeDocument/2006/relationships/hyperlink" Target="mat_baz.pdf" TargetMode="External"/><Relationship Id="rId18" Type="http://schemas.openxmlformats.org/officeDocument/2006/relationships/hyperlink" Target="&#1089;&#1093;&#1077;&#1084;&#1072;.docx"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1084;&#1086;&#1085;&#1080;&#1090;&#1086;&#1088;&#1080;&#1085;&#1075;%20&#1087;&#1080;&#1090;&#1072;&#1085;&#1080;&#1103;.xls" TargetMode="External"/><Relationship Id="rId12" Type="http://schemas.openxmlformats.org/officeDocument/2006/relationships/hyperlink" Target="&#1082;&#1072;&#1076;&#1088;&#1099;.docx" TargetMode="External"/><Relationship Id="rId17" Type="http://schemas.openxmlformats.org/officeDocument/2006/relationships/hyperlink" Target="file:///A:\ws105\dela.htm" TargetMode="External"/><Relationship Id="rId2" Type="http://schemas.openxmlformats.org/officeDocument/2006/relationships/numbering" Target="numbering.xml"/><Relationship Id="rId16" Type="http://schemas.openxmlformats.org/officeDocument/2006/relationships/hyperlink" Target="&#1092;&#1080;&#1085;%20&#1076;&#1077;&#1103;&#1090;&#1077;&#1083;&#1100;&#1085;&#1086;&#1089;&#1090;&#1100;.docx" TargetMode="External"/><Relationship Id="rId20" Type="http://schemas.openxmlformats.org/officeDocument/2006/relationships/hyperlink" Target="&#1048;&#1090;&#1086;&#1075;&#1080;%20&#1083;&#1077;&#1090;&#1085;&#1077;&#1081;%20&#1082;&#1072;&#1084;&#1087;&#1072;&#1085;&#1080;&#1080;.do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1044;&#1074;&#1080;&#1078;&#1077;&#1085;&#1080;&#1077;%20&#1091;&#1095;&#1077;&#1085;&#1080;&#1082;&#1086;&#1074;.xlsx" TargetMode="External"/><Relationship Id="rId5" Type="http://schemas.openxmlformats.org/officeDocument/2006/relationships/settings" Target="settings.xml"/><Relationship Id="rId15" Type="http://schemas.openxmlformats.org/officeDocument/2006/relationships/hyperlink" Target="&#1080;&#1090;&#1086;&#1075;&#1080;%20&#1091;&#1095;&#1072;&#1089;&#1090;&#1080;&#1103;%20&#1074;%20&#1082;&#1086;&#1085;&#1082;&#1091;&#1088;&#1089;&#1072;&#1093;.docx" TargetMode="External"/><Relationship Id="rId10" Type="http://schemas.openxmlformats.org/officeDocument/2006/relationships/hyperlink" Target="&#1052;&#1048;&#1059;&#1044;.docx" TargetMode="External"/><Relationship Id="rId19" Type="http://schemas.openxmlformats.org/officeDocument/2006/relationships/hyperlink" Target="&#1089;&#1093;&#1077;&#1084;&#1072;%20&#1084;&#1086;&#1076;&#1077;&#1083;&#1080;%20&#1074;&#1085;&#1077;&#1091;&#1088;&#1086;&#1095;&#1085;&#1086;&#1081;%20&#1076;&#1077;&#1103;&#1090;&#1077;&#1083;&#1100;&#1085;&#1086;&#1089;&#1090;&#1080;.docx" TargetMode="External"/><Relationship Id="rId4" Type="http://schemas.microsoft.com/office/2007/relationships/stylesWithEffects" Target="stylesWithEffects.xml"/><Relationship Id="rId9" Type="http://schemas.openxmlformats.org/officeDocument/2006/relationships/hyperlink" Target="&#1056;&#1077;&#1081;&#1090;&#1080;&#1085;&#1075;%20&#1086;&#1094;&#1077;&#1085;&#1086;&#1082;%20&#1087;&#1086;%20&#1082;&#1083;&#1072;&#1089;&#1089;&#1072;&#1084;.xlsx" TargetMode="External"/><Relationship Id="rId14" Type="http://schemas.openxmlformats.org/officeDocument/2006/relationships/hyperlink" Target="&#1057;&#1087;&#1080;&#1089;&#1086;&#1082;%20&#1086;&#1083;&#1080;&#1084;&#1087;&#1080;&#1072;&#1076;&#1099;%202014-15.docx"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6310D90F-74B3-4C16-B2DD-49A8E4D48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1</Pages>
  <Words>11917</Words>
  <Characters>67927</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Учительская-завучи</dc:creator>
  <cp:lastModifiedBy>tehno</cp:lastModifiedBy>
  <cp:revision>13</cp:revision>
  <dcterms:created xsi:type="dcterms:W3CDTF">2015-11-24T13:42:00Z</dcterms:created>
  <dcterms:modified xsi:type="dcterms:W3CDTF">2015-11-26T10:39:00Z</dcterms:modified>
</cp:coreProperties>
</file>